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Default Extension="gif" ContentType="image/gif"> </Default>
  <Default Extension="jpg" ContentType="image/jpg"> </Default>
  <Default Extension="png" ContentType="image/png"> </Default>
  <Default Extension="bmp" ContentType="image/bmp"> </Default>
  <Override PartName="/word/comments.xml" ContentType="application/vnd.openxmlformats-officedocument.wordprocessingml.comments+xml"/>
  <Override PartName="/word/commentsExtended.xml" ContentType="application/vnd.openxmlformats-officedocument.wordprocessingml.commentsExtended+xml"/>
  <Override PartName="/word/people.xml" ContentType="application/vnd.openxmlformats-officedocument.wordprocessingml.people+xml"/>
  <Default Extension="sigs" ContentType="application/vnd.openxmlformats-package.digital-signature-origin"/>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5011" w:rsidRPr="00055011" w:rsidRDefault="00055011" w:rsidP="00055011">
      <w:pPr>
        <w:jc w:val="center"/>
        <w:rPr>
          <w:rFonts w:hAnsi="Times New Roman" w:cs="Times New Roman"/>
          <w:b/>
          <w:bCs/>
          <w:color w:val="00B050"/>
          <w:sz w:val="96"/>
          <w:szCs w:val="96"/>
          <w:lang w:val="ru-RU"/>
        </w:rPr>
      </w:pPr>
      <w:r w:rsidRPr="00055011">
        <w:rPr>
          <w:rFonts w:hAnsi="Times New Roman" w:cs="Times New Roman"/>
          <w:b/>
          <w:bCs/>
          <w:color w:val="00B050"/>
          <w:sz w:val="96"/>
          <w:szCs w:val="96"/>
          <w:lang w:val="ru-RU"/>
        </w:rPr>
        <w:t xml:space="preserve">Рабочая программа воспитания </w:t>
      </w:r>
    </w:p>
    <w:p w:rsidR="00055011" w:rsidRPr="00055011" w:rsidRDefault="00055011" w:rsidP="00055011">
      <w:pPr>
        <w:jc w:val="center"/>
        <w:rPr>
          <w:rFonts w:hAnsi="Times New Roman" w:cs="Times New Roman"/>
          <w:b/>
          <w:bCs/>
          <w:color w:val="000000"/>
          <w:sz w:val="44"/>
          <w:szCs w:val="44"/>
          <w:lang w:val="ru-RU"/>
        </w:rPr>
      </w:pPr>
    </w:p>
    <w:p w:rsidR="00055011" w:rsidRPr="00055011" w:rsidRDefault="00055011" w:rsidP="00055011">
      <w:pPr>
        <w:jc w:val="center"/>
        <w:rPr>
          <w:rFonts w:hAnsi="Times New Roman" w:cs="Times New Roman"/>
          <w:color w:val="7030A0"/>
          <w:sz w:val="56"/>
          <w:szCs w:val="56"/>
          <w:lang w:val="ru-RU"/>
        </w:rPr>
      </w:pPr>
      <w:r w:rsidRPr="00055011">
        <w:rPr>
          <w:rFonts w:hAnsi="Times New Roman" w:cs="Times New Roman"/>
          <w:b/>
          <w:bCs/>
          <w:color w:val="7030A0"/>
          <w:sz w:val="56"/>
          <w:szCs w:val="56"/>
          <w:lang w:val="ru-RU"/>
        </w:rPr>
        <w:t>МБДОУ «Детский сад №41»</w:t>
      </w:r>
    </w:p>
    <w:p w:rsidR="00055011" w:rsidRPr="00055011" w:rsidRDefault="00055011">
      <w:pPr>
        <w:jc w:val="center"/>
        <w:rPr>
          <w:rFonts w:hAnsi="Times New Roman" w:cs="Times New Roman"/>
          <w:color w:val="000000"/>
          <w:sz w:val="96"/>
          <w:szCs w:val="96"/>
          <w:lang w:val="ru-RU"/>
        </w:rPr>
      </w:pPr>
      <w:r w:rsidRPr="00055011">
        <w:rPr>
          <w:rFonts w:hAnsi="Times New Roman" w:cs="Times New Roman"/>
          <w:noProof/>
          <w:color w:val="000000"/>
          <w:sz w:val="96"/>
          <w:szCs w:val="96"/>
          <w:lang w:val="ru-RU" w:eastAsia="ru-RU"/>
        </w:rPr>
        <w:drawing>
          <wp:inline distT="0" distB="0" distL="0" distR="0">
            <wp:extent cx="5429250" cy="4152699"/>
            <wp:effectExtent l="0" t="0" r="0" b="635"/>
            <wp:docPr id="1" name="Рисунок 1" descr="C:\Users\user\Desktop\10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10_2.jp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433965" cy="4156305"/>
                    </a:xfrm>
                    <a:prstGeom prst="rect">
                      <a:avLst/>
                    </a:prstGeom>
                    <a:noFill/>
                    <a:ln>
                      <a:noFill/>
                    </a:ln>
                  </pic:spPr>
                </pic:pic>
              </a:graphicData>
            </a:graphic>
          </wp:inline>
        </w:drawing>
      </w:r>
    </w:p>
    <w:p w:rsidR="00055011" w:rsidRPr="00055011" w:rsidRDefault="00055011" w:rsidP="00055011">
      <w:pPr>
        <w:spacing w:before="0" w:beforeAutospacing="0" w:after="0" w:afterAutospacing="0"/>
        <w:jc w:val="right"/>
        <w:rPr>
          <w:rFonts w:hAnsi="Times New Roman" w:cs="Times New Roman"/>
          <w:b/>
          <w:color w:val="7030A0"/>
          <w:sz w:val="44"/>
          <w:szCs w:val="44"/>
          <w:lang w:val="ru-RU"/>
        </w:rPr>
      </w:pPr>
      <w:r w:rsidRPr="00055011">
        <w:rPr>
          <w:rFonts w:hAnsi="Times New Roman" w:cs="Times New Roman"/>
          <w:b/>
          <w:color w:val="7030A0"/>
          <w:sz w:val="44"/>
          <w:szCs w:val="44"/>
          <w:lang w:val="ru-RU"/>
        </w:rPr>
        <w:t xml:space="preserve">Составитель: </w:t>
      </w:r>
    </w:p>
    <w:p w:rsidR="00055011" w:rsidRPr="00055011" w:rsidRDefault="00055011" w:rsidP="00055011">
      <w:pPr>
        <w:spacing w:before="0" w:beforeAutospacing="0" w:after="0" w:afterAutospacing="0"/>
        <w:jc w:val="right"/>
        <w:rPr>
          <w:rFonts w:hAnsi="Times New Roman" w:cs="Times New Roman"/>
          <w:b/>
          <w:color w:val="7030A0"/>
          <w:sz w:val="44"/>
          <w:szCs w:val="44"/>
          <w:lang w:val="ru-RU"/>
        </w:rPr>
      </w:pPr>
      <w:r w:rsidRPr="00055011">
        <w:rPr>
          <w:rFonts w:hAnsi="Times New Roman" w:cs="Times New Roman"/>
          <w:b/>
          <w:color w:val="7030A0"/>
          <w:sz w:val="44"/>
          <w:szCs w:val="44"/>
          <w:lang w:val="ru-RU"/>
        </w:rPr>
        <w:t>рабочая группа МБДОУ №41</w:t>
      </w:r>
    </w:p>
    <w:p w:rsidR="00055011" w:rsidRDefault="00055011">
      <w:pPr>
        <w:jc w:val="center"/>
        <w:rPr>
          <w:rFonts w:hAnsi="Times New Roman" w:cs="Times New Roman"/>
          <w:color w:val="000000"/>
          <w:sz w:val="44"/>
          <w:szCs w:val="44"/>
          <w:lang w:val="ru-RU"/>
        </w:rPr>
      </w:pPr>
    </w:p>
    <w:p w:rsidR="00055011" w:rsidRDefault="00055011">
      <w:pPr>
        <w:jc w:val="center"/>
        <w:rPr>
          <w:rFonts w:hAnsi="Times New Roman" w:cs="Times New Roman"/>
          <w:b/>
          <w:color w:val="7030A0"/>
          <w:sz w:val="44"/>
          <w:szCs w:val="44"/>
          <w:lang w:val="ru-RU"/>
        </w:rPr>
      </w:pPr>
      <w:r w:rsidRPr="00055011">
        <w:rPr>
          <w:rFonts w:hAnsi="Times New Roman" w:cs="Times New Roman"/>
          <w:b/>
          <w:color w:val="7030A0"/>
          <w:sz w:val="44"/>
          <w:szCs w:val="44"/>
          <w:lang w:val="ru-RU"/>
        </w:rPr>
        <w:t>Махачкала -2021</w:t>
      </w:r>
    </w:p>
    <w:p w:rsidR="009300CE" w:rsidRPr="00055011" w:rsidRDefault="009300CE" w:rsidP="00857855">
      <w:pPr>
        <w:rPr>
          <w:rFonts w:hAnsi="Times New Roman" w:cs="Times New Roman"/>
          <w:b/>
          <w:color w:val="7030A0"/>
          <w:sz w:val="44"/>
          <w:szCs w:val="44"/>
          <w:lang w:val="ru-RU"/>
        </w:rPr>
      </w:pPr>
    </w:p>
    <w:p w:rsidR="00AE2BB6" w:rsidRPr="00591A73" w:rsidRDefault="00753731">
      <w:pPr>
        <w:jc w:val="center"/>
        <w:rPr>
          <w:rFonts w:hAnsi="Times New Roman" w:cs="Times New Roman"/>
          <w:b/>
          <w:color w:val="000000"/>
          <w:sz w:val="28"/>
          <w:szCs w:val="28"/>
          <w:lang w:val="ru-RU"/>
        </w:rPr>
      </w:pPr>
      <w:r w:rsidRPr="00591A73">
        <w:rPr>
          <w:rFonts w:hAnsi="Times New Roman" w:cs="Times New Roman"/>
          <w:b/>
          <w:color w:val="000000"/>
          <w:sz w:val="28"/>
          <w:szCs w:val="28"/>
          <w:lang w:val="ru-RU"/>
        </w:rPr>
        <w:t>Муниципальное бюджетное дошкольное образовательное учреждение</w:t>
      </w:r>
      <w:r w:rsidRPr="00591A73">
        <w:rPr>
          <w:b/>
          <w:sz w:val="28"/>
          <w:szCs w:val="28"/>
          <w:lang w:val="ru-RU"/>
        </w:rPr>
        <w:br/>
      </w:r>
      <w:r w:rsidRPr="00591A73">
        <w:rPr>
          <w:rFonts w:hAnsi="Times New Roman" w:cs="Times New Roman"/>
          <w:b/>
          <w:color w:val="000000"/>
          <w:sz w:val="28"/>
          <w:szCs w:val="28"/>
          <w:lang w:val="ru-RU"/>
        </w:rPr>
        <w:t xml:space="preserve"> «Детский сад № </w:t>
      </w:r>
      <w:r w:rsidR="001815F5" w:rsidRPr="00591A73">
        <w:rPr>
          <w:rFonts w:hAnsi="Times New Roman" w:cs="Times New Roman"/>
          <w:b/>
          <w:color w:val="000000"/>
          <w:sz w:val="28"/>
          <w:szCs w:val="28"/>
          <w:lang w:val="ru-RU"/>
        </w:rPr>
        <w:t>41</w:t>
      </w:r>
      <w:r w:rsidRPr="00591A73">
        <w:rPr>
          <w:rFonts w:hAnsi="Times New Roman" w:cs="Times New Roman"/>
          <w:b/>
          <w:color w:val="000000"/>
          <w:sz w:val="28"/>
          <w:szCs w:val="28"/>
          <w:lang w:val="ru-RU"/>
        </w:rPr>
        <w:t>»</w:t>
      </w:r>
      <w:r w:rsidRPr="00591A73">
        <w:rPr>
          <w:b/>
          <w:sz w:val="28"/>
          <w:szCs w:val="28"/>
          <w:lang w:val="ru-RU"/>
        </w:rPr>
        <w:br/>
      </w:r>
    </w:p>
    <w:p w:rsidR="00C42547" w:rsidRPr="00037D44" w:rsidRDefault="00C42547" w:rsidP="008E364D">
      <w:pPr>
        <w:spacing w:before="0" w:beforeAutospacing="0" w:after="0" w:afterAutospacing="0"/>
        <w:jc w:val="right"/>
        <w:rPr>
          <w:rFonts w:hAnsi="Times New Roman" w:cs="Times New Roman"/>
          <w:color w:val="FF0000"/>
          <w:sz w:val="24"/>
          <w:szCs w:val="24"/>
          <w:lang w:val="ru-RU"/>
        </w:rPr>
      </w:pPr>
      <w:r w:rsidRPr="00037D44">
        <w:rPr>
          <w:rFonts w:hAnsi="Times New Roman" w:cs="Times New Roman"/>
          <w:color w:val="FF0000"/>
          <w:sz w:val="24"/>
          <w:szCs w:val="24"/>
          <w:lang w:val="ru-RU"/>
        </w:rPr>
        <w:t>УТВЕРЖДЕНА</w:t>
      </w:r>
    </w:p>
    <w:p w:rsidR="00C42547" w:rsidRPr="00037D44" w:rsidRDefault="00C42547" w:rsidP="008E364D">
      <w:pPr>
        <w:spacing w:before="0" w:beforeAutospacing="0" w:after="0" w:afterAutospacing="0"/>
        <w:jc w:val="right"/>
        <w:rPr>
          <w:rFonts w:hAnsi="Times New Roman" w:cs="Times New Roman"/>
          <w:color w:val="FF0000"/>
          <w:sz w:val="24"/>
          <w:szCs w:val="24"/>
          <w:lang w:val="ru-RU"/>
        </w:rPr>
      </w:pPr>
      <w:r w:rsidRPr="00037D44">
        <w:rPr>
          <w:rFonts w:hAnsi="Times New Roman" w:cs="Times New Roman"/>
          <w:color w:val="FF0000"/>
          <w:sz w:val="24"/>
          <w:szCs w:val="24"/>
          <w:lang w:val="ru-RU"/>
        </w:rPr>
        <w:t xml:space="preserve"> </w:t>
      </w:r>
      <w:r w:rsidRPr="00037D44">
        <w:rPr>
          <w:rFonts w:hAnsi="Times New Roman" w:cs="Times New Roman"/>
          <w:color w:val="FF0000"/>
          <w:sz w:val="24"/>
          <w:szCs w:val="24"/>
          <w:lang w:val="ru-RU"/>
        </w:rPr>
        <w:tab/>
      </w:r>
      <w:r w:rsidRPr="00037D44">
        <w:rPr>
          <w:rFonts w:hAnsi="Times New Roman" w:cs="Times New Roman"/>
          <w:color w:val="FF0000"/>
          <w:sz w:val="24"/>
          <w:szCs w:val="24"/>
          <w:lang w:val="ru-RU"/>
        </w:rPr>
        <w:tab/>
      </w:r>
      <w:r w:rsidRPr="00037D44">
        <w:rPr>
          <w:rFonts w:hAnsi="Times New Roman" w:cs="Times New Roman"/>
          <w:color w:val="FF0000"/>
          <w:sz w:val="24"/>
          <w:szCs w:val="24"/>
          <w:lang w:val="ru-RU"/>
        </w:rPr>
        <w:tab/>
        <w:t>приказом МБДОУ «Детский сад № 41»</w:t>
      </w:r>
    </w:p>
    <w:p w:rsidR="00AE2BB6" w:rsidRDefault="00C42547" w:rsidP="008E364D">
      <w:pPr>
        <w:spacing w:before="0" w:beforeAutospacing="0" w:after="0" w:afterAutospacing="0"/>
        <w:jc w:val="right"/>
        <w:rPr>
          <w:rFonts w:hAnsi="Times New Roman" w:cs="Times New Roman"/>
          <w:color w:val="FF0000"/>
          <w:sz w:val="24"/>
          <w:szCs w:val="24"/>
          <w:lang w:val="ru-RU"/>
        </w:rPr>
      </w:pPr>
      <w:r w:rsidRPr="00037D44">
        <w:rPr>
          <w:rFonts w:hAnsi="Times New Roman" w:cs="Times New Roman"/>
          <w:color w:val="FF0000"/>
          <w:sz w:val="24"/>
          <w:szCs w:val="24"/>
          <w:lang w:val="ru-RU"/>
        </w:rPr>
        <w:t xml:space="preserve"> </w:t>
      </w:r>
      <w:r w:rsidRPr="00037D44">
        <w:rPr>
          <w:rFonts w:hAnsi="Times New Roman" w:cs="Times New Roman"/>
          <w:color w:val="FF0000"/>
          <w:sz w:val="24"/>
          <w:szCs w:val="24"/>
          <w:lang w:val="ru-RU"/>
        </w:rPr>
        <w:tab/>
      </w:r>
      <w:r w:rsidRPr="00037D44">
        <w:rPr>
          <w:rFonts w:hAnsi="Times New Roman" w:cs="Times New Roman"/>
          <w:color w:val="FF0000"/>
          <w:sz w:val="24"/>
          <w:szCs w:val="24"/>
          <w:lang w:val="ru-RU"/>
        </w:rPr>
        <w:tab/>
      </w:r>
      <w:r w:rsidRPr="00037D44">
        <w:rPr>
          <w:rFonts w:hAnsi="Times New Roman" w:cs="Times New Roman"/>
          <w:color w:val="FF0000"/>
          <w:sz w:val="24"/>
          <w:szCs w:val="24"/>
          <w:lang w:val="ru-RU"/>
        </w:rPr>
        <w:tab/>
        <w:t xml:space="preserve">от </w:t>
      </w:r>
      <w:r w:rsidR="00C73838">
        <w:rPr>
          <w:rFonts w:hAnsi="Times New Roman" w:cs="Times New Roman"/>
          <w:color w:val="FF0000"/>
          <w:sz w:val="24"/>
          <w:szCs w:val="24"/>
          <w:lang w:val="ru-RU"/>
        </w:rPr>
        <w:t>___  ____</w:t>
      </w:r>
      <w:r w:rsidRPr="00037D44">
        <w:rPr>
          <w:rFonts w:hAnsi="Times New Roman" w:cs="Times New Roman"/>
          <w:color w:val="FF0000"/>
          <w:sz w:val="24"/>
          <w:szCs w:val="24"/>
          <w:lang w:val="ru-RU"/>
        </w:rPr>
        <w:t>2021</w:t>
      </w:r>
      <w:r w:rsidR="00AB1871">
        <w:rPr>
          <w:rFonts w:hAnsi="Times New Roman" w:cs="Times New Roman"/>
          <w:color w:val="FF0000"/>
          <w:sz w:val="24"/>
          <w:szCs w:val="24"/>
          <w:lang w:val="ru-RU"/>
        </w:rPr>
        <w:t>г.</w:t>
      </w:r>
      <w:r w:rsidRPr="00037D44">
        <w:rPr>
          <w:rFonts w:hAnsi="Times New Roman" w:cs="Times New Roman"/>
          <w:color w:val="FF0000"/>
          <w:sz w:val="24"/>
          <w:szCs w:val="24"/>
          <w:lang w:val="ru-RU"/>
        </w:rPr>
        <w:t xml:space="preserve"> </w:t>
      </w:r>
    </w:p>
    <w:p w:rsidR="00C73838" w:rsidRPr="00037D44" w:rsidRDefault="00C73838" w:rsidP="008E364D">
      <w:pPr>
        <w:spacing w:before="0" w:beforeAutospacing="0" w:after="0" w:afterAutospacing="0"/>
        <w:jc w:val="right"/>
        <w:rPr>
          <w:rFonts w:hAnsi="Times New Roman" w:cs="Times New Roman"/>
          <w:color w:val="FF0000"/>
          <w:sz w:val="24"/>
          <w:szCs w:val="24"/>
          <w:lang w:val="ru-RU"/>
        </w:rPr>
      </w:pPr>
      <w:r>
        <w:rPr>
          <w:rFonts w:hAnsi="Times New Roman" w:cs="Times New Roman"/>
          <w:color w:val="FF0000"/>
          <w:sz w:val="24"/>
          <w:szCs w:val="24"/>
          <w:lang w:val="ru-RU"/>
        </w:rPr>
        <w:t xml:space="preserve">Приказ № ____        </w:t>
      </w:r>
    </w:p>
    <w:p w:rsidR="00AE2BB6" w:rsidRPr="00037D44" w:rsidRDefault="00AE2BB6">
      <w:pPr>
        <w:rPr>
          <w:rFonts w:hAnsi="Times New Roman" w:cs="Times New Roman"/>
          <w:color w:val="FF0000"/>
          <w:sz w:val="24"/>
          <w:szCs w:val="24"/>
          <w:lang w:val="ru-RU"/>
        </w:rPr>
      </w:pPr>
    </w:p>
    <w:p w:rsidR="00AE2BB6" w:rsidRPr="003623A5" w:rsidRDefault="00753731" w:rsidP="001815F5">
      <w:pPr>
        <w:jc w:val="center"/>
        <w:rPr>
          <w:rFonts w:hAnsi="Times New Roman" w:cs="Times New Roman"/>
          <w:color w:val="000000"/>
          <w:sz w:val="28"/>
          <w:szCs w:val="28"/>
          <w:lang w:val="ru-RU"/>
        </w:rPr>
      </w:pPr>
      <w:r w:rsidRPr="003623A5">
        <w:rPr>
          <w:rFonts w:hAnsi="Times New Roman" w:cs="Times New Roman"/>
          <w:b/>
          <w:bCs/>
          <w:color w:val="000000"/>
          <w:sz w:val="28"/>
          <w:szCs w:val="28"/>
          <w:lang w:val="ru-RU"/>
        </w:rPr>
        <w:t xml:space="preserve">Рабочая программа воспитания МБДОУ </w:t>
      </w:r>
      <w:r w:rsidR="001815F5" w:rsidRPr="003623A5">
        <w:rPr>
          <w:rFonts w:hAnsi="Times New Roman" w:cs="Times New Roman"/>
          <w:b/>
          <w:bCs/>
          <w:color w:val="000000"/>
          <w:sz w:val="28"/>
          <w:szCs w:val="28"/>
          <w:lang w:val="ru-RU"/>
        </w:rPr>
        <w:t>«Детский сад №41»</w:t>
      </w:r>
    </w:p>
    <w:p w:rsidR="003623A5" w:rsidRDefault="003623A5" w:rsidP="003623A5">
      <w:pPr>
        <w:pStyle w:val="Default"/>
        <w:rPr>
          <w:b/>
          <w:bCs/>
          <w:sz w:val="28"/>
          <w:szCs w:val="28"/>
        </w:rPr>
      </w:pPr>
      <w:r>
        <w:rPr>
          <w:b/>
          <w:bCs/>
          <w:sz w:val="28"/>
          <w:szCs w:val="28"/>
        </w:rPr>
        <w:t xml:space="preserve">Содержание </w:t>
      </w:r>
    </w:p>
    <w:p w:rsidR="003623A5" w:rsidRDefault="003623A5" w:rsidP="003623A5">
      <w:pPr>
        <w:pStyle w:val="Default"/>
        <w:rPr>
          <w:sz w:val="28"/>
          <w:szCs w:val="28"/>
        </w:rPr>
      </w:pPr>
    </w:p>
    <w:p w:rsidR="003623A5" w:rsidRDefault="003623A5" w:rsidP="00CF494F">
      <w:pPr>
        <w:pStyle w:val="Default"/>
        <w:numPr>
          <w:ilvl w:val="0"/>
          <w:numId w:val="6"/>
        </w:numPr>
        <w:spacing w:after="196"/>
        <w:ind w:left="284" w:hanging="284"/>
        <w:rPr>
          <w:sz w:val="28"/>
          <w:szCs w:val="28"/>
        </w:rPr>
      </w:pPr>
      <w:r>
        <w:rPr>
          <w:sz w:val="28"/>
          <w:szCs w:val="28"/>
        </w:rPr>
        <w:t xml:space="preserve">Особенности воспитательного процесса в детском саду……………с. 3 </w:t>
      </w:r>
    </w:p>
    <w:p w:rsidR="008E364D" w:rsidRPr="008E364D" w:rsidRDefault="008E364D" w:rsidP="00CF494F">
      <w:pPr>
        <w:pStyle w:val="Default"/>
        <w:numPr>
          <w:ilvl w:val="0"/>
          <w:numId w:val="7"/>
        </w:numPr>
        <w:ind w:left="851" w:hanging="567"/>
        <w:rPr>
          <w:sz w:val="28"/>
          <w:szCs w:val="28"/>
        </w:rPr>
      </w:pPr>
      <w:r w:rsidRPr="008E364D">
        <w:rPr>
          <w:sz w:val="28"/>
          <w:szCs w:val="28"/>
        </w:rPr>
        <w:t>информация о специфике расположения Организации</w:t>
      </w:r>
    </w:p>
    <w:p w:rsidR="008E364D" w:rsidRPr="008E364D" w:rsidRDefault="008E364D" w:rsidP="00CF494F">
      <w:pPr>
        <w:pStyle w:val="Default"/>
        <w:numPr>
          <w:ilvl w:val="0"/>
          <w:numId w:val="7"/>
        </w:numPr>
        <w:ind w:left="851" w:hanging="567"/>
        <w:rPr>
          <w:sz w:val="28"/>
          <w:szCs w:val="28"/>
        </w:rPr>
      </w:pPr>
      <w:r w:rsidRPr="008E364D">
        <w:rPr>
          <w:sz w:val="28"/>
          <w:szCs w:val="28"/>
        </w:rPr>
        <w:t>особенности социального окружения</w:t>
      </w:r>
    </w:p>
    <w:p w:rsidR="008E364D" w:rsidRPr="008E364D" w:rsidRDefault="008E364D" w:rsidP="00CF494F">
      <w:pPr>
        <w:pStyle w:val="Default"/>
        <w:numPr>
          <w:ilvl w:val="0"/>
          <w:numId w:val="7"/>
        </w:numPr>
        <w:ind w:left="851" w:hanging="567"/>
        <w:rPr>
          <w:sz w:val="28"/>
          <w:szCs w:val="28"/>
        </w:rPr>
      </w:pPr>
      <w:r w:rsidRPr="008E364D">
        <w:rPr>
          <w:sz w:val="28"/>
          <w:szCs w:val="28"/>
        </w:rPr>
        <w:t>источники положительного или отрицательного влияния на детей</w:t>
      </w:r>
    </w:p>
    <w:p w:rsidR="008E364D" w:rsidRPr="008E364D" w:rsidRDefault="008E364D" w:rsidP="00CF494F">
      <w:pPr>
        <w:pStyle w:val="Default"/>
        <w:numPr>
          <w:ilvl w:val="0"/>
          <w:numId w:val="7"/>
        </w:numPr>
        <w:ind w:left="851" w:hanging="567"/>
        <w:rPr>
          <w:sz w:val="28"/>
          <w:szCs w:val="28"/>
        </w:rPr>
      </w:pPr>
      <w:r w:rsidRPr="008E364D">
        <w:rPr>
          <w:sz w:val="28"/>
          <w:szCs w:val="28"/>
        </w:rPr>
        <w:t>значимые партнеры Организации</w:t>
      </w:r>
    </w:p>
    <w:p w:rsidR="008E364D" w:rsidRPr="008E364D" w:rsidRDefault="008E364D" w:rsidP="00CF494F">
      <w:pPr>
        <w:pStyle w:val="Default"/>
        <w:numPr>
          <w:ilvl w:val="0"/>
          <w:numId w:val="7"/>
        </w:numPr>
        <w:ind w:left="851" w:hanging="567"/>
        <w:rPr>
          <w:sz w:val="28"/>
          <w:szCs w:val="28"/>
        </w:rPr>
      </w:pPr>
      <w:r w:rsidRPr="008E364D">
        <w:rPr>
          <w:sz w:val="28"/>
          <w:szCs w:val="28"/>
        </w:rPr>
        <w:t xml:space="preserve">особенности контингента </w:t>
      </w:r>
      <w:proofErr w:type="gramStart"/>
      <w:r w:rsidRPr="008E364D">
        <w:rPr>
          <w:sz w:val="28"/>
          <w:szCs w:val="28"/>
        </w:rPr>
        <w:t>обучающихся</w:t>
      </w:r>
      <w:proofErr w:type="gramEnd"/>
    </w:p>
    <w:p w:rsidR="008E364D" w:rsidRPr="008E364D" w:rsidRDefault="008E364D" w:rsidP="00CF494F">
      <w:pPr>
        <w:pStyle w:val="Default"/>
        <w:numPr>
          <w:ilvl w:val="0"/>
          <w:numId w:val="7"/>
        </w:numPr>
        <w:ind w:left="851" w:hanging="567"/>
        <w:rPr>
          <w:sz w:val="28"/>
          <w:szCs w:val="28"/>
        </w:rPr>
      </w:pPr>
      <w:r w:rsidRPr="008E364D">
        <w:rPr>
          <w:sz w:val="28"/>
          <w:szCs w:val="28"/>
        </w:rPr>
        <w:t>оригинальные воспитательные находки Организации</w:t>
      </w:r>
    </w:p>
    <w:p w:rsidR="008E364D" w:rsidRDefault="008E364D" w:rsidP="00CF494F">
      <w:pPr>
        <w:pStyle w:val="Default"/>
        <w:numPr>
          <w:ilvl w:val="0"/>
          <w:numId w:val="7"/>
        </w:numPr>
        <w:ind w:left="851" w:hanging="567"/>
        <w:rPr>
          <w:sz w:val="28"/>
          <w:szCs w:val="28"/>
        </w:rPr>
      </w:pPr>
      <w:r w:rsidRPr="008E364D">
        <w:rPr>
          <w:sz w:val="28"/>
          <w:szCs w:val="28"/>
        </w:rPr>
        <w:t>важные для Организации принципы и традиции воспитания</w:t>
      </w:r>
    </w:p>
    <w:p w:rsidR="003623A5" w:rsidRDefault="003623A5" w:rsidP="003623A5">
      <w:pPr>
        <w:pStyle w:val="Default"/>
        <w:spacing w:after="196"/>
        <w:rPr>
          <w:sz w:val="28"/>
          <w:szCs w:val="28"/>
        </w:rPr>
      </w:pPr>
      <w:r>
        <w:rPr>
          <w:sz w:val="28"/>
          <w:szCs w:val="28"/>
        </w:rPr>
        <w:t>2. Цель и задачи воспитания</w:t>
      </w:r>
      <w:proofErr w:type="gramStart"/>
      <w:r>
        <w:rPr>
          <w:sz w:val="28"/>
          <w:szCs w:val="28"/>
        </w:rPr>
        <w:t xml:space="preserve"> .</w:t>
      </w:r>
      <w:proofErr w:type="gramEnd"/>
      <w:r>
        <w:rPr>
          <w:sz w:val="28"/>
          <w:szCs w:val="28"/>
        </w:rPr>
        <w:t xml:space="preserve">..…………………………………………..с. 4 </w:t>
      </w:r>
    </w:p>
    <w:p w:rsidR="003623A5" w:rsidRDefault="003623A5" w:rsidP="003623A5">
      <w:pPr>
        <w:pStyle w:val="Default"/>
        <w:spacing w:after="196"/>
        <w:rPr>
          <w:sz w:val="28"/>
          <w:szCs w:val="28"/>
        </w:rPr>
      </w:pPr>
      <w:r>
        <w:rPr>
          <w:sz w:val="28"/>
          <w:szCs w:val="28"/>
        </w:rPr>
        <w:t xml:space="preserve">3. Виды, формы и содержание воспитательной деятельности………...с. 5 </w:t>
      </w:r>
    </w:p>
    <w:p w:rsidR="008E364D" w:rsidRPr="008E364D" w:rsidRDefault="008E364D" w:rsidP="008E364D">
      <w:pPr>
        <w:pStyle w:val="Default"/>
        <w:rPr>
          <w:sz w:val="28"/>
          <w:szCs w:val="28"/>
        </w:rPr>
      </w:pPr>
      <w:r w:rsidRPr="008E364D">
        <w:rPr>
          <w:sz w:val="28"/>
          <w:szCs w:val="28"/>
        </w:rPr>
        <w:t>Логика объединения содержания в модули - направления воспитания.</w:t>
      </w:r>
    </w:p>
    <w:p w:rsidR="008E364D" w:rsidRPr="008E364D" w:rsidRDefault="008E364D" w:rsidP="00CF494F">
      <w:pPr>
        <w:pStyle w:val="Default"/>
        <w:numPr>
          <w:ilvl w:val="0"/>
          <w:numId w:val="8"/>
        </w:numPr>
        <w:rPr>
          <w:sz w:val="28"/>
          <w:szCs w:val="28"/>
        </w:rPr>
      </w:pPr>
      <w:proofErr w:type="gramStart"/>
      <w:r w:rsidRPr="008E364D">
        <w:rPr>
          <w:sz w:val="28"/>
          <w:szCs w:val="28"/>
        </w:rPr>
        <w:t>ф</w:t>
      </w:r>
      <w:proofErr w:type="gramEnd"/>
      <w:r w:rsidRPr="008E364D">
        <w:rPr>
          <w:sz w:val="28"/>
          <w:szCs w:val="28"/>
        </w:rPr>
        <w:t xml:space="preserve">изическое воспитание </w:t>
      </w:r>
    </w:p>
    <w:p w:rsidR="008E364D" w:rsidRPr="008E364D" w:rsidRDefault="008E364D" w:rsidP="00CF494F">
      <w:pPr>
        <w:pStyle w:val="Default"/>
        <w:numPr>
          <w:ilvl w:val="0"/>
          <w:numId w:val="8"/>
        </w:numPr>
        <w:rPr>
          <w:sz w:val="28"/>
          <w:szCs w:val="28"/>
        </w:rPr>
      </w:pPr>
      <w:r w:rsidRPr="008E364D">
        <w:rPr>
          <w:sz w:val="28"/>
          <w:szCs w:val="28"/>
        </w:rPr>
        <w:t xml:space="preserve">умственное воспитание </w:t>
      </w:r>
    </w:p>
    <w:p w:rsidR="008E364D" w:rsidRPr="008E364D" w:rsidRDefault="008E364D" w:rsidP="00CF494F">
      <w:pPr>
        <w:pStyle w:val="Default"/>
        <w:numPr>
          <w:ilvl w:val="0"/>
          <w:numId w:val="8"/>
        </w:numPr>
        <w:rPr>
          <w:sz w:val="28"/>
          <w:szCs w:val="28"/>
        </w:rPr>
      </w:pPr>
      <w:r w:rsidRPr="008E364D">
        <w:rPr>
          <w:sz w:val="28"/>
          <w:szCs w:val="28"/>
        </w:rPr>
        <w:t>художественно-эстетическое воспитание</w:t>
      </w:r>
    </w:p>
    <w:p w:rsidR="008E364D" w:rsidRPr="008E364D" w:rsidRDefault="008E364D" w:rsidP="00CF494F">
      <w:pPr>
        <w:pStyle w:val="Default"/>
        <w:numPr>
          <w:ilvl w:val="0"/>
          <w:numId w:val="8"/>
        </w:numPr>
        <w:rPr>
          <w:sz w:val="28"/>
          <w:szCs w:val="28"/>
        </w:rPr>
      </w:pPr>
      <w:r w:rsidRPr="008E364D">
        <w:rPr>
          <w:sz w:val="28"/>
          <w:szCs w:val="28"/>
        </w:rPr>
        <w:t>социально-личностное воспитание (социально-эмоциональное и социально-нравственное воспитание)</w:t>
      </w:r>
    </w:p>
    <w:p w:rsidR="008E364D" w:rsidRPr="008E364D" w:rsidRDefault="008E364D" w:rsidP="00CF494F">
      <w:pPr>
        <w:pStyle w:val="Default"/>
        <w:numPr>
          <w:ilvl w:val="0"/>
          <w:numId w:val="9"/>
        </w:numPr>
        <w:rPr>
          <w:sz w:val="28"/>
          <w:szCs w:val="28"/>
        </w:rPr>
      </w:pPr>
      <w:r w:rsidRPr="008E364D">
        <w:rPr>
          <w:sz w:val="28"/>
          <w:szCs w:val="28"/>
        </w:rPr>
        <w:t>игра</w:t>
      </w:r>
    </w:p>
    <w:p w:rsidR="008E364D" w:rsidRPr="008E364D" w:rsidRDefault="008E364D" w:rsidP="00CF494F">
      <w:pPr>
        <w:pStyle w:val="Default"/>
        <w:numPr>
          <w:ilvl w:val="0"/>
          <w:numId w:val="9"/>
        </w:numPr>
        <w:rPr>
          <w:sz w:val="28"/>
          <w:szCs w:val="28"/>
        </w:rPr>
      </w:pPr>
      <w:r w:rsidRPr="008E364D">
        <w:rPr>
          <w:sz w:val="28"/>
          <w:szCs w:val="28"/>
        </w:rPr>
        <w:t>непосредственно организованная образовательная деятельность</w:t>
      </w:r>
    </w:p>
    <w:p w:rsidR="008E364D" w:rsidRPr="008E364D" w:rsidRDefault="008E364D" w:rsidP="00CF494F">
      <w:pPr>
        <w:pStyle w:val="Default"/>
        <w:numPr>
          <w:ilvl w:val="0"/>
          <w:numId w:val="9"/>
        </w:numPr>
        <w:rPr>
          <w:sz w:val="28"/>
          <w:szCs w:val="28"/>
        </w:rPr>
      </w:pPr>
      <w:r w:rsidRPr="008E364D">
        <w:rPr>
          <w:sz w:val="28"/>
          <w:szCs w:val="28"/>
        </w:rPr>
        <w:t>взаимодействие с родителями</w:t>
      </w:r>
    </w:p>
    <w:p w:rsidR="008E364D" w:rsidRDefault="008E364D" w:rsidP="00CF494F">
      <w:pPr>
        <w:pStyle w:val="Default"/>
        <w:numPr>
          <w:ilvl w:val="0"/>
          <w:numId w:val="9"/>
        </w:numPr>
        <w:rPr>
          <w:sz w:val="28"/>
          <w:szCs w:val="28"/>
        </w:rPr>
      </w:pPr>
      <w:r w:rsidRPr="008E364D">
        <w:rPr>
          <w:sz w:val="28"/>
          <w:szCs w:val="28"/>
        </w:rPr>
        <w:t>организация предметно-эстетической среды</w:t>
      </w:r>
    </w:p>
    <w:p w:rsidR="003623A5" w:rsidRDefault="003623A5" w:rsidP="003623A5">
      <w:pPr>
        <w:pStyle w:val="Default"/>
        <w:spacing w:after="196"/>
        <w:rPr>
          <w:sz w:val="28"/>
          <w:szCs w:val="28"/>
        </w:rPr>
      </w:pPr>
      <w:r>
        <w:rPr>
          <w:sz w:val="28"/>
          <w:szCs w:val="28"/>
        </w:rPr>
        <w:t>4. Основные направления самоанализа воспитательной работы</w:t>
      </w:r>
      <w:proofErr w:type="gramStart"/>
      <w:r>
        <w:rPr>
          <w:sz w:val="28"/>
          <w:szCs w:val="28"/>
        </w:rPr>
        <w:t xml:space="preserve"> ……..</w:t>
      </w:r>
      <w:proofErr w:type="gramEnd"/>
      <w:r>
        <w:rPr>
          <w:sz w:val="28"/>
          <w:szCs w:val="28"/>
        </w:rPr>
        <w:t xml:space="preserve">с. 8 </w:t>
      </w:r>
    </w:p>
    <w:p w:rsidR="003623A5" w:rsidRDefault="003623A5" w:rsidP="003623A5">
      <w:pPr>
        <w:pStyle w:val="Default"/>
        <w:spacing w:after="196"/>
        <w:rPr>
          <w:sz w:val="28"/>
          <w:szCs w:val="28"/>
        </w:rPr>
      </w:pPr>
      <w:r>
        <w:rPr>
          <w:sz w:val="28"/>
          <w:szCs w:val="28"/>
        </w:rPr>
        <w:t xml:space="preserve">5. Нормативно-правовая документация ………………………………...с.10 </w:t>
      </w:r>
    </w:p>
    <w:p w:rsidR="003623A5" w:rsidRDefault="003623A5" w:rsidP="003623A5">
      <w:pPr>
        <w:pStyle w:val="Default"/>
        <w:rPr>
          <w:sz w:val="28"/>
          <w:szCs w:val="28"/>
        </w:rPr>
      </w:pPr>
      <w:r>
        <w:rPr>
          <w:sz w:val="28"/>
          <w:szCs w:val="28"/>
        </w:rPr>
        <w:t xml:space="preserve">6. Календарный план воспитательной работы на 2020-2021 </w:t>
      </w:r>
      <w:proofErr w:type="spellStart"/>
      <w:r>
        <w:rPr>
          <w:sz w:val="28"/>
          <w:szCs w:val="28"/>
        </w:rPr>
        <w:t>уч.г</w:t>
      </w:r>
      <w:proofErr w:type="spellEnd"/>
      <w:proofErr w:type="gramStart"/>
      <w:r>
        <w:rPr>
          <w:sz w:val="28"/>
          <w:szCs w:val="28"/>
        </w:rPr>
        <w:t>. …....</w:t>
      </w:r>
      <w:proofErr w:type="gramEnd"/>
      <w:r>
        <w:rPr>
          <w:sz w:val="28"/>
          <w:szCs w:val="28"/>
        </w:rPr>
        <w:t xml:space="preserve">с.11 </w:t>
      </w:r>
    </w:p>
    <w:p w:rsidR="008E364D" w:rsidRDefault="008E364D" w:rsidP="003623A5">
      <w:pPr>
        <w:pStyle w:val="Default"/>
        <w:rPr>
          <w:sz w:val="28"/>
          <w:szCs w:val="28"/>
        </w:rPr>
      </w:pPr>
    </w:p>
    <w:p w:rsidR="00897FB0" w:rsidRDefault="00897FB0" w:rsidP="003623A5">
      <w:pPr>
        <w:pStyle w:val="Default"/>
        <w:rPr>
          <w:sz w:val="28"/>
          <w:szCs w:val="28"/>
        </w:rPr>
      </w:pPr>
    </w:p>
    <w:p w:rsidR="004450CB" w:rsidRPr="006A750D" w:rsidRDefault="004450CB" w:rsidP="004450CB">
      <w:pPr>
        <w:rPr>
          <w:rFonts w:hAnsi="Times New Roman" w:cs="Times New Roman"/>
          <w:b/>
          <w:sz w:val="24"/>
          <w:szCs w:val="24"/>
          <w:lang w:val="ru-RU"/>
        </w:rPr>
      </w:pPr>
      <w:r w:rsidRPr="006A750D">
        <w:rPr>
          <w:rFonts w:hAnsi="Times New Roman" w:cs="Times New Roman"/>
          <w:b/>
          <w:sz w:val="24"/>
          <w:szCs w:val="24"/>
          <w:lang w:val="ru-RU"/>
        </w:rPr>
        <w:t>Структура РПВ</w:t>
      </w:r>
    </w:p>
    <w:p w:rsidR="004450CB" w:rsidRPr="006A750D" w:rsidRDefault="004450CB" w:rsidP="004450CB">
      <w:pPr>
        <w:rPr>
          <w:rFonts w:hAnsi="Times New Roman" w:cs="Times New Roman"/>
          <w:sz w:val="24"/>
          <w:szCs w:val="24"/>
          <w:lang w:val="ru-RU"/>
        </w:rPr>
      </w:pPr>
      <w:r w:rsidRPr="006A750D">
        <w:rPr>
          <w:rFonts w:hAnsi="Times New Roman" w:cs="Times New Roman"/>
          <w:sz w:val="24"/>
          <w:szCs w:val="24"/>
          <w:lang w:val="ru-RU"/>
        </w:rPr>
        <w:t>1-й раздел</w:t>
      </w:r>
      <w:r w:rsidRPr="006A750D">
        <w:rPr>
          <w:rFonts w:hAnsi="Times New Roman" w:cs="Times New Roman"/>
          <w:sz w:val="24"/>
          <w:szCs w:val="24"/>
          <w:lang w:val="ru-RU"/>
        </w:rPr>
        <w:tab/>
        <w:t>Особенности организуемого в ДОО воспитательного процесса.</w:t>
      </w:r>
    </w:p>
    <w:p w:rsidR="004450CB" w:rsidRPr="006A750D" w:rsidRDefault="004450CB" w:rsidP="00CF494F">
      <w:pPr>
        <w:pStyle w:val="a3"/>
        <w:numPr>
          <w:ilvl w:val="0"/>
          <w:numId w:val="3"/>
        </w:numPr>
        <w:rPr>
          <w:rFonts w:hAnsi="Times New Roman" w:cs="Times New Roman"/>
          <w:sz w:val="24"/>
          <w:szCs w:val="24"/>
          <w:lang w:val="ru-RU"/>
        </w:rPr>
      </w:pPr>
      <w:r w:rsidRPr="006A750D">
        <w:rPr>
          <w:rFonts w:hAnsi="Times New Roman" w:cs="Times New Roman"/>
          <w:sz w:val="24"/>
          <w:szCs w:val="24"/>
          <w:lang w:val="ru-RU"/>
        </w:rPr>
        <w:t>информация о специфике расположения Организации</w:t>
      </w:r>
    </w:p>
    <w:p w:rsidR="004450CB" w:rsidRPr="006A750D" w:rsidRDefault="004450CB" w:rsidP="00CF494F">
      <w:pPr>
        <w:pStyle w:val="a3"/>
        <w:numPr>
          <w:ilvl w:val="0"/>
          <w:numId w:val="3"/>
        </w:numPr>
        <w:rPr>
          <w:rFonts w:hAnsi="Times New Roman" w:cs="Times New Roman"/>
          <w:sz w:val="24"/>
          <w:szCs w:val="24"/>
          <w:lang w:val="ru-RU"/>
        </w:rPr>
      </w:pPr>
      <w:r w:rsidRPr="006A750D">
        <w:rPr>
          <w:rFonts w:hAnsi="Times New Roman" w:cs="Times New Roman"/>
          <w:sz w:val="24"/>
          <w:szCs w:val="24"/>
          <w:lang w:val="ru-RU"/>
        </w:rPr>
        <w:t>особенности социального окружения</w:t>
      </w:r>
    </w:p>
    <w:p w:rsidR="004450CB" w:rsidRPr="006A750D" w:rsidRDefault="004450CB" w:rsidP="00CF494F">
      <w:pPr>
        <w:pStyle w:val="a3"/>
        <w:numPr>
          <w:ilvl w:val="0"/>
          <w:numId w:val="3"/>
        </w:numPr>
        <w:rPr>
          <w:rFonts w:hAnsi="Times New Roman" w:cs="Times New Roman"/>
          <w:sz w:val="24"/>
          <w:szCs w:val="24"/>
          <w:lang w:val="ru-RU"/>
        </w:rPr>
      </w:pPr>
      <w:r w:rsidRPr="006A750D">
        <w:rPr>
          <w:rFonts w:hAnsi="Times New Roman" w:cs="Times New Roman"/>
          <w:sz w:val="24"/>
          <w:szCs w:val="24"/>
          <w:lang w:val="ru-RU"/>
        </w:rPr>
        <w:t>источники положительного или отрицательного влияния на детей</w:t>
      </w:r>
    </w:p>
    <w:p w:rsidR="004450CB" w:rsidRPr="006A750D" w:rsidRDefault="004450CB" w:rsidP="00CF494F">
      <w:pPr>
        <w:pStyle w:val="a3"/>
        <w:numPr>
          <w:ilvl w:val="0"/>
          <w:numId w:val="3"/>
        </w:numPr>
        <w:rPr>
          <w:rFonts w:hAnsi="Times New Roman" w:cs="Times New Roman"/>
          <w:sz w:val="24"/>
          <w:szCs w:val="24"/>
          <w:lang w:val="ru-RU"/>
        </w:rPr>
      </w:pPr>
      <w:r w:rsidRPr="006A750D">
        <w:rPr>
          <w:rFonts w:hAnsi="Times New Roman" w:cs="Times New Roman"/>
          <w:sz w:val="24"/>
          <w:szCs w:val="24"/>
          <w:lang w:val="ru-RU"/>
        </w:rPr>
        <w:t>значимые партнеры Организации</w:t>
      </w:r>
    </w:p>
    <w:p w:rsidR="004450CB" w:rsidRPr="006A750D" w:rsidRDefault="004450CB" w:rsidP="00CF494F">
      <w:pPr>
        <w:pStyle w:val="a3"/>
        <w:numPr>
          <w:ilvl w:val="0"/>
          <w:numId w:val="3"/>
        </w:numPr>
        <w:rPr>
          <w:rFonts w:hAnsi="Times New Roman" w:cs="Times New Roman"/>
          <w:sz w:val="24"/>
          <w:szCs w:val="24"/>
          <w:lang w:val="ru-RU"/>
        </w:rPr>
      </w:pPr>
      <w:r w:rsidRPr="006A750D">
        <w:rPr>
          <w:rFonts w:hAnsi="Times New Roman" w:cs="Times New Roman"/>
          <w:sz w:val="24"/>
          <w:szCs w:val="24"/>
          <w:lang w:val="ru-RU"/>
        </w:rPr>
        <w:t xml:space="preserve">особенности контингента </w:t>
      </w:r>
      <w:proofErr w:type="gramStart"/>
      <w:r w:rsidRPr="006A750D">
        <w:rPr>
          <w:rFonts w:hAnsi="Times New Roman" w:cs="Times New Roman"/>
          <w:sz w:val="24"/>
          <w:szCs w:val="24"/>
          <w:lang w:val="ru-RU"/>
        </w:rPr>
        <w:t>обучающихся</w:t>
      </w:r>
      <w:proofErr w:type="gramEnd"/>
    </w:p>
    <w:p w:rsidR="004450CB" w:rsidRPr="006A750D" w:rsidRDefault="004450CB" w:rsidP="00CF494F">
      <w:pPr>
        <w:pStyle w:val="a3"/>
        <w:numPr>
          <w:ilvl w:val="0"/>
          <w:numId w:val="3"/>
        </w:numPr>
        <w:rPr>
          <w:rFonts w:hAnsi="Times New Roman" w:cs="Times New Roman"/>
          <w:sz w:val="24"/>
          <w:szCs w:val="24"/>
          <w:lang w:val="ru-RU"/>
        </w:rPr>
      </w:pPr>
      <w:r w:rsidRPr="006A750D">
        <w:rPr>
          <w:rFonts w:hAnsi="Times New Roman" w:cs="Times New Roman"/>
          <w:sz w:val="24"/>
          <w:szCs w:val="24"/>
          <w:lang w:val="ru-RU"/>
        </w:rPr>
        <w:t>оригинальные воспитательные находки Организации</w:t>
      </w:r>
    </w:p>
    <w:p w:rsidR="004450CB" w:rsidRPr="006A750D" w:rsidRDefault="004450CB" w:rsidP="00CF494F">
      <w:pPr>
        <w:pStyle w:val="a3"/>
        <w:numPr>
          <w:ilvl w:val="0"/>
          <w:numId w:val="3"/>
        </w:numPr>
        <w:rPr>
          <w:rFonts w:hAnsi="Times New Roman" w:cs="Times New Roman"/>
          <w:sz w:val="24"/>
          <w:szCs w:val="24"/>
          <w:lang w:val="ru-RU"/>
        </w:rPr>
      </w:pPr>
      <w:r w:rsidRPr="006A750D">
        <w:rPr>
          <w:rFonts w:hAnsi="Times New Roman" w:cs="Times New Roman"/>
          <w:sz w:val="24"/>
          <w:szCs w:val="24"/>
          <w:lang w:val="ru-RU"/>
        </w:rPr>
        <w:t>важные для Организации принципы и традиции воспитания</w:t>
      </w:r>
    </w:p>
    <w:p w:rsidR="004450CB" w:rsidRPr="006A750D" w:rsidRDefault="004450CB" w:rsidP="004450CB">
      <w:pPr>
        <w:rPr>
          <w:rFonts w:hAnsi="Times New Roman" w:cs="Times New Roman"/>
          <w:sz w:val="24"/>
          <w:szCs w:val="24"/>
          <w:lang w:val="ru-RU"/>
        </w:rPr>
      </w:pPr>
      <w:r w:rsidRPr="006A750D">
        <w:rPr>
          <w:rFonts w:hAnsi="Times New Roman" w:cs="Times New Roman"/>
          <w:sz w:val="24"/>
          <w:szCs w:val="24"/>
          <w:lang w:val="ru-RU"/>
        </w:rPr>
        <w:t xml:space="preserve">2-й раздел </w:t>
      </w:r>
      <w:r w:rsidRPr="006A750D">
        <w:rPr>
          <w:rFonts w:hAnsi="Times New Roman" w:cs="Times New Roman"/>
          <w:sz w:val="24"/>
          <w:szCs w:val="24"/>
          <w:lang w:val="ru-RU"/>
        </w:rPr>
        <w:tab/>
        <w:t xml:space="preserve">Цель и задачи воспитания, планируемые результаты. </w:t>
      </w:r>
    </w:p>
    <w:p w:rsidR="004450CB" w:rsidRPr="006A750D" w:rsidRDefault="004450CB" w:rsidP="004450CB">
      <w:pPr>
        <w:rPr>
          <w:rFonts w:hAnsi="Times New Roman" w:cs="Times New Roman"/>
          <w:sz w:val="24"/>
          <w:szCs w:val="24"/>
          <w:lang w:val="ru-RU"/>
        </w:rPr>
      </w:pPr>
      <w:r w:rsidRPr="006A750D">
        <w:rPr>
          <w:rFonts w:hAnsi="Times New Roman" w:cs="Times New Roman"/>
          <w:sz w:val="24"/>
          <w:szCs w:val="24"/>
          <w:lang w:val="ru-RU"/>
        </w:rPr>
        <w:t xml:space="preserve">3-й раздел </w:t>
      </w:r>
      <w:r w:rsidRPr="006A750D">
        <w:rPr>
          <w:rFonts w:hAnsi="Times New Roman" w:cs="Times New Roman"/>
          <w:sz w:val="24"/>
          <w:szCs w:val="24"/>
          <w:lang w:val="ru-RU"/>
        </w:rPr>
        <w:tab/>
        <w:t>Виды, формы и содержание воспитательной деятельности.</w:t>
      </w:r>
    </w:p>
    <w:p w:rsidR="004450CB" w:rsidRDefault="004450CB" w:rsidP="004450CB">
      <w:pPr>
        <w:rPr>
          <w:rFonts w:hAnsi="Times New Roman" w:cs="Times New Roman"/>
          <w:sz w:val="24"/>
          <w:szCs w:val="24"/>
          <w:lang w:val="ru-RU"/>
        </w:rPr>
      </w:pPr>
      <w:r w:rsidRPr="006A750D">
        <w:rPr>
          <w:rFonts w:hAnsi="Times New Roman" w:cs="Times New Roman"/>
          <w:sz w:val="24"/>
          <w:szCs w:val="24"/>
          <w:lang w:val="ru-RU"/>
        </w:rPr>
        <w:t xml:space="preserve">4-й раздел </w:t>
      </w:r>
      <w:r w:rsidRPr="006A750D">
        <w:rPr>
          <w:rFonts w:hAnsi="Times New Roman" w:cs="Times New Roman"/>
          <w:sz w:val="24"/>
          <w:szCs w:val="24"/>
          <w:lang w:val="ru-RU"/>
        </w:rPr>
        <w:tab/>
        <w:t>Организация самоанализа воспитательной деятельности.</w:t>
      </w:r>
    </w:p>
    <w:p w:rsidR="009300CE" w:rsidRDefault="009300CE" w:rsidP="004450CB">
      <w:pPr>
        <w:rPr>
          <w:rFonts w:hAnsi="Times New Roman" w:cs="Times New Roman"/>
          <w:sz w:val="24"/>
          <w:szCs w:val="24"/>
          <w:lang w:val="ru-RU"/>
        </w:rPr>
      </w:pPr>
    </w:p>
    <w:p w:rsidR="009300CE" w:rsidRDefault="009300CE" w:rsidP="004450CB">
      <w:pPr>
        <w:rPr>
          <w:rFonts w:hAnsi="Times New Roman" w:cs="Times New Roman"/>
          <w:sz w:val="24"/>
          <w:szCs w:val="24"/>
          <w:lang w:val="ru-RU"/>
        </w:rPr>
      </w:pPr>
    </w:p>
    <w:p w:rsidR="009300CE" w:rsidRDefault="009300CE" w:rsidP="004450CB">
      <w:pPr>
        <w:rPr>
          <w:rFonts w:hAnsi="Times New Roman" w:cs="Times New Roman"/>
          <w:sz w:val="24"/>
          <w:szCs w:val="24"/>
          <w:lang w:val="ru-RU"/>
        </w:rPr>
      </w:pPr>
    </w:p>
    <w:p w:rsidR="009300CE" w:rsidRDefault="009300CE" w:rsidP="004450CB">
      <w:pPr>
        <w:rPr>
          <w:rFonts w:hAnsi="Times New Roman" w:cs="Times New Roman"/>
          <w:sz w:val="24"/>
          <w:szCs w:val="24"/>
          <w:lang w:val="ru-RU"/>
        </w:rPr>
      </w:pPr>
    </w:p>
    <w:p w:rsidR="009300CE" w:rsidRDefault="009300CE" w:rsidP="004450CB">
      <w:pPr>
        <w:rPr>
          <w:rFonts w:hAnsi="Times New Roman" w:cs="Times New Roman"/>
          <w:sz w:val="24"/>
          <w:szCs w:val="24"/>
          <w:lang w:val="ru-RU"/>
        </w:rPr>
      </w:pPr>
    </w:p>
    <w:p w:rsidR="009300CE" w:rsidRDefault="009300CE" w:rsidP="004450CB">
      <w:pPr>
        <w:rPr>
          <w:rFonts w:hAnsi="Times New Roman" w:cs="Times New Roman"/>
          <w:sz w:val="24"/>
          <w:szCs w:val="24"/>
          <w:lang w:val="ru-RU"/>
        </w:rPr>
      </w:pPr>
    </w:p>
    <w:p w:rsidR="009300CE" w:rsidRDefault="009300CE" w:rsidP="004450CB">
      <w:pPr>
        <w:rPr>
          <w:rFonts w:hAnsi="Times New Roman" w:cs="Times New Roman"/>
          <w:sz w:val="24"/>
          <w:szCs w:val="24"/>
          <w:lang w:val="ru-RU"/>
        </w:rPr>
      </w:pPr>
    </w:p>
    <w:p w:rsidR="009300CE" w:rsidRDefault="009300CE" w:rsidP="004450CB">
      <w:pPr>
        <w:rPr>
          <w:rFonts w:hAnsi="Times New Roman" w:cs="Times New Roman"/>
          <w:sz w:val="24"/>
          <w:szCs w:val="24"/>
          <w:lang w:val="ru-RU"/>
        </w:rPr>
      </w:pPr>
    </w:p>
    <w:p w:rsidR="00857855" w:rsidRDefault="00857855" w:rsidP="004450CB">
      <w:pPr>
        <w:rPr>
          <w:rFonts w:hAnsi="Times New Roman" w:cs="Times New Roman"/>
          <w:sz w:val="24"/>
          <w:szCs w:val="24"/>
          <w:lang w:val="ru-RU"/>
        </w:rPr>
      </w:pPr>
    </w:p>
    <w:p w:rsidR="00857855" w:rsidRDefault="00857855" w:rsidP="004450CB">
      <w:pPr>
        <w:rPr>
          <w:rFonts w:hAnsi="Times New Roman" w:cs="Times New Roman"/>
          <w:sz w:val="24"/>
          <w:szCs w:val="24"/>
          <w:lang w:val="ru-RU"/>
        </w:rPr>
      </w:pPr>
    </w:p>
    <w:p w:rsidR="00857855" w:rsidRDefault="00857855" w:rsidP="004450CB">
      <w:pPr>
        <w:rPr>
          <w:rFonts w:hAnsi="Times New Roman" w:cs="Times New Roman"/>
          <w:sz w:val="24"/>
          <w:szCs w:val="24"/>
          <w:lang w:val="ru-RU"/>
        </w:rPr>
      </w:pPr>
    </w:p>
    <w:p w:rsidR="00857855" w:rsidRDefault="00857855" w:rsidP="004450CB">
      <w:pPr>
        <w:rPr>
          <w:rFonts w:hAnsi="Times New Roman" w:cs="Times New Roman"/>
          <w:sz w:val="24"/>
          <w:szCs w:val="24"/>
          <w:lang w:val="ru-RU"/>
        </w:rPr>
      </w:pPr>
    </w:p>
    <w:p w:rsidR="00857855" w:rsidRDefault="00857855" w:rsidP="004450CB">
      <w:pPr>
        <w:rPr>
          <w:rFonts w:hAnsi="Times New Roman" w:cs="Times New Roman"/>
          <w:sz w:val="24"/>
          <w:szCs w:val="24"/>
          <w:lang w:val="ru-RU"/>
        </w:rPr>
      </w:pPr>
    </w:p>
    <w:p w:rsidR="00857855" w:rsidRDefault="00857855" w:rsidP="004450CB">
      <w:pPr>
        <w:rPr>
          <w:rFonts w:hAnsi="Times New Roman" w:cs="Times New Roman"/>
          <w:sz w:val="24"/>
          <w:szCs w:val="24"/>
          <w:lang w:val="ru-RU"/>
        </w:rPr>
      </w:pPr>
    </w:p>
    <w:p w:rsidR="00857855" w:rsidRDefault="00857855" w:rsidP="004450CB">
      <w:pPr>
        <w:rPr>
          <w:rFonts w:hAnsi="Times New Roman" w:cs="Times New Roman"/>
          <w:sz w:val="24"/>
          <w:szCs w:val="24"/>
          <w:lang w:val="ru-RU"/>
        </w:rPr>
      </w:pPr>
    </w:p>
    <w:p w:rsidR="009300CE" w:rsidRPr="006A750D" w:rsidRDefault="009300CE" w:rsidP="004450CB">
      <w:pPr>
        <w:rPr>
          <w:rFonts w:hAnsi="Times New Roman" w:cs="Times New Roman"/>
          <w:sz w:val="24"/>
          <w:szCs w:val="24"/>
          <w:lang w:val="ru-RU"/>
        </w:rPr>
      </w:pPr>
    </w:p>
    <w:p w:rsidR="00EE74FC" w:rsidRDefault="00EE74FC" w:rsidP="00EE74FC">
      <w:pPr>
        <w:pStyle w:val="2"/>
        <w:spacing w:line="276" w:lineRule="auto"/>
        <w:ind w:left="-142" w:firstLine="568"/>
        <w:jc w:val="center"/>
        <w:rPr>
          <w:rFonts w:ascii="Times New Roman" w:hAnsi="Times New Roman"/>
          <w:bCs w:val="0"/>
          <w:color w:val="000000"/>
          <w:sz w:val="24"/>
          <w:szCs w:val="24"/>
          <w:lang w:val="ru-RU"/>
        </w:rPr>
      </w:pPr>
      <w:bookmarkStart w:id="0" w:name="_Toc73604252"/>
      <w:bookmarkStart w:id="1" w:name="_Toc74086730"/>
      <w:bookmarkStart w:id="2" w:name="_Toc74089676"/>
      <w:bookmarkStart w:id="3" w:name="_Toc486906031"/>
      <w:r w:rsidRPr="00EE74FC">
        <w:rPr>
          <w:rFonts w:ascii="Times New Roman" w:hAnsi="Times New Roman"/>
          <w:bCs w:val="0"/>
          <w:color w:val="000000"/>
          <w:sz w:val="24"/>
          <w:szCs w:val="24"/>
          <w:lang w:val="ru-RU"/>
        </w:rPr>
        <w:t>Пояснительная записка</w:t>
      </w:r>
      <w:bookmarkEnd w:id="0"/>
      <w:bookmarkEnd w:id="1"/>
      <w:bookmarkEnd w:id="2"/>
      <w:bookmarkEnd w:id="3"/>
    </w:p>
    <w:p w:rsidR="001C6CF3" w:rsidRDefault="001C6CF3" w:rsidP="001C6CF3">
      <w:pPr>
        <w:pStyle w:val="Default"/>
        <w:jc w:val="right"/>
        <w:rPr>
          <w:b/>
          <w:bCs/>
          <w:i/>
          <w:iCs/>
          <w:sz w:val="28"/>
          <w:szCs w:val="28"/>
        </w:rPr>
      </w:pPr>
      <w:r>
        <w:rPr>
          <w:b/>
          <w:bCs/>
          <w:i/>
          <w:iCs/>
          <w:sz w:val="28"/>
          <w:szCs w:val="28"/>
        </w:rPr>
        <w:t xml:space="preserve">«Воспитание </w:t>
      </w:r>
      <w:proofErr w:type="gramStart"/>
      <w:r>
        <w:rPr>
          <w:b/>
          <w:bCs/>
          <w:i/>
          <w:iCs/>
          <w:sz w:val="28"/>
          <w:szCs w:val="28"/>
        </w:rPr>
        <w:t>-в</w:t>
      </w:r>
      <w:proofErr w:type="gramEnd"/>
      <w:r>
        <w:rPr>
          <w:b/>
          <w:bCs/>
          <w:i/>
          <w:iCs/>
          <w:sz w:val="28"/>
          <w:szCs w:val="28"/>
        </w:rPr>
        <w:t xml:space="preserve">еличайший вопрос человеческого духа. </w:t>
      </w:r>
    </w:p>
    <w:p w:rsidR="001C6CF3" w:rsidRDefault="001C6CF3" w:rsidP="001C6CF3">
      <w:pPr>
        <w:pStyle w:val="Default"/>
        <w:jc w:val="right"/>
        <w:rPr>
          <w:b/>
          <w:bCs/>
          <w:i/>
          <w:iCs/>
          <w:sz w:val="28"/>
          <w:szCs w:val="28"/>
        </w:rPr>
      </w:pPr>
      <w:r>
        <w:rPr>
          <w:b/>
          <w:bCs/>
          <w:i/>
          <w:iCs/>
          <w:sz w:val="28"/>
          <w:szCs w:val="28"/>
        </w:rPr>
        <w:t>Новые поколения появляются</w:t>
      </w:r>
    </w:p>
    <w:p w:rsidR="001C6CF3" w:rsidRDefault="001C6CF3" w:rsidP="001C6CF3">
      <w:pPr>
        <w:pStyle w:val="Default"/>
        <w:jc w:val="right"/>
        <w:rPr>
          <w:b/>
          <w:bCs/>
          <w:i/>
          <w:iCs/>
          <w:sz w:val="28"/>
          <w:szCs w:val="28"/>
        </w:rPr>
      </w:pPr>
      <w:r>
        <w:rPr>
          <w:b/>
          <w:bCs/>
          <w:i/>
          <w:iCs/>
          <w:sz w:val="28"/>
          <w:szCs w:val="28"/>
        </w:rPr>
        <w:t xml:space="preserve"> на свет Божий, растут, требуют от нас</w:t>
      </w:r>
    </w:p>
    <w:p w:rsidR="001C6CF3" w:rsidRDefault="001C6CF3" w:rsidP="001C6CF3">
      <w:pPr>
        <w:pStyle w:val="Default"/>
        <w:jc w:val="right"/>
        <w:rPr>
          <w:b/>
          <w:bCs/>
          <w:i/>
          <w:iCs/>
          <w:sz w:val="28"/>
          <w:szCs w:val="28"/>
        </w:rPr>
      </w:pPr>
      <w:r>
        <w:rPr>
          <w:b/>
          <w:bCs/>
          <w:i/>
          <w:iCs/>
          <w:sz w:val="28"/>
          <w:szCs w:val="28"/>
        </w:rPr>
        <w:t xml:space="preserve"> воспитания, а воспитание требует </w:t>
      </w:r>
    </w:p>
    <w:p w:rsidR="001C6CF3" w:rsidRDefault="001C6CF3" w:rsidP="001C6CF3">
      <w:pPr>
        <w:pStyle w:val="Default"/>
        <w:jc w:val="right"/>
        <w:rPr>
          <w:sz w:val="28"/>
          <w:szCs w:val="28"/>
        </w:rPr>
      </w:pPr>
      <w:r>
        <w:rPr>
          <w:b/>
          <w:bCs/>
          <w:i/>
          <w:iCs/>
          <w:sz w:val="28"/>
          <w:szCs w:val="28"/>
        </w:rPr>
        <w:t>определённого направления, цели, убеждений».</w:t>
      </w:r>
    </w:p>
    <w:p w:rsidR="001C6CF3" w:rsidRPr="001C6CF3" w:rsidRDefault="001C6CF3" w:rsidP="001C6CF3">
      <w:pPr>
        <w:jc w:val="right"/>
        <w:rPr>
          <w:lang w:val="ru-RU"/>
        </w:rPr>
      </w:pPr>
      <w:r w:rsidRPr="001C6CF3">
        <w:rPr>
          <w:i/>
          <w:iCs/>
          <w:sz w:val="28"/>
          <w:szCs w:val="28"/>
          <w:lang w:val="ru-RU"/>
        </w:rPr>
        <w:t>К.Д.Ушинский</w:t>
      </w:r>
    </w:p>
    <w:p w:rsidR="00EE74FC" w:rsidRPr="00EE74FC" w:rsidRDefault="00EE74FC" w:rsidP="00EE74FC">
      <w:pPr>
        <w:spacing w:before="0" w:beforeAutospacing="0" w:after="0" w:afterAutospacing="0" w:line="276" w:lineRule="auto"/>
        <w:ind w:firstLine="709"/>
        <w:jc w:val="both"/>
        <w:rPr>
          <w:bCs/>
          <w:color w:val="000000"/>
          <w:lang w:val="ru-RU"/>
        </w:rPr>
      </w:pPr>
      <w:r w:rsidRPr="00EE74FC">
        <w:rPr>
          <w:bCs/>
          <w:color w:val="000000"/>
          <w:lang w:val="ru-RU"/>
        </w:rPr>
        <w:t xml:space="preserve">Рабочая программа воспитания </w:t>
      </w:r>
      <w:r>
        <w:rPr>
          <w:bCs/>
          <w:color w:val="000000"/>
          <w:lang w:val="ru-RU"/>
        </w:rPr>
        <w:t>МБД</w:t>
      </w:r>
      <w:r w:rsidRPr="00EE74FC">
        <w:rPr>
          <w:bCs/>
          <w:color w:val="000000"/>
          <w:lang w:val="ru-RU"/>
        </w:rPr>
        <w:t xml:space="preserve">ОУ </w:t>
      </w:r>
      <w:r>
        <w:rPr>
          <w:bCs/>
          <w:color w:val="000000"/>
          <w:lang w:val="ru-RU"/>
        </w:rPr>
        <w:t>«</w:t>
      </w:r>
      <w:r w:rsidRPr="00EE74FC">
        <w:rPr>
          <w:bCs/>
          <w:color w:val="000000"/>
          <w:lang w:val="ru-RU"/>
        </w:rPr>
        <w:t xml:space="preserve">Детский сад № </w:t>
      </w:r>
      <w:r>
        <w:rPr>
          <w:bCs/>
          <w:color w:val="000000"/>
          <w:lang w:val="ru-RU"/>
        </w:rPr>
        <w:t>4</w:t>
      </w:r>
      <w:r w:rsidRPr="00EE74FC">
        <w:rPr>
          <w:bCs/>
          <w:color w:val="000000"/>
          <w:lang w:val="ru-RU"/>
        </w:rPr>
        <w:t>1</w:t>
      </w:r>
      <w:r>
        <w:rPr>
          <w:bCs/>
          <w:color w:val="000000"/>
          <w:lang w:val="ru-RU"/>
        </w:rPr>
        <w:t>»</w:t>
      </w:r>
      <w:r w:rsidRPr="00EE74FC">
        <w:rPr>
          <w:bCs/>
          <w:color w:val="000000"/>
          <w:lang w:val="ru-RU"/>
        </w:rPr>
        <w:t>, реализующий образовательную программу дошкольного образования, присмотр и уход за детьми (далее – Программа).</w:t>
      </w:r>
    </w:p>
    <w:p w:rsidR="00EE74FC" w:rsidRPr="00EE74FC" w:rsidRDefault="00EE74FC" w:rsidP="00EE74FC">
      <w:pPr>
        <w:spacing w:before="0" w:beforeAutospacing="0" w:after="0" w:afterAutospacing="0" w:line="276" w:lineRule="auto"/>
        <w:ind w:firstLine="709"/>
        <w:rPr>
          <w:bCs/>
          <w:color w:val="000000"/>
          <w:lang w:val="ru-RU"/>
        </w:rPr>
      </w:pPr>
      <w:r w:rsidRPr="00EE74FC">
        <w:rPr>
          <w:bCs/>
          <w:color w:val="000000"/>
          <w:lang w:val="ru-RU"/>
        </w:rPr>
        <w:t xml:space="preserve">Программа разработана на основе требований Федерального закона № 304-ФЗ от 31.07.2020 «О внесении изменений в Федеральный закон «Об образовании в Российской Федерации» по вопросам воспитания обучающихся», с учетом Плана мероприятий по реализации в 2021-2025 годах Стратегии развития воспитания </w:t>
      </w:r>
      <w:r w:rsidRPr="00EE74FC">
        <w:rPr>
          <w:bCs/>
          <w:color w:val="000000"/>
          <w:lang w:val="ru-RU"/>
        </w:rPr>
        <w:br/>
        <w:t xml:space="preserve">в Российской Федерации на период до 2025 года. </w:t>
      </w:r>
    </w:p>
    <w:p w:rsidR="004975A1" w:rsidRPr="004975A1" w:rsidRDefault="004975A1" w:rsidP="004975A1">
      <w:pPr>
        <w:spacing w:line="276" w:lineRule="auto"/>
        <w:ind w:firstLine="709"/>
        <w:rPr>
          <w:bCs/>
          <w:iCs/>
          <w:color w:val="000000"/>
          <w:lang w:val="ru-RU"/>
        </w:rPr>
      </w:pPr>
      <w:r w:rsidRPr="004975A1">
        <w:rPr>
          <w:bCs/>
          <w:iCs/>
          <w:color w:val="000000"/>
          <w:lang w:val="ru-RU"/>
        </w:rPr>
        <w:t>Работа по воспитанию, формированию и развитию личности дошкольников в</w:t>
      </w:r>
      <w:r w:rsidRPr="00D52E02">
        <w:rPr>
          <w:bCs/>
          <w:iCs/>
          <w:color w:val="000000"/>
        </w:rPr>
        <w:t> </w:t>
      </w:r>
      <w:r>
        <w:rPr>
          <w:bCs/>
          <w:color w:val="000000"/>
          <w:lang w:val="ru-RU"/>
        </w:rPr>
        <w:t>МБД</w:t>
      </w:r>
      <w:r w:rsidRPr="004975A1">
        <w:rPr>
          <w:bCs/>
          <w:color w:val="000000"/>
          <w:lang w:val="ru-RU"/>
        </w:rPr>
        <w:t xml:space="preserve">ОУ </w:t>
      </w:r>
      <w:r>
        <w:rPr>
          <w:bCs/>
          <w:color w:val="000000"/>
          <w:lang w:val="ru-RU"/>
        </w:rPr>
        <w:t>«</w:t>
      </w:r>
      <w:r w:rsidRPr="004975A1">
        <w:rPr>
          <w:bCs/>
          <w:color w:val="000000"/>
          <w:lang w:val="ru-RU"/>
        </w:rPr>
        <w:t xml:space="preserve">Детский сад № </w:t>
      </w:r>
      <w:r>
        <w:rPr>
          <w:bCs/>
          <w:color w:val="000000"/>
          <w:lang w:val="ru-RU"/>
        </w:rPr>
        <w:t>4</w:t>
      </w:r>
      <w:r w:rsidRPr="004975A1">
        <w:rPr>
          <w:bCs/>
          <w:color w:val="000000"/>
          <w:lang w:val="ru-RU"/>
        </w:rPr>
        <w:t>1</w:t>
      </w:r>
      <w:r>
        <w:rPr>
          <w:bCs/>
          <w:color w:val="000000"/>
          <w:lang w:val="ru-RU"/>
        </w:rPr>
        <w:t>»</w:t>
      </w:r>
      <w:r w:rsidRPr="004975A1">
        <w:rPr>
          <w:bCs/>
          <w:i/>
          <w:iCs/>
          <w:color w:val="000000"/>
          <w:lang w:val="ru-RU"/>
        </w:rPr>
        <w:t xml:space="preserve"> </w:t>
      </w:r>
      <w:r w:rsidRPr="004975A1">
        <w:rPr>
          <w:bCs/>
          <w:iCs/>
          <w:color w:val="000000"/>
          <w:lang w:val="ru-RU"/>
        </w:rPr>
        <w:t>предполагает преемственность по отношению к</w:t>
      </w:r>
      <w:r w:rsidRPr="00D52E02">
        <w:rPr>
          <w:bCs/>
          <w:iCs/>
          <w:color w:val="000000"/>
        </w:rPr>
        <w:t> </w:t>
      </w:r>
      <w:r w:rsidRPr="004975A1">
        <w:rPr>
          <w:bCs/>
          <w:iCs/>
          <w:color w:val="000000"/>
          <w:lang w:val="ru-RU"/>
        </w:rPr>
        <w:t>достижению воспитательных целей начального общего образования (далее – НОО).</w:t>
      </w:r>
    </w:p>
    <w:p w:rsidR="004975A1" w:rsidRPr="004975A1" w:rsidRDefault="004975A1" w:rsidP="004975A1">
      <w:pPr>
        <w:spacing w:line="276" w:lineRule="auto"/>
        <w:ind w:firstLine="709"/>
        <w:jc w:val="both"/>
        <w:rPr>
          <w:bCs/>
          <w:iCs/>
          <w:color w:val="000000"/>
          <w:lang w:val="ru-RU"/>
        </w:rPr>
      </w:pPr>
      <w:r w:rsidRPr="004975A1">
        <w:rPr>
          <w:bCs/>
          <w:color w:val="000000"/>
          <w:lang w:val="ru-RU"/>
        </w:rPr>
        <w:t>Программа построена</w:t>
      </w:r>
      <w:r w:rsidRPr="004975A1">
        <w:rPr>
          <w:bCs/>
          <w:iCs/>
          <w:color w:val="000000"/>
          <w:lang w:val="ru-RU"/>
        </w:rPr>
        <w:t xml:space="preserve"> на </w:t>
      </w:r>
      <w:proofErr w:type="spellStart"/>
      <w:r w:rsidRPr="004975A1">
        <w:rPr>
          <w:bCs/>
          <w:iCs/>
          <w:color w:val="000000"/>
          <w:lang w:val="ru-RU"/>
        </w:rPr>
        <w:t>целеполагании</w:t>
      </w:r>
      <w:proofErr w:type="spellEnd"/>
      <w:r w:rsidRPr="004975A1">
        <w:rPr>
          <w:bCs/>
          <w:iCs/>
          <w:color w:val="000000"/>
          <w:lang w:val="ru-RU"/>
        </w:rPr>
        <w:t>, ожидаемых результатах, видах деятельности, условиях формировании воспитывающей, личностно развивающей среды, отражает интересы и запросы участников образовательных отношений:</w:t>
      </w:r>
    </w:p>
    <w:p w:rsidR="004975A1" w:rsidRPr="004975A1" w:rsidRDefault="004975A1" w:rsidP="00CF494F">
      <w:pPr>
        <w:numPr>
          <w:ilvl w:val="0"/>
          <w:numId w:val="12"/>
        </w:numPr>
        <w:spacing w:before="0" w:beforeAutospacing="0" w:after="0" w:afterAutospacing="0" w:line="276" w:lineRule="auto"/>
        <w:ind w:left="426" w:hanging="426"/>
        <w:jc w:val="both"/>
        <w:rPr>
          <w:color w:val="000000"/>
          <w:lang w:val="ru-RU"/>
        </w:rPr>
      </w:pPr>
      <w:r w:rsidRPr="004975A1">
        <w:rPr>
          <w:bCs/>
          <w:iCs/>
          <w:color w:val="000000"/>
          <w:lang w:val="ru-RU"/>
        </w:rPr>
        <w:t xml:space="preserve">ребенка, признавая </w:t>
      </w:r>
      <w:r w:rsidRPr="004975A1">
        <w:rPr>
          <w:color w:val="000000"/>
          <w:lang w:val="ru-RU"/>
        </w:rPr>
        <w:t>приоритетную роль его личностного развития на основе возрастных и индивидуальных особенностей, интересов и потребностей;</w:t>
      </w:r>
    </w:p>
    <w:p w:rsidR="004975A1" w:rsidRPr="004975A1" w:rsidRDefault="004975A1" w:rsidP="00CF494F">
      <w:pPr>
        <w:numPr>
          <w:ilvl w:val="0"/>
          <w:numId w:val="12"/>
        </w:numPr>
        <w:spacing w:before="0" w:beforeAutospacing="0" w:after="0" w:afterAutospacing="0" w:line="276" w:lineRule="auto"/>
        <w:ind w:left="426" w:hanging="426"/>
        <w:jc w:val="both"/>
        <w:rPr>
          <w:color w:val="000000"/>
          <w:lang w:val="ru-RU"/>
        </w:rPr>
      </w:pPr>
      <w:r w:rsidRPr="004975A1">
        <w:rPr>
          <w:color w:val="000000"/>
          <w:lang w:val="ru-RU"/>
        </w:rPr>
        <w:t>родителей ребенка (законных представителей) и значимых для ребенка взрослых;</w:t>
      </w:r>
    </w:p>
    <w:p w:rsidR="004975A1" w:rsidRPr="00D52E02" w:rsidRDefault="004975A1" w:rsidP="00CF494F">
      <w:pPr>
        <w:numPr>
          <w:ilvl w:val="0"/>
          <w:numId w:val="12"/>
        </w:numPr>
        <w:spacing w:before="0" w:beforeAutospacing="0" w:after="0" w:afterAutospacing="0" w:line="276" w:lineRule="auto"/>
        <w:ind w:left="426" w:hanging="426"/>
        <w:jc w:val="both"/>
        <w:rPr>
          <w:bCs/>
          <w:iCs/>
          <w:color w:val="000000"/>
        </w:rPr>
      </w:pPr>
      <w:proofErr w:type="spellStart"/>
      <w:proofErr w:type="gramStart"/>
      <w:r w:rsidRPr="00D52E02">
        <w:rPr>
          <w:bCs/>
          <w:iCs/>
          <w:color w:val="000000"/>
        </w:rPr>
        <w:t>государства</w:t>
      </w:r>
      <w:proofErr w:type="spellEnd"/>
      <w:proofErr w:type="gramEnd"/>
      <w:r w:rsidRPr="00D52E02">
        <w:rPr>
          <w:bCs/>
          <w:iCs/>
          <w:color w:val="000000"/>
        </w:rPr>
        <w:t xml:space="preserve"> и </w:t>
      </w:r>
      <w:proofErr w:type="spellStart"/>
      <w:r w:rsidRPr="00D52E02">
        <w:rPr>
          <w:bCs/>
          <w:iCs/>
          <w:color w:val="000000"/>
        </w:rPr>
        <w:t>общества</w:t>
      </w:r>
      <w:proofErr w:type="spellEnd"/>
      <w:r w:rsidRPr="00D52E02">
        <w:rPr>
          <w:bCs/>
          <w:iCs/>
          <w:color w:val="000000"/>
        </w:rPr>
        <w:t>.</w:t>
      </w:r>
    </w:p>
    <w:p w:rsidR="00124781" w:rsidRPr="00124781" w:rsidRDefault="00124781" w:rsidP="00124781">
      <w:pPr>
        <w:shd w:val="clear" w:color="auto" w:fill="FFFFFF"/>
        <w:spacing w:after="150"/>
        <w:rPr>
          <w:rFonts w:eastAsia="Times New Roman" w:cstheme="minorHAnsi"/>
          <w:b/>
          <w:bCs/>
          <w:sz w:val="24"/>
          <w:szCs w:val="24"/>
          <w:lang w:val="ru-RU" w:eastAsia="ru-RU"/>
        </w:rPr>
      </w:pPr>
      <w:r w:rsidRPr="00124781">
        <w:rPr>
          <w:rFonts w:ascii="Times New Roman" w:eastAsia="Times New Roman" w:hAnsi="Times New Roman" w:cs="Times New Roman"/>
          <w:sz w:val="28"/>
          <w:szCs w:val="28"/>
          <w:lang w:val="ru-RU" w:eastAsia="ru-RU"/>
        </w:rPr>
        <w:t xml:space="preserve">          </w:t>
      </w:r>
      <w:r w:rsidRPr="00124781">
        <w:rPr>
          <w:rFonts w:eastAsia="Times New Roman" w:cstheme="minorHAnsi"/>
          <w:sz w:val="24"/>
          <w:szCs w:val="24"/>
          <w:lang w:val="ru-RU" w:eastAsia="ru-RU"/>
        </w:rPr>
        <w:t>Рабочая программа воспитания муниципального бюджетного дошкольного образовательного учреждения «Детский сад №_41» (далее – Рабочая программа воспитания) определяет содержание и организацию воспитательной работы муниципального бюджетного дошкольного образовательного учреждения «Детский сад №41» (далее – МБДОУ Детский сад №41) и является обязательной частью основной образовательной программы.</w:t>
      </w:r>
    </w:p>
    <w:p w:rsidR="00124781" w:rsidRPr="00124781" w:rsidRDefault="00124781" w:rsidP="00124781">
      <w:pPr>
        <w:spacing w:line="276" w:lineRule="auto"/>
        <w:jc w:val="both"/>
        <w:rPr>
          <w:bCs/>
          <w:color w:val="000000"/>
          <w:lang w:val="ru-RU"/>
        </w:rPr>
      </w:pPr>
      <w:r w:rsidRPr="00124781">
        <w:rPr>
          <w:bCs/>
          <w:color w:val="000000"/>
          <w:lang w:val="ru-RU"/>
        </w:rPr>
        <w:t xml:space="preserve">Программа воспитания и организация воспитательной работы в МБДОУ «Детский сад № 41» спланирована с учетом региональной </w:t>
      </w:r>
      <w:proofErr w:type="gramStart"/>
      <w:r w:rsidRPr="00124781">
        <w:rPr>
          <w:bCs/>
          <w:color w:val="000000"/>
          <w:lang w:val="ru-RU"/>
        </w:rPr>
        <w:t>специфики реализации Стратегии развития воспитания</w:t>
      </w:r>
      <w:proofErr w:type="gramEnd"/>
      <w:r w:rsidRPr="00124781">
        <w:rPr>
          <w:bCs/>
          <w:color w:val="000000"/>
          <w:lang w:val="ru-RU"/>
        </w:rPr>
        <w:t xml:space="preserve"> в Российской Федерации. </w:t>
      </w:r>
    </w:p>
    <w:p w:rsidR="004975A1" w:rsidRPr="00124781" w:rsidRDefault="004975A1" w:rsidP="00CF494F">
      <w:pPr>
        <w:pStyle w:val="a3"/>
        <w:numPr>
          <w:ilvl w:val="0"/>
          <w:numId w:val="13"/>
        </w:numPr>
        <w:spacing w:before="0" w:beforeAutospacing="0" w:after="0" w:afterAutospacing="0" w:line="276" w:lineRule="auto"/>
        <w:ind w:left="284" w:hanging="284"/>
        <w:jc w:val="both"/>
        <w:rPr>
          <w:bCs/>
          <w:color w:val="000000"/>
          <w:sz w:val="24"/>
          <w:szCs w:val="24"/>
          <w:lang w:val="ru-RU"/>
        </w:rPr>
      </w:pPr>
      <w:r w:rsidRPr="004975A1">
        <w:rPr>
          <w:bCs/>
          <w:color w:val="000000"/>
          <w:sz w:val="24"/>
          <w:szCs w:val="24"/>
          <w:lang w:val="ru-RU"/>
        </w:rPr>
        <w:lastRenderedPageBreak/>
        <w:t>Конституция Российской Федерации (принята на всенародном голосовании 12</w:t>
      </w:r>
      <w:r w:rsidRPr="00D52E02">
        <w:rPr>
          <w:bCs/>
          <w:color w:val="000000"/>
          <w:sz w:val="24"/>
          <w:szCs w:val="24"/>
        </w:rPr>
        <w:t> </w:t>
      </w:r>
      <w:r w:rsidRPr="004975A1">
        <w:rPr>
          <w:bCs/>
          <w:color w:val="000000"/>
          <w:sz w:val="24"/>
          <w:szCs w:val="24"/>
          <w:lang w:val="ru-RU"/>
        </w:rPr>
        <w:t xml:space="preserve">декабря 1993 г.) </w:t>
      </w:r>
      <w:r w:rsidRPr="00124781">
        <w:rPr>
          <w:bCs/>
          <w:color w:val="000000"/>
          <w:sz w:val="24"/>
          <w:szCs w:val="24"/>
          <w:lang w:val="ru-RU"/>
        </w:rPr>
        <w:t>(с поправками);</w:t>
      </w:r>
    </w:p>
    <w:p w:rsidR="004975A1" w:rsidRPr="004975A1" w:rsidRDefault="004975A1" w:rsidP="00CF494F">
      <w:pPr>
        <w:pStyle w:val="a3"/>
        <w:numPr>
          <w:ilvl w:val="0"/>
          <w:numId w:val="13"/>
        </w:numPr>
        <w:spacing w:before="0" w:beforeAutospacing="0" w:after="0" w:afterAutospacing="0" w:line="276" w:lineRule="auto"/>
        <w:ind w:left="284" w:hanging="284"/>
        <w:jc w:val="both"/>
        <w:rPr>
          <w:bCs/>
          <w:color w:val="000000"/>
          <w:sz w:val="24"/>
          <w:szCs w:val="24"/>
          <w:lang w:val="ru-RU"/>
        </w:rPr>
      </w:pPr>
      <w:r w:rsidRPr="004975A1">
        <w:rPr>
          <w:bCs/>
          <w:color w:val="000000"/>
          <w:sz w:val="24"/>
          <w:szCs w:val="24"/>
          <w:lang w:val="ru-RU"/>
        </w:rPr>
        <w:t>Указ Президента Российской Федерации от 21 июля 2020 г. № 474 «О национальных целях развития Российской Федерации на период до 2030 года»;</w:t>
      </w:r>
    </w:p>
    <w:p w:rsidR="004975A1" w:rsidRPr="004975A1" w:rsidRDefault="004975A1" w:rsidP="00CF494F">
      <w:pPr>
        <w:pStyle w:val="a3"/>
        <w:numPr>
          <w:ilvl w:val="0"/>
          <w:numId w:val="13"/>
        </w:numPr>
        <w:spacing w:before="0" w:beforeAutospacing="0" w:after="0" w:afterAutospacing="0" w:line="276" w:lineRule="auto"/>
        <w:ind w:left="284" w:hanging="284"/>
        <w:jc w:val="both"/>
        <w:rPr>
          <w:bCs/>
          <w:color w:val="000000"/>
          <w:sz w:val="24"/>
          <w:szCs w:val="24"/>
          <w:lang w:val="ru-RU"/>
        </w:rPr>
      </w:pPr>
      <w:bookmarkStart w:id="4" w:name="_Hlk71210501"/>
      <w:r w:rsidRPr="004975A1">
        <w:rPr>
          <w:bCs/>
          <w:color w:val="000000"/>
          <w:sz w:val="24"/>
          <w:szCs w:val="24"/>
          <w:lang w:val="ru-RU"/>
        </w:rPr>
        <w:t>Федеральный</w:t>
      </w:r>
      <w:r w:rsidRPr="00D52E02">
        <w:rPr>
          <w:bCs/>
          <w:color w:val="000000"/>
          <w:sz w:val="24"/>
          <w:szCs w:val="24"/>
        </w:rPr>
        <w:t> </w:t>
      </w:r>
      <w:r w:rsidRPr="004975A1">
        <w:rPr>
          <w:bCs/>
          <w:color w:val="000000"/>
          <w:sz w:val="24"/>
          <w:szCs w:val="24"/>
          <w:lang w:val="ru-RU"/>
        </w:rPr>
        <w:t>Закон</w:t>
      </w:r>
      <w:r w:rsidRPr="00D52E02">
        <w:rPr>
          <w:bCs/>
          <w:color w:val="000000"/>
          <w:sz w:val="24"/>
          <w:szCs w:val="24"/>
        </w:rPr>
        <w:t> </w:t>
      </w:r>
      <w:r w:rsidRPr="004975A1">
        <w:rPr>
          <w:bCs/>
          <w:color w:val="000000"/>
          <w:sz w:val="24"/>
          <w:szCs w:val="24"/>
          <w:lang w:val="ru-RU"/>
        </w:rPr>
        <w:t>от 28 июня 2014г. №</w:t>
      </w:r>
      <w:r w:rsidRPr="00D52E02">
        <w:rPr>
          <w:bCs/>
          <w:color w:val="000000"/>
          <w:sz w:val="24"/>
          <w:szCs w:val="24"/>
        </w:rPr>
        <w:t> </w:t>
      </w:r>
      <w:r w:rsidRPr="004975A1">
        <w:rPr>
          <w:bCs/>
          <w:color w:val="000000"/>
          <w:sz w:val="24"/>
          <w:szCs w:val="24"/>
          <w:lang w:val="ru-RU"/>
        </w:rPr>
        <w:t>172-ФЗ «О стратегическом планировании в</w:t>
      </w:r>
      <w:r w:rsidRPr="00D52E02">
        <w:rPr>
          <w:bCs/>
          <w:color w:val="000000"/>
          <w:sz w:val="24"/>
          <w:szCs w:val="24"/>
        </w:rPr>
        <w:t> </w:t>
      </w:r>
      <w:r w:rsidRPr="004975A1">
        <w:rPr>
          <w:bCs/>
          <w:color w:val="000000"/>
          <w:sz w:val="24"/>
          <w:szCs w:val="24"/>
          <w:lang w:val="ru-RU"/>
        </w:rPr>
        <w:t>Российской Федерации»</w:t>
      </w:r>
      <w:bookmarkStart w:id="5" w:name="_Hlk71211443"/>
      <w:bookmarkEnd w:id="4"/>
      <w:r w:rsidRPr="004975A1">
        <w:rPr>
          <w:bCs/>
          <w:color w:val="000000"/>
          <w:sz w:val="24"/>
          <w:szCs w:val="24"/>
          <w:lang w:val="ru-RU"/>
        </w:rPr>
        <w:t>;</w:t>
      </w:r>
    </w:p>
    <w:p w:rsidR="004975A1" w:rsidRPr="009300CE" w:rsidRDefault="004975A1" w:rsidP="009300CE">
      <w:pPr>
        <w:pStyle w:val="a3"/>
        <w:numPr>
          <w:ilvl w:val="0"/>
          <w:numId w:val="13"/>
        </w:numPr>
        <w:spacing w:before="0" w:beforeAutospacing="0" w:after="0" w:afterAutospacing="0" w:line="276" w:lineRule="auto"/>
        <w:ind w:left="284" w:hanging="284"/>
        <w:jc w:val="both"/>
        <w:rPr>
          <w:bCs/>
          <w:color w:val="000000"/>
          <w:sz w:val="24"/>
          <w:szCs w:val="24"/>
          <w:lang w:val="ru-RU"/>
        </w:rPr>
      </w:pPr>
      <w:r w:rsidRPr="004975A1">
        <w:rPr>
          <w:bCs/>
          <w:color w:val="000000"/>
          <w:sz w:val="24"/>
          <w:szCs w:val="24"/>
          <w:lang w:val="ru-RU"/>
        </w:rPr>
        <w:t>Федеральный Закон от 29 декабря 2012г. №273-ФЗ «Об образовании в Российской Федерации</w:t>
      </w:r>
    </w:p>
    <w:p w:rsidR="004975A1" w:rsidRPr="004975A1" w:rsidRDefault="009300CE" w:rsidP="007A03BA">
      <w:pPr>
        <w:pStyle w:val="a3"/>
        <w:numPr>
          <w:ilvl w:val="0"/>
          <w:numId w:val="13"/>
        </w:numPr>
        <w:spacing w:before="0" w:beforeAutospacing="0" w:after="0" w:afterAutospacing="0" w:line="276" w:lineRule="auto"/>
        <w:ind w:left="284" w:hanging="284"/>
        <w:rPr>
          <w:bCs/>
          <w:color w:val="000000"/>
          <w:sz w:val="24"/>
          <w:szCs w:val="24"/>
          <w:lang w:val="ru-RU"/>
        </w:rPr>
      </w:pPr>
      <w:r>
        <w:rPr>
          <w:bCs/>
          <w:color w:val="000000"/>
          <w:sz w:val="24"/>
          <w:szCs w:val="24"/>
          <w:lang w:val="ru-RU"/>
        </w:rPr>
        <w:t>Р</w:t>
      </w:r>
      <w:r w:rsidR="004975A1" w:rsidRPr="004975A1">
        <w:rPr>
          <w:bCs/>
          <w:color w:val="000000"/>
          <w:sz w:val="24"/>
          <w:szCs w:val="24"/>
          <w:lang w:val="ru-RU"/>
        </w:rPr>
        <w:t>аспоряжение Правительства Российской Федер</w:t>
      </w:r>
      <w:r w:rsidR="007A03BA">
        <w:rPr>
          <w:bCs/>
          <w:color w:val="000000"/>
          <w:sz w:val="24"/>
          <w:szCs w:val="24"/>
          <w:lang w:val="ru-RU"/>
        </w:rPr>
        <w:t xml:space="preserve">ации от 29 мая 2015 г. № 996-р </w:t>
      </w:r>
      <w:r w:rsidR="004975A1" w:rsidRPr="004975A1">
        <w:rPr>
          <w:bCs/>
          <w:color w:val="000000"/>
          <w:sz w:val="24"/>
          <w:szCs w:val="24"/>
          <w:lang w:val="ru-RU"/>
        </w:rPr>
        <w:t xml:space="preserve">об утверждении Стратегия развития воспитания в Российской Федерации </w:t>
      </w:r>
      <w:r w:rsidR="004975A1" w:rsidRPr="004975A1">
        <w:rPr>
          <w:bCs/>
          <w:color w:val="000000"/>
          <w:sz w:val="24"/>
          <w:szCs w:val="24"/>
          <w:lang w:val="ru-RU"/>
        </w:rPr>
        <w:br/>
        <w:t>на период до 2025 года;</w:t>
      </w:r>
    </w:p>
    <w:p w:rsidR="004975A1" w:rsidRPr="004975A1" w:rsidRDefault="009300CE" w:rsidP="00CF494F">
      <w:pPr>
        <w:pStyle w:val="a3"/>
        <w:widowControl w:val="0"/>
        <w:numPr>
          <w:ilvl w:val="0"/>
          <w:numId w:val="13"/>
        </w:numPr>
        <w:autoSpaceDE w:val="0"/>
        <w:autoSpaceDN w:val="0"/>
        <w:spacing w:before="0" w:beforeAutospacing="0" w:after="0" w:afterAutospacing="0" w:line="276" w:lineRule="auto"/>
        <w:ind w:left="284" w:hanging="284"/>
        <w:jc w:val="both"/>
        <w:rPr>
          <w:bCs/>
          <w:color w:val="000000"/>
          <w:kern w:val="2"/>
          <w:sz w:val="24"/>
          <w:szCs w:val="24"/>
          <w:lang w:val="ru-RU" w:eastAsia="ko-KR"/>
        </w:rPr>
      </w:pPr>
      <w:r>
        <w:rPr>
          <w:rFonts w:eastAsia="Calibri"/>
          <w:bCs/>
          <w:color w:val="000000"/>
          <w:sz w:val="24"/>
          <w:szCs w:val="24"/>
          <w:lang w:val="ru-RU"/>
        </w:rPr>
        <w:t>Р</w:t>
      </w:r>
      <w:r w:rsidR="004975A1" w:rsidRPr="004975A1">
        <w:rPr>
          <w:rFonts w:eastAsia="Calibri"/>
          <w:bCs/>
          <w:color w:val="000000"/>
          <w:sz w:val="24"/>
          <w:szCs w:val="24"/>
          <w:lang w:val="ru-RU"/>
        </w:rPr>
        <w:t>аспоряжение Правительства Российской Федерации от 12 ноября 2020 г. № 2945-р</w:t>
      </w:r>
      <w:r w:rsidR="004975A1" w:rsidRPr="004975A1">
        <w:rPr>
          <w:bCs/>
          <w:i/>
          <w:iCs/>
          <w:color w:val="000000"/>
          <w:kern w:val="2"/>
          <w:sz w:val="24"/>
          <w:szCs w:val="24"/>
          <w:lang w:val="ru-RU" w:eastAsia="ko-KR"/>
        </w:rPr>
        <w:t xml:space="preserve"> </w:t>
      </w:r>
      <w:r w:rsidR="004975A1" w:rsidRPr="004975A1">
        <w:rPr>
          <w:bCs/>
          <w:color w:val="000000"/>
          <w:kern w:val="2"/>
          <w:sz w:val="24"/>
          <w:szCs w:val="24"/>
          <w:lang w:val="ru-RU" w:eastAsia="ko-KR"/>
        </w:rPr>
        <w:t>об</w:t>
      </w:r>
      <w:r w:rsidR="004975A1" w:rsidRPr="00D52E02">
        <w:rPr>
          <w:bCs/>
          <w:color w:val="000000"/>
          <w:kern w:val="2"/>
          <w:sz w:val="24"/>
          <w:szCs w:val="24"/>
          <w:lang w:eastAsia="ko-KR"/>
        </w:rPr>
        <w:t> </w:t>
      </w:r>
      <w:r w:rsidR="004975A1" w:rsidRPr="004975A1">
        <w:rPr>
          <w:bCs/>
          <w:color w:val="000000"/>
          <w:kern w:val="2"/>
          <w:sz w:val="24"/>
          <w:szCs w:val="24"/>
          <w:lang w:val="ru-RU" w:eastAsia="ko-KR"/>
        </w:rPr>
        <w:t>утверждении</w:t>
      </w:r>
      <w:r w:rsidR="004975A1" w:rsidRPr="004975A1">
        <w:rPr>
          <w:bCs/>
          <w:i/>
          <w:iCs/>
          <w:color w:val="000000"/>
          <w:kern w:val="2"/>
          <w:sz w:val="24"/>
          <w:szCs w:val="24"/>
          <w:lang w:val="ru-RU" w:eastAsia="ko-KR"/>
        </w:rPr>
        <w:t xml:space="preserve"> </w:t>
      </w:r>
      <w:r w:rsidR="004975A1" w:rsidRPr="004975A1">
        <w:rPr>
          <w:bCs/>
          <w:color w:val="000000"/>
          <w:kern w:val="2"/>
          <w:sz w:val="24"/>
          <w:szCs w:val="24"/>
          <w:lang w:val="ru-RU" w:eastAsia="ko-KR"/>
        </w:rPr>
        <w:t>Плана мероприятий по реализации в 2021 - 2025 годах Стратегии развития воспитания в Российской Федерации на период до 2025 года;</w:t>
      </w:r>
    </w:p>
    <w:p w:rsidR="004975A1" w:rsidRPr="004975A1" w:rsidRDefault="009300CE" w:rsidP="00CF494F">
      <w:pPr>
        <w:pStyle w:val="a3"/>
        <w:widowControl w:val="0"/>
        <w:numPr>
          <w:ilvl w:val="0"/>
          <w:numId w:val="13"/>
        </w:numPr>
        <w:autoSpaceDE w:val="0"/>
        <w:autoSpaceDN w:val="0"/>
        <w:spacing w:before="0" w:beforeAutospacing="0" w:after="0" w:afterAutospacing="0" w:line="276" w:lineRule="auto"/>
        <w:ind w:left="284" w:hanging="284"/>
        <w:jc w:val="both"/>
        <w:rPr>
          <w:rFonts w:eastAsia="Calibri"/>
          <w:bCs/>
          <w:color w:val="000000"/>
          <w:sz w:val="24"/>
          <w:szCs w:val="24"/>
          <w:lang w:val="ru-RU"/>
        </w:rPr>
      </w:pPr>
      <w:r>
        <w:rPr>
          <w:bCs/>
          <w:color w:val="000000"/>
          <w:kern w:val="2"/>
          <w:sz w:val="24"/>
          <w:szCs w:val="24"/>
          <w:lang w:val="ru-RU" w:eastAsia="ko-KR"/>
        </w:rPr>
        <w:t>Р</w:t>
      </w:r>
      <w:r w:rsidR="004975A1" w:rsidRPr="004975A1">
        <w:rPr>
          <w:bCs/>
          <w:color w:val="000000"/>
          <w:kern w:val="2"/>
          <w:sz w:val="24"/>
          <w:szCs w:val="24"/>
          <w:lang w:val="ru-RU" w:eastAsia="ko-KR"/>
        </w:rPr>
        <w:t>аспоряжение Правительства Российской Федерации от 13 февраля 2019 г. № 207-р об</w:t>
      </w:r>
      <w:r w:rsidR="004975A1" w:rsidRPr="00D52E02">
        <w:rPr>
          <w:bCs/>
          <w:color w:val="000000"/>
          <w:kern w:val="2"/>
          <w:sz w:val="24"/>
          <w:szCs w:val="24"/>
          <w:lang w:eastAsia="ko-KR"/>
        </w:rPr>
        <w:t> </w:t>
      </w:r>
      <w:r w:rsidR="004975A1" w:rsidRPr="004975A1">
        <w:rPr>
          <w:bCs/>
          <w:color w:val="000000"/>
          <w:kern w:val="2"/>
          <w:sz w:val="24"/>
          <w:szCs w:val="24"/>
          <w:lang w:val="ru-RU" w:eastAsia="ko-KR"/>
        </w:rPr>
        <w:t>утверждении Стратегии пространственного развития Российской Федерации на период до 2025 года</w:t>
      </w:r>
      <w:bookmarkEnd w:id="5"/>
      <w:r w:rsidR="004975A1" w:rsidRPr="004975A1">
        <w:rPr>
          <w:bCs/>
          <w:color w:val="000000"/>
          <w:kern w:val="2"/>
          <w:sz w:val="24"/>
          <w:szCs w:val="24"/>
          <w:lang w:val="ru-RU" w:eastAsia="ko-KR"/>
        </w:rPr>
        <w:t>;</w:t>
      </w:r>
    </w:p>
    <w:p w:rsidR="004975A1" w:rsidRPr="00970019" w:rsidRDefault="009300CE" w:rsidP="00CF494F">
      <w:pPr>
        <w:pStyle w:val="a3"/>
        <w:numPr>
          <w:ilvl w:val="0"/>
          <w:numId w:val="13"/>
        </w:numPr>
        <w:spacing w:before="0" w:beforeAutospacing="0" w:after="0" w:afterAutospacing="0" w:line="276" w:lineRule="auto"/>
        <w:ind w:left="284" w:hanging="284"/>
        <w:jc w:val="both"/>
        <w:rPr>
          <w:bCs/>
          <w:color w:val="000000"/>
          <w:sz w:val="24"/>
          <w:szCs w:val="24"/>
          <w:lang w:val="ru-RU"/>
        </w:rPr>
      </w:pPr>
      <w:r>
        <w:rPr>
          <w:color w:val="000000"/>
          <w:w w:val="0"/>
          <w:sz w:val="24"/>
          <w:szCs w:val="24"/>
          <w:lang w:val="ru-RU"/>
        </w:rPr>
        <w:t>П</w:t>
      </w:r>
      <w:r w:rsidR="004975A1" w:rsidRPr="004975A1">
        <w:rPr>
          <w:color w:val="000000"/>
          <w:w w:val="0"/>
          <w:sz w:val="24"/>
          <w:szCs w:val="24"/>
          <w:lang w:val="ru-RU"/>
        </w:rPr>
        <w:t>риказ Министерства образования и науки Российской Федерации от 17 октября 2013 г. №</w:t>
      </w:r>
      <w:r w:rsidR="004975A1" w:rsidRPr="00D52E02">
        <w:rPr>
          <w:color w:val="000000"/>
          <w:w w:val="0"/>
          <w:sz w:val="24"/>
          <w:szCs w:val="24"/>
        </w:rPr>
        <w:t> </w:t>
      </w:r>
      <w:r w:rsidR="004975A1" w:rsidRPr="004975A1">
        <w:rPr>
          <w:color w:val="000000"/>
          <w:w w:val="0"/>
          <w:sz w:val="24"/>
          <w:szCs w:val="24"/>
          <w:lang w:val="ru-RU"/>
        </w:rPr>
        <w:t>1155 г. Москва «Об утверждении федерального государственного образовательного стандарта дошкольного образования».</w:t>
      </w:r>
    </w:p>
    <w:p w:rsidR="00970019" w:rsidRPr="00970019" w:rsidRDefault="00970019" w:rsidP="00CF494F">
      <w:pPr>
        <w:pStyle w:val="a3"/>
        <w:numPr>
          <w:ilvl w:val="0"/>
          <w:numId w:val="14"/>
        </w:numPr>
        <w:tabs>
          <w:tab w:val="left" w:pos="0"/>
          <w:tab w:val="left" w:pos="567"/>
          <w:tab w:val="left" w:pos="851"/>
        </w:tabs>
        <w:spacing w:before="0" w:beforeAutospacing="0" w:after="0" w:afterAutospacing="0"/>
        <w:ind w:left="284" w:right="-456" w:hanging="284"/>
        <w:jc w:val="both"/>
        <w:rPr>
          <w:rFonts w:ascii="Times New Roman" w:hAnsi="Times New Roman"/>
          <w:sz w:val="24"/>
          <w:szCs w:val="24"/>
          <w:lang w:val="ru-RU"/>
        </w:rPr>
      </w:pPr>
      <w:r w:rsidRPr="00970019">
        <w:rPr>
          <w:rFonts w:ascii="Times New Roman" w:hAnsi="Times New Roman"/>
          <w:sz w:val="24"/>
          <w:szCs w:val="24"/>
          <w:lang w:val="ru-RU"/>
        </w:rPr>
        <w:t xml:space="preserve">Порядок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 утвержден приказом </w:t>
      </w:r>
      <w:proofErr w:type="spellStart"/>
      <w:r w:rsidRPr="00970019">
        <w:rPr>
          <w:rFonts w:ascii="Times New Roman" w:hAnsi="Times New Roman"/>
          <w:sz w:val="24"/>
          <w:szCs w:val="24"/>
          <w:lang w:val="ru-RU"/>
        </w:rPr>
        <w:t>Минпросвещения</w:t>
      </w:r>
      <w:proofErr w:type="spellEnd"/>
      <w:r w:rsidRPr="00970019">
        <w:rPr>
          <w:rFonts w:ascii="Times New Roman" w:hAnsi="Times New Roman"/>
          <w:sz w:val="24"/>
          <w:szCs w:val="24"/>
          <w:lang w:val="ru-RU"/>
        </w:rPr>
        <w:t xml:space="preserve"> России от 31 июля 2020 г.  № 373.</w:t>
      </w:r>
    </w:p>
    <w:p w:rsidR="00970019" w:rsidRPr="00970019" w:rsidRDefault="00970019" w:rsidP="00CF494F">
      <w:pPr>
        <w:pStyle w:val="a3"/>
        <w:numPr>
          <w:ilvl w:val="0"/>
          <w:numId w:val="14"/>
        </w:numPr>
        <w:tabs>
          <w:tab w:val="left" w:pos="0"/>
          <w:tab w:val="left" w:pos="567"/>
          <w:tab w:val="left" w:pos="851"/>
        </w:tabs>
        <w:spacing w:before="0" w:beforeAutospacing="0" w:after="0" w:afterAutospacing="0"/>
        <w:ind w:left="284" w:right="-456" w:hanging="284"/>
        <w:jc w:val="both"/>
        <w:rPr>
          <w:rFonts w:ascii="Times New Roman" w:hAnsi="Times New Roman"/>
          <w:sz w:val="24"/>
          <w:szCs w:val="24"/>
          <w:lang w:val="ru-RU"/>
        </w:rPr>
      </w:pPr>
      <w:proofErr w:type="spellStart"/>
      <w:r w:rsidRPr="00970019">
        <w:rPr>
          <w:rFonts w:ascii="Times New Roman" w:hAnsi="Times New Roman"/>
          <w:sz w:val="24"/>
          <w:szCs w:val="24"/>
          <w:lang w:val="ru-RU"/>
        </w:rPr>
        <w:t>СанПиН</w:t>
      </w:r>
      <w:proofErr w:type="spellEnd"/>
      <w:r w:rsidRPr="00970019">
        <w:rPr>
          <w:rFonts w:ascii="Times New Roman" w:hAnsi="Times New Roman"/>
          <w:sz w:val="24"/>
          <w:szCs w:val="24"/>
          <w:lang w:val="ru-RU"/>
        </w:rPr>
        <w:t xml:space="preserve"> 1.2.3685-21 «Гигиенические нормативы и требования к обеспечению безопасности и (или) безвредности для человека факторов среды обитания», утв. постановлением Главного государственного санитарного врача России от 28 января 2021 г. № 2.</w:t>
      </w:r>
    </w:p>
    <w:p w:rsidR="00970019" w:rsidRPr="00970019" w:rsidRDefault="00970019" w:rsidP="00CF494F">
      <w:pPr>
        <w:pStyle w:val="a3"/>
        <w:numPr>
          <w:ilvl w:val="0"/>
          <w:numId w:val="14"/>
        </w:numPr>
        <w:tabs>
          <w:tab w:val="left" w:pos="0"/>
          <w:tab w:val="left" w:pos="567"/>
          <w:tab w:val="left" w:pos="851"/>
        </w:tabs>
        <w:spacing w:before="0" w:beforeAutospacing="0" w:after="0" w:afterAutospacing="0"/>
        <w:ind w:left="284" w:right="-456" w:hanging="284"/>
        <w:jc w:val="both"/>
        <w:rPr>
          <w:rFonts w:ascii="Times New Roman" w:hAnsi="Times New Roman"/>
          <w:sz w:val="24"/>
          <w:szCs w:val="24"/>
          <w:lang w:val="ru-RU"/>
        </w:rPr>
      </w:pPr>
      <w:r w:rsidRPr="00970019">
        <w:rPr>
          <w:rFonts w:ascii="Times New Roman" w:hAnsi="Times New Roman"/>
          <w:sz w:val="24"/>
          <w:szCs w:val="24"/>
          <w:lang w:val="ru-RU"/>
        </w:rPr>
        <w:t>СП 2.4.3648-20 «Санитарно-эпидемиологические требования к организациям воспитания и обучения, отдыха и оздоровления детей и молодежи», утв. постановлением Главного государственного санитарного врача России от 28 сентября 2020 г. № 28.</w:t>
      </w:r>
    </w:p>
    <w:p w:rsidR="00970019" w:rsidRPr="00970019" w:rsidRDefault="00970019" w:rsidP="00CF494F">
      <w:pPr>
        <w:pStyle w:val="a3"/>
        <w:numPr>
          <w:ilvl w:val="0"/>
          <w:numId w:val="14"/>
        </w:numPr>
        <w:tabs>
          <w:tab w:val="left" w:pos="0"/>
          <w:tab w:val="left" w:pos="567"/>
          <w:tab w:val="left" w:pos="851"/>
        </w:tabs>
        <w:spacing w:before="0" w:beforeAutospacing="0" w:after="0" w:afterAutospacing="0"/>
        <w:ind w:left="284" w:right="-456" w:hanging="284"/>
        <w:jc w:val="both"/>
        <w:rPr>
          <w:rFonts w:ascii="Times New Roman" w:hAnsi="Times New Roman"/>
          <w:sz w:val="24"/>
          <w:szCs w:val="24"/>
          <w:lang w:val="ru-RU"/>
        </w:rPr>
      </w:pPr>
      <w:r w:rsidRPr="00970019">
        <w:rPr>
          <w:rFonts w:ascii="Times New Roman" w:hAnsi="Times New Roman"/>
          <w:sz w:val="24"/>
          <w:szCs w:val="24"/>
          <w:lang w:val="ru-RU"/>
        </w:rPr>
        <w:t xml:space="preserve">Приказ </w:t>
      </w:r>
      <w:proofErr w:type="spellStart"/>
      <w:r w:rsidRPr="00970019">
        <w:rPr>
          <w:rFonts w:ascii="Times New Roman" w:hAnsi="Times New Roman"/>
          <w:sz w:val="24"/>
          <w:szCs w:val="24"/>
          <w:lang w:val="ru-RU"/>
        </w:rPr>
        <w:t>Минздравсоцразвития</w:t>
      </w:r>
      <w:proofErr w:type="spellEnd"/>
      <w:r w:rsidRPr="00970019">
        <w:rPr>
          <w:rFonts w:ascii="Times New Roman" w:hAnsi="Times New Roman"/>
          <w:sz w:val="24"/>
          <w:szCs w:val="24"/>
          <w:lang w:val="ru-RU"/>
        </w:rPr>
        <w:t xml:space="preserve"> России от 26 августа 2010 г. № 761н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w:t>
      </w:r>
    </w:p>
    <w:p w:rsidR="009300CE" w:rsidRPr="009300CE" w:rsidRDefault="00970019" w:rsidP="009300CE">
      <w:pPr>
        <w:pStyle w:val="a3"/>
        <w:widowControl w:val="0"/>
        <w:numPr>
          <w:ilvl w:val="0"/>
          <w:numId w:val="14"/>
        </w:numPr>
        <w:tabs>
          <w:tab w:val="left" w:pos="0"/>
          <w:tab w:val="left" w:pos="426"/>
          <w:tab w:val="left" w:pos="851"/>
        </w:tabs>
        <w:suppressAutoHyphens/>
        <w:autoSpaceDE w:val="0"/>
        <w:spacing w:before="0" w:beforeAutospacing="0" w:after="0" w:afterAutospacing="0"/>
        <w:ind w:left="284" w:right="-456" w:hanging="284"/>
        <w:jc w:val="both"/>
        <w:rPr>
          <w:sz w:val="28"/>
          <w:szCs w:val="28"/>
        </w:rPr>
      </w:pPr>
      <w:proofErr w:type="spellStart"/>
      <w:r w:rsidRPr="009300CE">
        <w:rPr>
          <w:rFonts w:ascii="Times New Roman" w:hAnsi="Times New Roman"/>
          <w:color w:val="000000"/>
          <w:kern w:val="1"/>
          <w:sz w:val="24"/>
          <w:szCs w:val="24"/>
          <w:lang w:eastAsia="hi-IN" w:bidi="hi-IN"/>
        </w:rPr>
        <w:t>Устав</w:t>
      </w:r>
      <w:proofErr w:type="spellEnd"/>
      <w:r w:rsidRPr="009300CE">
        <w:rPr>
          <w:rFonts w:ascii="Times New Roman" w:hAnsi="Times New Roman"/>
          <w:color w:val="000000"/>
          <w:kern w:val="1"/>
          <w:sz w:val="24"/>
          <w:szCs w:val="24"/>
          <w:lang w:eastAsia="hi-IN" w:bidi="hi-IN"/>
        </w:rPr>
        <w:t xml:space="preserve"> МБДОУ </w:t>
      </w:r>
      <w:r w:rsidRPr="009300CE">
        <w:rPr>
          <w:rFonts w:ascii="Times New Roman" w:hAnsi="Times New Roman"/>
          <w:color w:val="000000"/>
          <w:kern w:val="1"/>
          <w:sz w:val="24"/>
          <w:szCs w:val="24"/>
          <w:lang w:val="ru-RU" w:eastAsia="hi-IN" w:bidi="hi-IN"/>
        </w:rPr>
        <w:t xml:space="preserve">«Детский сад </w:t>
      </w:r>
      <w:r w:rsidRPr="009300CE">
        <w:rPr>
          <w:rFonts w:ascii="Times New Roman" w:hAnsi="Times New Roman"/>
          <w:color w:val="000000"/>
          <w:kern w:val="1"/>
          <w:sz w:val="24"/>
          <w:szCs w:val="24"/>
          <w:lang w:eastAsia="hi-IN" w:bidi="hi-IN"/>
        </w:rPr>
        <w:t xml:space="preserve">№ </w:t>
      </w:r>
      <w:r w:rsidRPr="009300CE">
        <w:rPr>
          <w:rFonts w:ascii="Times New Roman" w:hAnsi="Times New Roman"/>
          <w:color w:val="000000"/>
          <w:kern w:val="1"/>
          <w:sz w:val="24"/>
          <w:szCs w:val="24"/>
          <w:lang w:val="ru-RU" w:eastAsia="hi-IN" w:bidi="hi-IN"/>
        </w:rPr>
        <w:t>4</w:t>
      </w:r>
      <w:r w:rsidRPr="009300CE">
        <w:rPr>
          <w:rFonts w:ascii="Times New Roman" w:hAnsi="Times New Roman"/>
          <w:color w:val="000000"/>
          <w:kern w:val="1"/>
          <w:sz w:val="24"/>
          <w:szCs w:val="24"/>
          <w:lang w:eastAsia="hi-IN" w:bidi="hi-IN"/>
        </w:rPr>
        <w:t>1</w:t>
      </w:r>
      <w:r w:rsidRPr="009300CE">
        <w:rPr>
          <w:rFonts w:ascii="Times New Roman" w:hAnsi="Times New Roman"/>
          <w:color w:val="000000"/>
          <w:kern w:val="1"/>
          <w:sz w:val="24"/>
          <w:szCs w:val="24"/>
          <w:lang w:val="ru-RU" w:eastAsia="hi-IN" w:bidi="hi-IN"/>
        </w:rPr>
        <w:t>»</w:t>
      </w:r>
      <w:r w:rsidRPr="009300CE">
        <w:rPr>
          <w:rFonts w:ascii="Times New Roman" w:hAnsi="Times New Roman"/>
          <w:color w:val="000000"/>
          <w:kern w:val="1"/>
          <w:sz w:val="24"/>
          <w:szCs w:val="24"/>
          <w:lang w:eastAsia="hi-IN" w:bidi="hi-IN"/>
        </w:rPr>
        <w:t>.</w:t>
      </w:r>
    </w:p>
    <w:p w:rsidR="009300CE" w:rsidRDefault="003907D4" w:rsidP="009300CE">
      <w:pPr>
        <w:pStyle w:val="a3"/>
        <w:widowControl w:val="0"/>
        <w:tabs>
          <w:tab w:val="left" w:pos="0"/>
          <w:tab w:val="left" w:pos="426"/>
          <w:tab w:val="left" w:pos="851"/>
        </w:tabs>
        <w:suppressAutoHyphens/>
        <w:autoSpaceDE w:val="0"/>
        <w:spacing w:before="0" w:beforeAutospacing="0" w:after="0" w:afterAutospacing="0"/>
        <w:ind w:left="284" w:right="-456"/>
        <w:jc w:val="both"/>
        <w:rPr>
          <w:sz w:val="28"/>
          <w:szCs w:val="28"/>
          <w:lang w:val="ru-RU"/>
        </w:rPr>
      </w:pPr>
      <w:r w:rsidRPr="009300CE">
        <w:rPr>
          <w:sz w:val="28"/>
          <w:szCs w:val="28"/>
          <w:lang w:val="ru-RU"/>
        </w:rPr>
        <w:t xml:space="preserve">          </w:t>
      </w:r>
    </w:p>
    <w:p w:rsidR="003907D4" w:rsidRPr="00B60CAF" w:rsidRDefault="009300CE" w:rsidP="009300CE">
      <w:pPr>
        <w:pStyle w:val="a3"/>
        <w:widowControl w:val="0"/>
        <w:tabs>
          <w:tab w:val="left" w:pos="0"/>
          <w:tab w:val="left" w:pos="426"/>
          <w:tab w:val="left" w:pos="851"/>
        </w:tabs>
        <w:suppressAutoHyphens/>
        <w:autoSpaceDE w:val="0"/>
        <w:spacing w:before="0" w:beforeAutospacing="0" w:after="0" w:afterAutospacing="0"/>
        <w:ind w:left="284" w:right="-456"/>
        <w:jc w:val="both"/>
        <w:rPr>
          <w:sz w:val="28"/>
          <w:szCs w:val="28"/>
          <w:lang w:val="ru-RU"/>
        </w:rPr>
      </w:pPr>
      <w:r>
        <w:rPr>
          <w:sz w:val="28"/>
          <w:szCs w:val="28"/>
          <w:lang w:val="ru-RU"/>
        </w:rPr>
        <w:t xml:space="preserve">           </w:t>
      </w:r>
      <w:r w:rsidR="003907D4" w:rsidRPr="009300CE">
        <w:rPr>
          <w:sz w:val="28"/>
          <w:szCs w:val="28"/>
          <w:lang w:val="ru-RU"/>
        </w:rPr>
        <w:t xml:space="preserve"> Мы, взрослые, забываем о том, что все это время с нас берут пример наши дети. </w:t>
      </w:r>
      <w:r w:rsidR="003907D4" w:rsidRPr="00B60CAF">
        <w:rPr>
          <w:sz w:val="28"/>
          <w:szCs w:val="28"/>
          <w:lang w:val="ru-RU"/>
        </w:rPr>
        <w:t xml:space="preserve">А ведь именно в детстве, юности человек набирается опыта, интеллекта, в зрелости </w:t>
      </w:r>
      <w:proofErr w:type="gramStart"/>
      <w:r w:rsidR="003907D4" w:rsidRPr="00B60CAF">
        <w:rPr>
          <w:sz w:val="28"/>
          <w:szCs w:val="28"/>
          <w:lang w:val="ru-RU"/>
        </w:rPr>
        <w:t>–р</w:t>
      </w:r>
      <w:proofErr w:type="gramEnd"/>
      <w:r w:rsidR="003907D4" w:rsidRPr="00B60CAF">
        <w:rPr>
          <w:sz w:val="28"/>
          <w:szCs w:val="28"/>
          <w:lang w:val="ru-RU"/>
        </w:rPr>
        <w:t xml:space="preserve">еализует накопленный опыт, а в старости он должен передать этот опыт своим потомкам.  То, что мы заложим в душу ребёнка сейчас, проявится позднее, станет неотъемлемой частью его и нашей жизнью. </w:t>
      </w:r>
    </w:p>
    <w:p w:rsidR="003907D4" w:rsidRDefault="003907D4" w:rsidP="003907D4">
      <w:pPr>
        <w:pStyle w:val="Default"/>
        <w:rPr>
          <w:sz w:val="28"/>
          <w:szCs w:val="28"/>
        </w:rPr>
      </w:pPr>
      <w:r>
        <w:rPr>
          <w:sz w:val="28"/>
          <w:szCs w:val="28"/>
        </w:rPr>
        <w:t xml:space="preserve">        Педагог может только подкрепить формирование духовно </w:t>
      </w:r>
      <w:proofErr w:type="gramStart"/>
      <w:r>
        <w:rPr>
          <w:sz w:val="28"/>
          <w:szCs w:val="28"/>
        </w:rPr>
        <w:t>–н</w:t>
      </w:r>
      <w:proofErr w:type="gramEnd"/>
      <w:r>
        <w:rPr>
          <w:sz w:val="28"/>
          <w:szCs w:val="28"/>
        </w:rPr>
        <w:t>равственной  сферы  -</w:t>
      </w:r>
      <w:r w:rsidR="009300CE">
        <w:rPr>
          <w:sz w:val="28"/>
          <w:szCs w:val="28"/>
        </w:rPr>
        <w:t xml:space="preserve"> </w:t>
      </w:r>
      <w:r>
        <w:rPr>
          <w:b/>
          <w:bCs/>
          <w:sz w:val="28"/>
          <w:szCs w:val="28"/>
        </w:rPr>
        <w:t xml:space="preserve">деятельностью, </w:t>
      </w:r>
      <w:r>
        <w:rPr>
          <w:sz w:val="28"/>
          <w:szCs w:val="28"/>
        </w:rPr>
        <w:t xml:space="preserve">совместная  деятельность </w:t>
      </w:r>
      <w:r>
        <w:rPr>
          <w:sz w:val="28"/>
          <w:szCs w:val="28"/>
        </w:rPr>
        <w:lastRenderedPageBreak/>
        <w:t>взрослых и детей –</w:t>
      </w:r>
      <w:r w:rsidR="009300CE">
        <w:rPr>
          <w:sz w:val="28"/>
          <w:szCs w:val="28"/>
        </w:rPr>
        <w:t xml:space="preserve"> </w:t>
      </w:r>
      <w:r>
        <w:rPr>
          <w:sz w:val="28"/>
          <w:szCs w:val="28"/>
        </w:rPr>
        <w:t>гарантия успешного воспитания высоко духовной и нравственной личности.</w:t>
      </w:r>
    </w:p>
    <w:p w:rsidR="003907D4" w:rsidRPr="003907D4" w:rsidRDefault="003907D4" w:rsidP="003907D4">
      <w:pPr>
        <w:spacing w:line="276" w:lineRule="auto"/>
        <w:rPr>
          <w:color w:val="000000"/>
          <w:lang w:val="ru-RU"/>
        </w:rPr>
      </w:pPr>
      <w:r w:rsidRPr="003907D4">
        <w:rPr>
          <w:b/>
          <w:bCs/>
          <w:sz w:val="28"/>
          <w:szCs w:val="28"/>
          <w:lang w:val="ru-RU"/>
        </w:rPr>
        <w:t>Воспитание человеческих качеств</w:t>
      </w:r>
      <w:r>
        <w:rPr>
          <w:b/>
          <w:bCs/>
          <w:sz w:val="28"/>
          <w:szCs w:val="28"/>
          <w:lang w:val="ru-RU"/>
        </w:rPr>
        <w:t xml:space="preserve"> </w:t>
      </w:r>
      <w:r w:rsidRPr="003907D4">
        <w:rPr>
          <w:sz w:val="28"/>
          <w:szCs w:val="28"/>
          <w:lang w:val="ru-RU"/>
        </w:rPr>
        <w:t>на основе многовековой и богатой русской духовной традиции должно стать приоритетной педагогической задачей современного общества. Воспитание молодого поколения оказывается делом нелёгким. Для многих родителей, педагогов, до сих пор</w:t>
      </w:r>
      <w:r>
        <w:rPr>
          <w:sz w:val="28"/>
          <w:szCs w:val="28"/>
          <w:lang w:val="ru-RU"/>
        </w:rPr>
        <w:t xml:space="preserve"> </w:t>
      </w:r>
      <w:r w:rsidRPr="003907D4">
        <w:rPr>
          <w:sz w:val="28"/>
          <w:szCs w:val="28"/>
          <w:lang w:val="ru-RU"/>
        </w:rPr>
        <w:t>нерешённым остаётся вопрос, какие идеалы в воспитании должны быть взяты за основу.</w:t>
      </w:r>
    </w:p>
    <w:p w:rsidR="00E94279" w:rsidRPr="009300CE" w:rsidRDefault="00E94279" w:rsidP="00E94279">
      <w:pPr>
        <w:spacing w:line="276" w:lineRule="auto"/>
        <w:rPr>
          <w:color w:val="000000"/>
          <w:sz w:val="28"/>
          <w:szCs w:val="28"/>
          <w:lang w:val="ru-RU"/>
        </w:rPr>
      </w:pPr>
      <w:r>
        <w:rPr>
          <w:color w:val="000000"/>
          <w:lang w:val="ru-RU"/>
        </w:rPr>
        <w:t xml:space="preserve">  </w:t>
      </w:r>
      <w:proofErr w:type="gramStart"/>
      <w:r w:rsidRPr="009300CE">
        <w:rPr>
          <w:color w:val="000000"/>
          <w:sz w:val="28"/>
          <w:szCs w:val="28"/>
          <w:lang w:val="ru-RU"/>
        </w:rPr>
        <w:t>Воспитание детей дошкольного возраста в настоящее время ориентируется на</w:t>
      </w:r>
      <w:r w:rsidRPr="009300CE">
        <w:rPr>
          <w:color w:val="000000"/>
          <w:sz w:val="28"/>
          <w:szCs w:val="28"/>
        </w:rPr>
        <w:t> </w:t>
      </w:r>
      <w:r w:rsidRPr="009300CE">
        <w:rPr>
          <w:color w:val="000000"/>
          <w:sz w:val="28"/>
          <w:szCs w:val="28"/>
          <w:lang w:val="ru-RU"/>
        </w:rPr>
        <w:t xml:space="preserve">гармоничное развитие личности, развитие жизнестойкости и адаптивности растущего человека в условиях глобальной неопределённости и стремительных изменений во всех сферах жизни и деятельности на основе базовых ценностей Российского общества </w:t>
      </w:r>
      <w:r w:rsidRPr="009300CE">
        <w:rPr>
          <w:color w:val="000000"/>
          <w:sz w:val="28"/>
          <w:szCs w:val="28"/>
          <w:lang w:val="ru-RU"/>
        </w:rPr>
        <w:br/>
        <w:t>и установок личности, ведущее значение среди которых имеет социальная солидарность, понимаемая не только как общность прошлого, но, прежде всего, и как общее будущее.</w:t>
      </w:r>
      <w:proofErr w:type="gramEnd"/>
    </w:p>
    <w:p w:rsidR="00970019" w:rsidRPr="009300CE" w:rsidRDefault="009300CE" w:rsidP="00C4429E">
      <w:pPr>
        <w:spacing w:before="0" w:beforeAutospacing="0" w:after="0" w:afterAutospacing="0" w:line="276" w:lineRule="auto"/>
        <w:rPr>
          <w:bCs/>
          <w:color w:val="000000"/>
          <w:sz w:val="28"/>
          <w:szCs w:val="28"/>
          <w:lang w:val="ru-RU"/>
        </w:rPr>
      </w:pPr>
      <w:r w:rsidRPr="009300CE">
        <w:rPr>
          <w:bCs/>
          <w:color w:val="000000"/>
          <w:sz w:val="28"/>
          <w:szCs w:val="28"/>
          <w:lang w:val="ru-RU"/>
        </w:rPr>
        <w:t xml:space="preserve">               </w:t>
      </w:r>
      <w:r w:rsidR="00E94279" w:rsidRPr="009300CE">
        <w:rPr>
          <w:bCs/>
          <w:color w:val="000000"/>
          <w:sz w:val="28"/>
          <w:szCs w:val="28"/>
          <w:lang w:val="ru-RU"/>
        </w:rPr>
        <w:t xml:space="preserve">Под воспитанием понимается «деятельность, направленная на развитие личности, создание условий для самоопределения и </w:t>
      </w:r>
      <w:proofErr w:type="gramStart"/>
      <w:r w:rsidR="00E94279" w:rsidRPr="009300CE">
        <w:rPr>
          <w:bCs/>
          <w:color w:val="000000"/>
          <w:sz w:val="28"/>
          <w:szCs w:val="28"/>
          <w:lang w:val="ru-RU"/>
        </w:rPr>
        <w:t>социализации</w:t>
      </w:r>
      <w:proofErr w:type="gramEnd"/>
      <w:r w:rsidR="00E94279" w:rsidRPr="009300CE">
        <w:rPr>
          <w:bCs/>
          <w:color w:val="000000"/>
          <w:sz w:val="28"/>
          <w:szCs w:val="28"/>
          <w:lang w:val="ru-RU"/>
        </w:rPr>
        <w:t xml:space="preserve"> обучающихся на основе </w:t>
      </w:r>
      <w:proofErr w:type="spellStart"/>
      <w:r w:rsidR="00E94279" w:rsidRPr="009300CE">
        <w:rPr>
          <w:bCs/>
          <w:color w:val="000000"/>
          <w:sz w:val="28"/>
          <w:szCs w:val="28"/>
          <w:lang w:val="ru-RU"/>
        </w:rPr>
        <w:t>социокультурных</w:t>
      </w:r>
      <w:proofErr w:type="spellEnd"/>
      <w:r w:rsidR="00E94279" w:rsidRPr="009300CE">
        <w:rPr>
          <w:bCs/>
          <w:color w:val="000000"/>
          <w:sz w:val="28"/>
          <w:szCs w:val="28"/>
          <w:lang w:val="ru-RU"/>
        </w:rPr>
        <w:t xml:space="preserve">,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w:t>
      </w:r>
      <w:r w:rsidR="00E94279" w:rsidRPr="009300CE">
        <w:rPr>
          <w:bCs/>
          <w:color w:val="000000"/>
          <w:sz w:val="28"/>
          <w:szCs w:val="28"/>
          <w:lang w:val="ru-RU"/>
        </w:rPr>
        <w:br/>
        <w:t xml:space="preserve">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w:t>
      </w:r>
      <w:r w:rsidR="00E94279" w:rsidRPr="009300CE">
        <w:rPr>
          <w:bCs/>
          <w:color w:val="000000"/>
          <w:sz w:val="28"/>
          <w:szCs w:val="28"/>
          <w:lang w:val="ru-RU"/>
        </w:rPr>
        <w:br/>
        <w:t>к культурному наследию и традициям многонационального народа Российской Федерации, природе и окружающей среде».</w:t>
      </w:r>
    </w:p>
    <w:p w:rsidR="00E94279" w:rsidRPr="009300CE" w:rsidRDefault="00E94279" w:rsidP="00E94279">
      <w:pPr>
        <w:spacing w:before="0" w:beforeAutospacing="0" w:after="0" w:afterAutospacing="0"/>
        <w:ind w:firstLine="709"/>
        <w:jc w:val="both"/>
        <w:rPr>
          <w:bCs/>
          <w:color w:val="000000"/>
          <w:sz w:val="28"/>
          <w:szCs w:val="28"/>
          <w:lang w:val="ru-RU"/>
        </w:rPr>
      </w:pPr>
      <w:r w:rsidRPr="009300CE">
        <w:rPr>
          <w:bCs/>
          <w:color w:val="000000"/>
          <w:sz w:val="28"/>
          <w:szCs w:val="28"/>
          <w:lang w:val="ru-RU"/>
        </w:rPr>
        <w:t xml:space="preserve">Программа основана на воплощении национального воспитательного идеала, который понимается как </w:t>
      </w:r>
      <w:r w:rsidRPr="009300CE">
        <w:rPr>
          <w:color w:val="000000"/>
          <w:sz w:val="28"/>
          <w:szCs w:val="28"/>
          <w:lang w:val="ru-RU"/>
        </w:rPr>
        <w:t>высшая цель образования, нравственное (идеальное) представление о человеке, на воспитание, обучение и развитие которого направлены усилия основных субъектов национальной жизни.</w:t>
      </w:r>
    </w:p>
    <w:p w:rsidR="00E94279" w:rsidRPr="009300CE" w:rsidRDefault="00E94279" w:rsidP="00E94279">
      <w:pPr>
        <w:spacing w:before="0" w:beforeAutospacing="0" w:after="0" w:afterAutospacing="0"/>
        <w:ind w:firstLine="709"/>
        <w:jc w:val="both"/>
        <w:rPr>
          <w:bCs/>
          <w:color w:val="000000"/>
          <w:sz w:val="28"/>
          <w:szCs w:val="28"/>
          <w:lang w:val="ru-RU"/>
        </w:rPr>
      </w:pPr>
      <w:r w:rsidRPr="009300CE">
        <w:rPr>
          <w:bCs/>
          <w:color w:val="000000"/>
          <w:sz w:val="28"/>
          <w:szCs w:val="28"/>
          <w:lang w:val="ru-RU"/>
        </w:rPr>
        <w:t>Реализация Программы основана на сетевом взаимодействии с разными субъектами воспитательно-образовательного процесса.</w:t>
      </w:r>
    </w:p>
    <w:p w:rsidR="00E94279" w:rsidRPr="009300CE" w:rsidRDefault="00E94279" w:rsidP="00E94279">
      <w:pPr>
        <w:spacing w:line="276" w:lineRule="auto"/>
        <w:ind w:firstLine="709"/>
        <w:jc w:val="both"/>
        <w:rPr>
          <w:bCs/>
          <w:color w:val="000000"/>
          <w:sz w:val="28"/>
          <w:szCs w:val="28"/>
          <w:lang w:val="ru-RU"/>
        </w:rPr>
      </w:pPr>
      <w:r w:rsidRPr="009300CE">
        <w:rPr>
          <w:bCs/>
          <w:color w:val="000000"/>
          <w:sz w:val="28"/>
          <w:szCs w:val="28"/>
          <w:lang w:val="ru-RU"/>
        </w:rPr>
        <w:lastRenderedPageBreak/>
        <w:t>Программа учитывает ключевые идеи Концепции духовно-нравственного развития и воспитания личности гражданина России:</w:t>
      </w:r>
    </w:p>
    <w:p w:rsidR="00E94279" w:rsidRPr="009300CE" w:rsidRDefault="00E94279" w:rsidP="00CF494F">
      <w:pPr>
        <w:pStyle w:val="a3"/>
        <w:numPr>
          <w:ilvl w:val="0"/>
          <w:numId w:val="15"/>
        </w:numPr>
        <w:tabs>
          <w:tab w:val="left" w:pos="993"/>
        </w:tabs>
        <w:spacing w:before="0" w:beforeAutospacing="0" w:after="0" w:afterAutospacing="0" w:line="276" w:lineRule="auto"/>
        <w:ind w:left="426" w:hanging="426"/>
        <w:jc w:val="both"/>
        <w:rPr>
          <w:bCs/>
          <w:color w:val="000000"/>
          <w:sz w:val="28"/>
          <w:szCs w:val="28"/>
          <w:lang w:val="ru-RU"/>
        </w:rPr>
      </w:pPr>
      <w:r w:rsidRPr="009300CE">
        <w:rPr>
          <w:bCs/>
          <w:color w:val="000000"/>
          <w:sz w:val="28"/>
          <w:szCs w:val="28"/>
          <w:lang w:val="ru-RU"/>
        </w:rPr>
        <w:t>воспитание и развитие личности гражданина России является общим делом;</w:t>
      </w:r>
    </w:p>
    <w:p w:rsidR="00E94279" w:rsidRPr="009300CE" w:rsidRDefault="00E94279" w:rsidP="007A03BA">
      <w:pPr>
        <w:pStyle w:val="a3"/>
        <w:numPr>
          <w:ilvl w:val="0"/>
          <w:numId w:val="15"/>
        </w:numPr>
        <w:tabs>
          <w:tab w:val="left" w:pos="993"/>
        </w:tabs>
        <w:spacing w:before="0" w:beforeAutospacing="0" w:after="0" w:afterAutospacing="0" w:line="276" w:lineRule="auto"/>
        <w:ind w:left="426" w:hanging="426"/>
        <w:rPr>
          <w:bCs/>
          <w:color w:val="000000"/>
          <w:sz w:val="28"/>
          <w:szCs w:val="28"/>
          <w:lang w:val="ru-RU"/>
        </w:rPr>
      </w:pPr>
      <w:r w:rsidRPr="009300CE">
        <w:rPr>
          <w:bCs/>
          <w:color w:val="000000"/>
          <w:sz w:val="28"/>
          <w:szCs w:val="28"/>
          <w:lang w:val="ru-RU"/>
        </w:rPr>
        <w:t xml:space="preserve">двойственная природа процесса социализации человека, многофакторность </w:t>
      </w:r>
      <w:r w:rsidRPr="009300CE">
        <w:rPr>
          <w:bCs/>
          <w:color w:val="000000"/>
          <w:sz w:val="28"/>
          <w:szCs w:val="28"/>
          <w:lang w:val="ru-RU"/>
        </w:rPr>
        <w:br/>
        <w:t>и сложность воспитания, развития личности и социально-профессионального самоопределения в сетевом мире;</w:t>
      </w:r>
    </w:p>
    <w:p w:rsidR="00E94279" w:rsidRPr="009300CE" w:rsidRDefault="00E94279" w:rsidP="00CF494F">
      <w:pPr>
        <w:pStyle w:val="a3"/>
        <w:numPr>
          <w:ilvl w:val="0"/>
          <w:numId w:val="15"/>
        </w:numPr>
        <w:tabs>
          <w:tab w:val="left" w:pos="993"/>
        </w:tabs>
        <w:spacing w:before="0" w:beforeAutospacing="0" w:after="0" w:afterAutospacing="0" w:line="276" w:lineRule="auto"/>
        <w:ind w:left="426" w:hanging="426"/>
        <w:jc w:val="both"/>
        <w:rPr>
          <w:bCs/>
          <w:color w:val="000000"/>
          <w:sz w:val="28"/>
          <w:szCs w:val="28"/>
          <w:lang w:val="ru-RU"/>
        </w:rPr>
      </w:pPr>
      <w:r w:rsidRPr="009300CE">
        <w:rPr>
          <w:bCs/>
          <w:color w:val="000000"/>
          <w:sz w:val="28"/>
          <w:szCs w:val="28"/>
          <w:lang w:val="ru-RU"/>
        </w:rPr>
        <w:t>непрерывность и преемственность процесса воспитания и развития личности;</w:t>
      </w:r>
    </w:p>
    <w:p w:rsidR="00E94279" w:rsidRPr="009300CE" w:rsidRDefault="00E94279" w:rsidP="00CF494F">
      <w:pPr>
        <w:pStyle w:val="a3"/>
        <w:numPr>
          <w:ilvl w:val="0"/>
          <w:numId w:val="15"/>
        </w:numPr>
        <w:tabs>
          <w:tab w:val="left" w:pos="993"/>
        </w:tabs>
        <w:spacing w:before="0" w:beforeAutospacing="0" w:after="0" w:afterAutospacing="0" w:line="276" w:lineRule="auto"/>
        <w:ind w:left="426" w:hanging="426"/>
        <w:jc w:val="both"/>
        <w:rPr>
          <w:bCs/>
          <w:color w:val="000000"/>
          <w:sz w:val="28"/>
          <w:szCs w:val="28"/>
          <w:lang w:val="ru-RU"/>
        </w:rPr>
      </w:pPr>
      <w:r w:rsidRPr="009300CE">
        <w:rPr>
          <w:bCs/>
          <w:color w:val="000000"/>
          <w:sz w:val="28"/>
          <w:szCs w:val="28"/>
          <w:lang w:val="ru-RU"/>
        </w:rPr>
        <w:t>направленность результатов воспитания и развития личности в будущее;</w:t>
      </w:r>
    </w:p>
    <w:p w:rsidR="00E94279" w:rsidRPr="009300CE" w:rsidRDefault="00E94279" w:rsidP="00CF494F">
      <w:pPr>
        <w:pStyle w:val="a3"/>
        <w:numPr>
          <w:ilvl w:val="0"/>
          <w:numId w:val="15"/>
        </w:numPr>
        <w:tabs>
          <w:tab w:val="left" w:pos="993"/>
        </w:tabs>
        <w:spacing w:before="0" w:beforeAutospacing="0" w:after="0" w:afterAutospacing="0" w:line="276" w:lineRule="auto"/>
        <w:ind w:left="426" w:hanging="426"/>
        <w:jc w:val="both"/>
        <w:rPr>
          <w:bCs/>
          <w:color w:val="000000"/>
          <w:sz w:val="28"/>
          <w:szCs w:val="28"/>
          <w:lang w:val="ru-RU"/>
        </w:rPr>
      </w:pPr>
      <w:r w:rsidRPr="009300CE">
        <w:rPr>
          <w:bCs/>
          <w:color w:val="000000"/>
          <w:sz w:val="28"/>
          <w:szCs w:val="28"/>
          <w:lang w:val="ru-RU"/>
        </w:rPr>
        <w:t>воспитание человека в процессе деятельности;</w:t>
      </w:r>
    </w:p>
    <w:p w:rsidR="00E94279" w:rsidRPr="009300CE" w:rsidRDefault="00E94279" w:rsidP="00CF494F">
      <w:pPr>
        <w:pStyle w:val="a3"/>
        <w:numPr>
          <w:ilvl w:val="0"/>
          <w:numId w:val="15"/>
        </w:numPr>
        <w:tabs>
          <w:tab w:val="left" w:pos="993"/>
        </w:tabs>
        <w:spacing w:before="0" w:beforeAutospacing="0" w:after="0" w:afterAutospacing="0" w:line="276" w:lineRule="auto"/>
        <w:ind w:left="426" w:hanging="426"/>
        <w:jc w:val="both"/>
        <w:rPr>
          <w:bCs/>
          <w:color w:val="000000"/>
          <w:sz w:val="28"/>
          <w:szCs w:val="28"/>
          <w:lang w:val="ru-RU"/>
        </w:rPr>
      </w:pPr>
      <w:r w:rsidRPr="009300CE">
        <w:rPr>
          <w:bCs/>
          <w:color w:val="000000"/>
          <w:sz w:val="28"/>
          <w:szCs w:val="28"/>
          <w:lang w:val="ru-RU"/>
        </w:rPr>
        <w:t>единство и целостность процесса воспитания и развития личности;</w:t>
      </w:r>
    </w:p>
    <w:p w:rsidR="00E94279" w:rsidRPr="009300CE" w:rsidRDefault="00E94279" w:rsidP="00CF494F">
      <w:pPr>
        <w:pStyle w:val="a3"/>
        <w:numPr>
          <w:ilvl w:val="0"/>
          <w:numId w:val="15"/>
        </w:numPr>
        <w:tabs>
          <w:tab w:val="left" w:pos="993"/>
        </w:tabs>
        <w:spacing w:before="0" w:beforeAutospacing="0" w:after="0" w:afterAutospacing="0" w:line="276" w:lineRule="auto"/>
        <w:ind w:left="426" w:hanging="426"/>
        <w:jc w:val="both"/>
        <w:rPr>
          <w:bCs/>
          <w:color w:val="000000"/>
          <w:sz w:val="28"/>
          <w:szCs w:val="28"/>
          <w:lang w:val="ru-RU"/>
        </w:rPr>
      </w:pPr>
      <w:r w:rsidRPr="009300CE">
        <w:rPr>
          <w:bCs/>
          <w:color w:val="000000"/>
          <w:sz w:val="28"/>
          <w:szCs w:val="28"/>
          <w:lang w:val="ru-RU"/>
        </w:rPr>
        <w:t>центральная роль развития личности в процессе образования;</w:t>
      </w:r>
    </w:p>
    <w:p w:rsidR="00E94279" w:rsidRPr="009300CE" w:rsidRDefault="00E94279" w:rsidP="00CF494F">
      <w:pPr>
        <w:pStyle w:val="a3"/>
        <w:numPr>
          <w:ilvl w:val="0"/>
          <w:numId w:val="15"/>
        </w:numPr>
        <w:tabs>
          <w:tab w:val="left" w:pos="993"/>
        </w:tabs>
        <w:spacing w:before="0" w:beforeAutospacing="0" w:after="0" w:afterAutospacing="0" w:line="276" w:lineRule="auto"/>
        <w:ind w:left="426" w:hanging="426"/>
        <w:jc w:val="both"/>
        <w:rPr>
          <w:bCs/>
          <w:color w:val="000000"/>
          <w:sz w:val="28"/>
          <w:szCs w:val="28"/>
          <w:lang w:val="ru-RU"/>
        </w:rPr>
      </w:pPr>
      <w:r w:rsidRPr="009300CE">
        <w:rPr>
          <w:bCs/>
          <w:color w:val="000000"/>
          <w:sz w:val="28"/>
          <w:szCs w:val="28"/>
          <w:lang w:val="ru-RU"/>
        </w:rPr>
        <w:t>контекстный характер процесса воспитания, единство ценностно-смыслового пространства воспитания и развития личности.</w:t>
      </w:r>
    </w:p>
    <w:p w:rsidR="00E94279" w:rsidRPr="009300CE" w:rsidRDefault="00605DD8" w:rsidP="00E94279">
      <w:pPr>
        <w:spacing w:line="276" w:lineRule="auto"/>
        <w:jc w:val="both"/>
        <w:rPr>
          <w:bCs/>
          <w:color w:val="000000"/>
          <w:sz w:val="28"/>
          <w:szCs w:val="28"/>
          <w:lang w:val="ru-RU"/>
        </w:rPr>
      </w:pPr>
      <w:r w:rsidRPr="009300CE">
        <w:rPr>
          <w:bCs/>
          <w:color w:val="000000"/>
          <w:sz w:val="28"/>
          <w:szCs w:val="28"/>
          <w:lang w:val="ru-RU"/>
        </w:rPr>
        <w:t xml:space="preserve">           </w:t>
      </w:r>
      <w:r w:rsidR="00E94279" w:rsidRPr="009300CE">
        <w:rPr>
          <w:bCs/>
          <w:color w:val="000000"/>
          <w:sz w:val="28"/>
          <w:szCs w:val="28"/>
          <w:lang w:val="ru-RU"/>
        </w:rPr>
        <w:t>Миссией воспитания и развития личности гражданина России выступает сплочение и консолидация нации, укрепление социальной солидарности, повышении доверия</w:t>
      </w:r>
      <w:r w:rsidRPr="009300CE">
        <w:rPr>
          <w:bCs/>
          <w:color w:val="000000"/>
          <w:sz w:val="28"/>
          <w:szCs w:val="28"/>
          <w:lang w:val="ru-RU"/>
        </w:rPr>
        <w:t xml:space="preserve"> личности к жизни в России, согражданам, обществу, настоящему и будущему малой родины, Российской Федерации, на основе базовых ценностей Российского гражданского общества и развитие у подрастающего поколения навыков позитивной социализации</w:t>
      </w:r>
      <w:r w:rsidR="00021A14" w:rsidRPr="009300CE">
        <w:rPr>
          <w:bCs/>
          <w:color w:val="000000"/>
          <w:sz w:val="28"/>
          <w:szCs w:val="28"/>
          <w:lang w:val="ru-RU"/>
        </w:rPr>
        <w:t>.</w:t>
      </w:r>
    </w:p>
    <w:p w:rsidR="00021A14" w:rsidRPr="009300CE" w:rsidRDefault="00021A14" w:rsidP="00021A14">
      <w:pPr>
        <w:spacing w:line="276" w:lineRule="auto"/>
        <w:ind w:firstLine="709"/>
        <w:jc w:val="both"/>
        <w:rPr>
          <w:bCs/>
          <w:color w:val="000000"/>
          <w:sz w:val="28"/>
          <w:szCs w:val="28"/>
          <w:lang w:val="ru-RU"/>
        </w:rPr>
      </w:pPr>
      <w:r w:rsidRPr="009300CE">
        <w:rPr>
          <w:bCs/>
          <w:color w:val="000000"/>
          <w:sz w:val="28"/>
          <w:szCs w:val="28"/>
          <w:lang w:val="ru-RU"/>
        </w:rPr>
        <w:t>В ходе реализации Программы МБДОУ «Детский сад №41» стремится к следующим результатам в части воспитания обучающихся, которые составлены в соответствии с Конституцией Российской Федерации и нашли дальнейшее отражение при формировании личностных каче</w:t>
      </w:r>
      <w:proofErr w:type="gramStart"/>
      <w:r w:rsidRPr="009300CE">
        <w:rPr>
          <w:bCs/>
          <w:color w:val="000000"/>
          <w:sz w:val="28"/>
          <w:szCs w:val="28"/>
          <w:lang w:val="ru-RU"/>
        </w:rPr>
        <w:t>ств гр</w:t>
      </w:r>
      <w:proofErr w:type="gramEnd"/>
      <w:r w:rsidRPr="009300CE">
        <w:rPr>
          <w:bCs/>
          <w:color w:val="000000"/>
          <w:sz w:val="28"/>
          <w:szCs w:val="28"/>
          <w:lang w:val="ru-RU"/>
        </w:rPr>
        <w:t>ажданина, необходимых для сохранения и передачи ценностей следующим поколениям:</w:t>
      </w:r>
    </w:p>
    <w:p w:rsidR="00021A14" w:rsidRPr="009300CE" w:rsidRDefault="00021A14" w:rsidP="00CF494F">
      <w:pPr>
        <w:numPr>
          <w:ilvl w:val="0"/>
          <w:numId w:val="16"/>
        </w:numPr>
        <w:spacing w:before="0" w:beforeAutospacing="0" w:after="0" w:afterAutospacing="0" w:line="276" w:lineRule="auto"/>
        <w:ind w:left="142" w:hanging="284"/>
        <w:jc w:val="both"/>
        <w:rPr>
          <w:bCs/>
          <w:color w:val="000000"/>
          <w:sz w:val="28"/>
          <w:szCs w:val="28"/>
          <w:lang w:val="ru-RU"/>
        </w:rPr>
      </w:pPr>
      <w:r w:rsidRPr="009300CE">
        <w:rPr>
          <w:bCs/>
          <w:color w:val="000000"/>
          <w:sz w:val="28"/>
          <w:szCs w:val="28"/>
          <w:lang w:val="ru-RU"/>
        </w:rPr>
        <w:t>безусловное уважение к жизни во всех ее проявлениях, признание ее наивысшей ценностью;</w:t>
      </w:r>
    </w:p>
    <w:p w:rsidR="00021A14" w:rsidRPr="009300CE" w:rsidRDefault="00021A14" w:rsidP="00CF494F">
      <w:pPr>
        <w:numPr>
          <w:ilvl w:val="0"/>
          <w:numId w:val="16"/>
        </w:numPr>
        <w:spacing w:before="0" w:beforeAutospacing="0" w:after="0" w:afterAutospacing="0" w:line="276" w:lineRule="auto"/>
        <w:ind w:left="142" w:hanging="284"/>
        <w:jc w:val="both"/>
        <w:rPr>
          <w:bCs/>
          <w:color w:val="000000"/>
          <w:sz w:val="28"/>
          <w:szCs w:val="28"/>
          <w:lang w:val="ru-RU"/>
        </w:rPr>
      </w:pPr>
      <w:proofErr w:type="gramStart"/>
      <w:r w:rsidRPr="009300CE">
        <w:rPr>
          <w:bCs/>
          <w:color w:val="000000"/>
          <w:sz w:val="28"/>
          <w:szCs w:val="28"/>
          <w:lang w:val="ru-RU"/>
        </w:rPr>
        <w:lastRenderedPageBreak/>
        <w:t xml:space="preserve">осознание ценности здоровья, установка на активное </w:t>
      </w:r>
      <w:proofErr w:type="spellStart"/>
      <w:r w:rsidRPr="009300CE">
        <w:rPr>
          <w:bCs/>
          <w:color w:val="000000"/>
          <w:sz w:val="28"/>
          <w:szCs w:val="28"/>
          <w:lang w:val="ru-RU"/>
        </w:rPr>
        <w:t>здоровьесбережение</w:t>
      </w:r>
      <w:proofErr w:type="spellEnd"/>
      <w:r w:rsidRPr="009300CE">
        <w:rPr>
          <w:bCs/>
          <w:color w:val="000000"/>
          <w:sz w:val="28"/>
          <w:szCs w:val="28"/>
          <w:lang w:val="ru-RU"/>
        </w:rPr>
        <w:t xml:space="preserve"> человека;</w:t>
      </w:r>
      <w:proofErr w:type="gramEnd"/>
    </w:p>
    <w:p w:rsidR="00021A14" w:rsidRPr="009300CE" w:rsidRDefault="00021A14" w:rsidP="00CF494F">
      <w:pPr>
        <w:numPr>
          <w:ilvl w:val="0"/>
          <w:numId w:val="16"/>
        </w:numPr>
        <w:spacing w:before="0" w:beforeAutospacing="0" w:after="0" w:afterAutospacing="0" w:line="276" w:lineRule="auto"/>
        <w:ind w:left="142" w:hanging="284"/>
        <w:rPr>
          <w:bCs/>
          <w:color w:val="000000"/>
          <w:sz w:val="28"/>
          <w:szCs w:val="28"/>
          <w:lang w:val="ru-RU"/>
        </w:rPr>
      </w:pPr>
      <w:r w:rsidRPr="009300CE">
        <w:rPr>
          <w:bCs/>
          <w:color w:val="000000"/>
          <w:sz w:val="28"/>
          <w:szCs w:val="28"/>
          <w:lang w:val="ru-RU"/>
        </w:rPr>
        <w:t>любовь к Отечеству, осознание себя гражданином России – продолжателем традиций предков, защитником Земли, на которой родился и вырос; осознание личной ответственности за Россию;</w:t>
      </w:r>
    </w:p>
    <w:p w:rsidR="00021A14" w:rsidRPr="009300CE" w:rsidRDefault="00021A14" w:rsidP="00CF494F">
      <w:pPr>
        <w:numPr>
          <w:ilvl w:val="0"/>
          <w:numId w:val="16"/>
        </w:numPr>
        <w:spacing w:before="0" w:beforeAutospacing="0" w:after="0" w:afterAutospacing="0" w:line="276" w:lineRule="auto"/>
        <w:ind w:left="142" w:hanging="284"/>
        <w:rPr>
          <w:bCs/>
          <w:color w:val="000000"/>
          <w:sz w:val="28"/>
          <w:szCs w:val="28"/>
          <w:lang w:val="ru-RU"/>
        </w:rPr>
      </w:pPr>
      <w:r w:rsidRPr="009300CE">
        <w:rPr>
          <w:bCs/>
          <w:color w:val="000000"/>
          <w:sz w:val="28"/>
          <w:szCs w:val="28"/>
          <w:lang w:val="ru-RU"/>
        </w:rPr>
        <w:t>признание ценности жизни и личности другого человека, его прав и свобод, признание за другим человеком права иметь свое мнение;</w:t>
      </w:r>
    </w:p>
    <w:p w:rsidR="00021A14" w:rsidRPr="009300CE" w:rsidRDefault="00021A14" w:rsidP="00CF494F">
      <w:pPr>
        <w:numPr>
          <w:ilvl w:val="0"/>
          <w:numId w:val="16"/>
        </w:numPr>
        <w:spacing w:before="0" w:beforeAutospacing="0" w:after="0" w:afterAutospacing="0" w:line="276" w:lineRule="auto"/>
        <w:ind w:left="142" w:hanging="284"/>
        <w:rPr>
          <w:bCs/>
          <w:color w:val="000000"/>
          <w:sz w:val="28"/>
          <w:szCs w:val="28"/>
          <w:lang w:val="ru-RU"/>
        </w:rPr>
      </w:pPr>
      <w:r w:rsidRPr="009300CE">
        <w:rPr>
          <w:bCs/>
          <w:color w:val="000000"/>
          <w:sz w:val="28"/>
          <w:szCs w:val="28"/>
          <w:lang w:val="ru-RU"/>
        </w:rPr>
        <w:t>готовность к рефлексии своих действий, вы</w:t>
      </w:r>
      <w:r w:rsidR="009300CE">
        <w:rPr>
          <w:bCs/>
          <w:color w:val="000000"/>
          <w:sz w:val="28"/>
          <w:szCs w:val="28"/>
          <w:lang w:val="ru-RU"/>
        </w:rPr>
        <w:t xml:space="preserve">сказываний и оценке их влияния </w:t>
      </w:r>
      <w:r w:rsidRPr="009300CE">
        <w:rPr>
          <w:bCs/>
          <w:color w:val="000000"/>
          <w:sz w:val="28"/>
          <w:szCs w:val="28"/>
          <w:lang w:val="ru-RU"/>
        </w:rPr>
        <w:t>на других людей; внутренний запрет на физическое и психологическое воздействие на другого человека;</w:t>
      </w:r>
    </w:p>
    <w:p w:rsidR="00021A14" w:rsidRPr="009300CE" w:rsidRDefault="00021A14" w:rsidP="00CF494F">
      <w:pPr>
        <w:numPr>
          <w:ilvl w:val="0"/>
          <w:numId w:val="16"/>
        </w:numPr>
        <w:spacing w:before="0" w:beforeAutospacing="0" w:after="0" w:afterAutospacing="0" w:line="276" w:lineRule="auto"/>
        <w:ind w:left="142" w:hanging="284"/>
        <w:rPr>
          <w:bCs/>
          <w:color w:val="000000"/>
          <w:sz w:val="28"/>
          <w:szCs w:val="28"/>
        </w:rPr>
      </w:pPr>
      <w:proofErr w:type="spellStart"/>
      <w:r w:rsidRPr="009300CE">
        <w:rPr>
          <w:bCs/>
          <w:color w:val="000000"/>
          <w:sz w:val="28"/>
          <w:szCs w:val="28"/>
        </w:rPr>
        <w:t>субъектность</w:t>
      </w:r>
      <w:proofErr w:type="spellEnd"/>
      <w:r w:rsidRPr="009300CE">
        <w:rPr>
          <w:bCs/>
          <w:color w:val="000000"/>
          <w:sz w:val="28"/>
          <w:szCs w:val="28"/>
        </w:rPr>
        <w:t xml:space="preserve">, </w:t>
      </w:r>
      <w:proofErr w:type="spellStart"/>
      <w:r w:rsidRPr="009300CE">
        <w:rPr>
          <w:bCs/>
          <w:color w:val="000000"/>
          <w:sz w:val="28"/>
          <w:szCs w:val="28"/>
        </w:rPr>
        <w:t>активная</w:t>
      </w:r>
      <w:proofErr w:type="spellEnd"/>
      <w:r w:rsidRPr="009300CE">
        <w:rPr>
          <w:bCs/>
          <w:color w:val="000000"/>
          <w:sz w:val="28"/>
          <w:szCs w:val="28"/>
        </w:rPr>
        <w:t xml:space="preserve"> </w:t>
      </w:r>
      <w:proofErr w:type="spellStart"/>
      <w:r w:rsidRPr="009300CE">
        <w:rPr>
          <w:bCs/>
          <w:color w:val="000000"/>
          <w:sz w:val="28"/>
          <w:szCs w:val="28"/>
        </w:rPr>
        <w:t>жизненная</w:t>
      </w:r>
      <w:proofErr w:type="spellEnd"/>
      <w:r w:rsidRPr="009300CE">
        <w:rPr>
          <w:bCs/>
          <w:color w:val="000000"/>
          <w:sz w:val="28"/>
          <w:szCs w:val="28"/>
        </w:rPr>
        <w:t xml:space="preserve"> </w:t>
      </w:r>
      <w:proofErr w:type="spellStart"/>
      <w:r w:rsidRPr="009300CE">
        <w:rPr>
          <w:bCs/>
          <w:color w:val="000000"/>
          <w:sz w:val="28"/>
          <w:szCs w:val="28"/>
        </w:rPr>
        <w:t>позиция</w:t>
      </w:r>
      <w:proofErr w:type="spellEnd"/>
      <w:r w:rsidRPr="009300CE">
        <w:rPr>
          <w:bCs/>
          <w:color w:val="000000"/>
          <w:sz w:val="28"/>
          <w:szCs w:val="28"/>
        </w:rPr>
        <w:t>;</w:t>
      </w:r>
    </w:p>
    <w:p w:rsidR="00021A14" w:rsidRPr="009300CE" w:rsidRDefault="00021A14" w:rsidP="00CF494F">
      <w:pPr>
        <w:numPr>
          <w:ilvl w:val="0"/>
          <w:numId w:val="16"/>
        </w:numPr>
        <w:spacing w:before="0" w:beforeAutospacing="0" w:after="0" w:afterAutospacing="0" w:line="276" w:lineRule="auto"/>
        <w:ind w:left="142" w:hanging="284"/>
        <w:rPr>
          <w:bCs/>
          <w:color w:val="000000"/>
          <w:sz w:val="28"/>
          <w:szCs w:val="28"/>
          <w:lang w:val="ru-RU"/>
        </w:rPr>
      </w:pPr>
      <w:r w:rsidRPr="009300CE">
        <w:rPr>
          <w:bCs/>
          <w:color w:val="000000"/>
          <w:sz w:val="28"/>
          <w:szCs w:val="28"/>
          <w:lang w:val="ru-RU"/>
        </w:rPr>
        <w:t>правовое самосознание, законопослушность; готовность в полной мере выполнять законы России; уважение к чужой собственности, месту постоянного проживания;</w:t>
      </w:r>
    </w:p>
    <w:p w:rsidR="00021A14" w:rsidRPr="009300CE" w:rsidRDefault="00021A14" w:rsidP="00CF494F">
      <w:pPr>
        <w:numPr>
          <w:ilvl w:val="0"/>
          <w:numId w:val="16"/>
        </w:numPr>
        <w:spacing w:before="0" w:beforeAutospacing="0" w:after="0" w:afterAutospacing="0" w:line="276" w:lineRule="auto"/>
        <w:ind w:left="142" w:hanging="284"/>
        <w:rPr>
          <w:bCs/>
          <w:color w:val="000000"/>
          <w:sz w:val="28"/>
          <w:szCs w:val="28"/>
          <w:lang w:val="ru-RU"/>
        </w:rPr>
      </w:pPr>
      <w:r w:rsidRPr="009300CE">
        <w:rPr>
          <w:bCs/>
          <w:color w:val="000000"/>
          <w:sz w:val="28"/>
          <w:szCs w:val="28"/>
          <w:lang w:val="ru-RU"/>
        </w:rPr>
        <w:t xml:space="preserve">осознание себя гражданином многонациональной России, частью народа, проявляющий интерес и уважение к культуре, русскому языку </w:t>
      </w:r>
      <w:r w:rsidRPr="009300CE">
        <w:rPr>
          <w:bCs/>
          <w:color w:val="000000"/>
          <w:sz w:val="28"/>
          <w:szCs w:val="28"/>
          <w:lang w:val="ru-RU"/>
        </w:rPr>
        <w:br/>
        <w:t>и языкам предков;</w:t>
      </w:r>
    </w:p>
    <w:p w:rsidR="00021A14" w:rsidRPr="009300CE" w:rsidRDefault="00021A14" w:rsidP="00CF494F">
      <w:pPr>
        <w:numPr>
          <w:ilvl w:val="0"/>
          <w:numId w:val="16"/>
        </w:numPr>
        <w:spacing w:before="0" w:beforeAutospacing="0" w:after="0" w:afterAutospacing="0" w:line="276" w:lineRule="auto"/>
        <w:ind w:left="142" w:hanging="284"/>
        <w:rPr>
          <w:bCs/>
          <w:color w:val="000000"/>
          <w:sz w:val="28"/>
          <w:szCs w:val="28"/>
          <w:lang w:val="ru-RU"/>
        </w:rPr>
      </w:pPr>
      <w:r w:rsidRPr="009300CE">
        <w:rPr>
          <w:bCs/>
          <w:color w:val="000000"/>
          <w:sz w:val="28"/>
          <w:szCs w:val="28"/>
          <w:lang w:val="ru-RU"/>
        </w:rPr>
        <w:t>готовность заботиться о сохранении исторического и культурного наследия страны и развитии новых культурных направлений;</w:t>
      </w:r>
    </w:p>
    <w:p w:rsidR="00021A14" w:rsidRPr="009300CE" w:rsidRDefault="00021A14" w:rsidP="00CF494F">
      <w:pPr>
        <w:numPr>
          <w:ilvl w:val="0"/>
          <w:numId w:val="16"/>
        </w:numPr>
        <w:spacing w:before="0" w:beforeAutospacing="0" w:after="0" w:afterAutospacing="0" w:line="276" w:lineRule="auto"/>
        <w:ind w:left="142" w:hanging="284"/>
        <w:rPr>
          <w:bCs/>
          <w:color w:val="000000"/>
          <w:sz w:val="28"/>
          <w:szCs w:val="28"/>
          <w:lang w:val="ru-RU"/>
        </w:rPr>
      </w:pPr>
      <w:r w:rsidRPr="009300CE">
        <w:rPr>
          <w:bCs/>
          <w:color w:val="000000"/>
          <w:sz w:val="28"/>
          <w:szCs w:val="28"/>
          <w:lang w:val="ru-RU"/>
        </w:rPr>
        <w:t>принятие и сохранение традиционных семейных ценностей народов России;</w:t>
      </w:r>
    </w:p>
    <w:p w:rsidR="00021A14" w:rsidRPr="009300CE" w:rsidRDefault="00021A14" w:rsidP="00CF494F">
      <w:pPr>
        <w:numPr>
          <w:ilvl w:val="0"/>
          <w:numId w:val="16"/>
        </w:numPr>
        <w:spacing w:before="0" w:beforeAutospacing="0" w:after="0" w:afterAutospacing="0" w:line="276" w:lineRule="auto"/>
        <w:ind w:left="142" w:hanging="284"/>
        <w:rPr>
          <w:bCs/>
          <w:color w:val="000000"/>
          <w:sz w:val="28"/>
          <w:szCs w:val="28"/>
          <w:lang w:val="ru-RU"/>
        </w:rPr>
      </w:pPr>
      <w:r w:rsidRPr="009300CE">
        <w:rPr>
          <w:bCs/>
          <w:color w:val="000000"/>
          <w:sz w:val="28"/>
          <w:szCs w:val="28"/>
          <w:lang w:val="ru-RU"/>
        </w:rPr>
        <w:t>уважение к различным вероисповеданиям, религиям;</w:t>
      </w:r>
    </w:p>
    <w:p w:rsidR="00021A14" w:rsidRPr="009300CE" w:rsidRDefault="00021A14" w:rsidP="00CF494F">
      <w:pPr>
        <w:numPr>
          <w:ilvl w:val="0"/>
          <w:numId w:val="16"/>
        </w:numPr>
        <w:spacing w:before="0" w:beforeAutospacing="0" w:after="0" w:afterAutospacing="0" w:line="276" w:lineRule="auto"/>
        <w:ind w:left="142" w:hanging="284"/>
        <w:rPr>
          <w:bCs/>
          <w:color w:val="000000"/>
          <w:sz w:val="28"/>
          <w:szCs w:val="28"/>
          <w:lang w:val="ru-RU"/>
        </w:rPr>
      </w:pPr>
      <w:r w:rsidRPr="009300CE">
        <w:rPr>
          <w:bCs/>
          <w:color w:val="000000"/>
          <w:sz w:val="28"/>
          <w:szCs w:val="28"/>
          <w:lang w:val="ru-RU"/>
        </w:rPr>
        <w:t>забота о природе, окружающей среде; экологическое самосознание и мышление; осознание себя частью природы и зависимости своей жизни и здоров</w:t>
      </w:r>
      <w:r w:rsidR="009300CE">
        <w:rPr>
          <w:bCs/>
          <w:color w:val="000000"/>
          <w:sz w:val="28"/>
          <w:szCs w:val="28"/>
          <w:lang w:val="ru-RU"/>
        </w:rPr>
        <w:t xml:space="preserve">ья </w:t>
      </w:r>
      <w:r w:rsidRPr="009300CE">
        <w:rPr>
          <w:bCs/>
          <w:color w:val="000000"/>
          <w:sz w:val="28"/>
          <w:szCs w:val="28"/>
          <w:lang w:val="ru-RU"/>
        </w:rPr>
        <w:t>от экологии;</w:t>
      </w:r>
    </w:p>
    <w:p w:rsidR="00021A14" w:rsidRPr="009300CE" w:rsidRDefault="00021A14" w:rsidP="00CF494F">
      <w:pPr>
        <w:numPr>
          <w:ilvl w:val="0"/>
          <w:numId w:val="16"/>
        </w:numPr>
        <w:spacing w:before="0" w:beforeAutospacing="0" w:after="0" w:afterAutospacing="0" w:line="276" w:lineRule="auto"/>
        <w:ind w:left="142" w:hanging="284"/>
        <w:jc w:val="both"/>
        <w:rPr>
          <w:bCs/>
          <w:color w:val="000000"/>
          <w:sz w:val="28"/>
          <w:szCs w:val="28"/>
          <w:lang w:val="ru-RU"/>
        </w:rPr>
      </w:pPr>
      <w:r w:rsidRPr="009300CE">
        <w:rPr>
          <w:bCs/>
          <w:color w:val="000000"/>
          <w:sz w:val="28"/>
          <w:szCs w:val="28"/>
          <w:lang w:val="ru-RU"/>
        </w:rPr>
        <w:t>забота о слабых членах общества, готовность деятельно участвовать в оказании помощи социально-незащищенным гражданам;</w:t>
      </w:r>
    </w:p>
    <w:p w:rsidR="00021A14" w:rsidRPr="009300CE" w:rsidRDefault="00021A14" w:rsidP="00CF494F">
      <w:pPr>
        <w:numPr>
          <w:ilvl w:val="0"/>
          <w:numId w:val="16"/>
        </w:numPr>
        <w:spacing w:before="0" w:beforeAutospacing="0" w:after="0" w:afterAutospacing="0" w:line="276" w:lineRule="auto"/>
        <w:ind w:left="142" w:hanging="284"/>
        <w:rPr>
          <w:bCs/>
          <w:color w:val="000000"/>
          <w:sz w:val="28"/>
          <w:szCs w:val="28"/>
          <w:lang w:val="ru-RU"/>
        </w:rPr>
      </w:pPr>
      <w:r w:rsidRPr="009300CE">
        <w:rPr>
          <w:bCs/>
          <w:color w:val="000000"/>
          <w:sz w:val="28"/>
          <w:szCs w:val="28"/>
          <w:lang w:val="ru-RU"/>
        </w:rPr>
        <w:t xml:space="preserve">осознание ценности образования; уважение </w:t>
      </w:r>
      <w:r w:rsidR="009300CE">
        <w:rPr>
          <w:bCs/>
          <w:color w:val="000000"/>
          <w:sz w:val="28"/>
          <w:szCs w:val="28"/>
          <w:lang w:val="ru-RU"/>
        </w:rPr>
        <w:t xml:space="preserve">к педагогу; готовность учиться </w:t>
      </w:r>
      <w:r w:rsidRPr="009300CE">
        <w:rPr>
          <w:bCs/>
          <w:color w:val="000000"/>
          <w:sz w:val="28"/>
          <w:szCs w:val="28"/>
          <w:lang w:val="ru-RU"/>
        </w:rPr>
        <w:t xml:space="preserve">на протяжении всей жизни; стремление к саморазвитию </w:t>
      </w:r>
      <w:r w:rsidRPr="009300CE">
        <w:rPr>
          <w:bCs/>
          <w:color w:val="000000"/>
          <w:sz w:val="28"/>
          <w:szCs w:val="28"/>
          <w:lang w:val="ru-RU"/>
        </w:rPr>
        <w:br/>
        <w:t>и самосовершенствованию во всех сферах жизни;</w:t>
      </w:r>
    </w:p>
    <w:p w:rsidR="00021A14" w:rsidRPr="009300CE" w:rsidRDefault="00021A14" w:rsidP="00CF494F">
      <w:pPr>
        <w:numPr>
          <w:ilvl w:val="0"/>
          <w:numId w:val="16"/>
        </w:numPr>
        <w:spacing w:before="0" w:beforeAutospacing="0" w:after="0" w:afterAutospacing="0" w:line="276" w:lineRule="auto"/>
        <w:ind w:left="142" w:hanging="284"/>
        <w:jc w:val="both"/>
        <w:rPr>
          <w:bCs/>
          <w:color w:val="000000"/>
          <w:sz w:val="28"/>
          <w:szCs w:val="28"/>
          <w:lang w:val="ru-RU"/>
        </w:rPr>
      </w:pPr>
      <w:r w:rsidRPr="009300CE">
        <w:rPr>
          <w:bCs/>
          <w:color w:val="000000"/>
          <w:sz w:val="28"/>
          <w:szCs w:val="28"/>
          <w:lang w:val="ru-RU"/>
        </w:rPr>
        <w:t xml:space="preserve">проектное мышление; </w:t>
      </w:r>
      <w:proofErr w:type="spellStart"/>
      <w:r w:rsidRPr="009300CE">
        <w:rPr>
          <w:bCs/>
          <w:color w:val="000000"/>
          <w:sz w:val="28"/>
          <w:szCs w:val="28"/>
          <w:lang w:val="ru-RU"/>
        </w:rPr>
        <w:t>командность</w:t>
      </w:r>
      <w:proofErr w:type="spellEnd"/>
      <w:r w:rsidRPr="009300CE">
        <w:rPr>
          <w:bCs/>
          <w:color w:val="000000"/>
          <w:sz w:val="28"/>
          <w:szCs w:val="28"/>
          <w:lang w:val="ru-RU"/>
        </w:rPr>
        <w:t>; лидерство; готовность к продуктивному взаимодействию и сотрудничеству;</w:t>
      </w:r>
    </w:p>
    <w:p w:rsidR="00021A14" w:rsidRPr="009300CE" w:rsidRDefault="00021A14" w:rsidP="00CF494F">
      <w:pPr>
        <w:numPr>
          <w:ilvl w:val="0"/>
          <w:numId w:val="16"/>
        </w:numPr>
        <w:spacing w:before="0" w:beforeAutospacing="0" w:after="0" w:afterAutospacing="0" w:line="276" w:lineRule="auto"/>
        <w:ind w:left="142" w:hanging="284"/>
        <w:jc w:val="both"/>
        <w:rPr>
          <w:bCs/>
          <w:color w:val="000000"/>
          <w:sz w:val="28"/>
          <w:szCs w:val="28"/>
          <w:lang w:val="ru-RU"/>
        </w:rPr>
      </w:pPr>
      <w:r w:rsidRPr="009300CE">
        <w:rPr>
          <w:bCs/>
          <w:color w:val="000000"/>
          <w:sz w:val="28"/>
          <w:szCs w:val="28"/>
          <w:lang w:val="ru-RU"/>
        </w:rPr>
        <w:t>интеллектуальная самостоятельность; критическое мышление; познавательная активность;</w:t>
      </w:r>
    </w:p>
    <w:p w:rsidR="00021A14" w:rsidRPr="009300CE" w:rsidRDefault="00021A14" w:rsidP="00CF494F">
      <w:pPr>
        <w:numPr>
          <w:ilvl w:val="0"/>
          <w:numId w:val="16"/>
        </w:numPr>
        <w:spacing w:before="0" w:beforeAutospacing="0" w:after="0" w:afterAutospacing="0" w:line="276" w:lineRule="auto"/>
        <w:ind w:left="142" w:hanging="284"/>
        <w:jc w:val="both"/>
        <w:rPr>
          <w:bCs/>
          <w:color w:val="000000"/>
          <w:sz w:val="28"/>
          <w:szCs w:val="28"/>
          <w:lang w:val="ru-RU"/>
        </w:rPr>
      </w:pPr>
      <w:r w:rsidRPr="009300CE">
        <w:rPr>
          <w:bCs/>
          <w:color w:val="000000"/>
          <w:sz w:val="28"/>
          <w:szCs w:val="28"/>
          <w:lang w:val="ru-RU"/>
        </w:rPr>
        <w:t>творческая активность и готовность к творческому самовыражению;</w:t>
      </w:r>
    </w:p>
    <w:p w:rsidR="00021A14" w:rsidRPr="009300CE" w:rsidRDefault="00021A14" w:rsidP="00CF494F">
      <w:pPr>
        <w:numPr>
          <w:ilvl w:val="0"/>
          <w:numId w:val="16"/>
        </w:numPr>
        <w:spacing w:before="0" w:beforeAutospacing="0" w:after="0" w:afterAutospacing="0" w:line="276" w:lineRule="auto"/>
        <w:ind w:left="142" w:hanging="284"/>
        <w:jc w:val="both"/>
        <w:rPr>
          <w:bCs/>
          <w:color w:val="000000"/>
          <w:sz w:val="28"/>
          <w:szCs w:val="28"/>
          <w:lang w:val="ru-RU"/>
        </w:rPr>
      </w:pPr>
      <w:r w:rsidRPr="009300CE">
        <w:rPr>
          <w:bCs/>
          <w:color w:val="000000"/>
          <w:sz w:val="28"/>
          <w:szCs w:val="28"/>
          <w:lang w:val="ru-RU"/>
        </w:rPr>
        <w:lastRenderedPageBreak/>
        <w:t>свобода выбора и самостоятельность в принятии решений; социальная активность и мобильность; активная гражданская позиция;</w:t>
      </w:r>
    </w:p>
    <w:p w:rsidR="00021A14" w:rsidRPr="009300CE" w:rsidRDefault="00021A14" w:rsidP="00CF494F">
      <w:pPr>
        <w:numPr>
          <w:ilvl w:val="0"/>
          <w:numId w:val="16"/>
        </w:numPr>
        <w:spacing w:before="0" w:beforeAutospacing="0" w:after="0" w:afterAutospacing="0" w:line="276" w:lineRule="auto"/>
        <w:ind w:left="142" w:hanging="284"/>
        <w:jc w:val="both"/>
        <w:rPr>
          <w:bCs/>
          <w:color w:val="000000"/>
          <w:sz w:val="28"/>
          <w:szCs w:val="28"/>
          <w:lang w:val="ru-RU"/>
        </w:rPr>
      </w:pPr>
      <w:r w:rsidRPr="009300CE">
        <w:rPr>
          <w:bCs/>
          <w:color w:val="000000"/>
          <w:sz w:val="28"/>
          <w:szCs w:val="28"/>
          <w:lang w:val="ru-RU"/>
        </w:rPr>
        <w:t>уважение к труду, осознание его ценности для жизни и самореализации; трудовая и экономическая активность.</w:t>
      </w:r>
    </w:p>
    <w:p w:rsidR="00B86462" w:rsidRPr="009300CE" w:rsidRDefault="00004041" w:rsidP="00B86462">
      <w:pPr>
        <w:spacing w:line="276" w:lineRule="auto"/>
        <w:jc w:val="both"/>
        <w:rPr>
          <w:color w:val="000000"/>
          <w:sz w:val="28"/>
          <w:szCs w:val="28"/>
          <w:lang w:val="ru-RU"/>
        </w:rPr>
      </w:pPr>
      <w:r w:rsidRPr="009300CE">
        <w:rPr>
          <w:color w:val="000000"/>
          <w:sz w:val="28"/>
          <w:szCs w:val="28"/>
          <w:lang w:val="ru-RU"/>
        </w:rPr>
        <w:t xml:space="preserve">      </w:t>
      </w:r>
      <w:r w:rsidR="00B86462" w:rsidRPr="009300CE">
        <w:rPr>
          <w:color w:val="000000"/>
          <w:sz w:val="28"/>
          <w:szCs w:val="28"/>
          <w:lang w:val="ru-RU"/>
        </w:rPr>
        <w:t>Программа разработана с учётом культурно-исторических, этнических, социально-экономических, демографических и иных особенностей региона, культурно-образовательных потребностей детей, их родителей (законных представителей), традиций и возможностей педагогического коллектива МБДОУ «Детский сад № 41».</w:t>
      </w:r>
    </w:p>
    <w:p w:rsidR="00004041" w:rsidRPr="009300CE" w:rsidRDefault="00004041" w:rsidP="00004041">
      <w:pPr>
        <w:spacing w:line="276" w:lineRule="auto"/>
        <w:ind w:firstLine="709"/>
        <w:jc w:val="both"/>
        <w:rPr>
          <w:color w:val="000000"/>
          <w:sz w:val="28"/>
          <w:szCs w:val="28"/>
          <w:lang w:val="ru-RU"/>
        </w:rPr>
      </w:pPr>
      <w:r w:rsidRPr="009300CE">
        <w:rPr>
          <w:color w:val="000000"/>
          <w:sz w:val="28"/>
          <w:szCs w:val="28"/>
          <w:lang w:val="ru-RU"/>
        </w:rPr>
        <w:t xml:space="preserve">С учетом особенностей </w:t>
      </w:r>
      <w:proofErr w:type="spellStart"/>
      <w:r w:rsidRPr="009300CE">
        <w:rPr>
          <w:color w:val="000000"/>
          <w:sz w:val="28"/>
          <w:szCs w:val="28"/>
          <w:lang w:val="ru-RU"/>
        </w:rPr>
        <w:t>социокультурной</w:t>
      </w:r>
      <w:proofErr w:type="spellEnd"/>
      <w:r w:rsidRPr="009300CE">
        <w:rPr>
          <w:color w:val="000000"/>
          <w:sz w:val="28"/>
          <w:szCs w:val="28"/>
          <w:lang w:val="ru-RU"/>
        </w:rPr>
        <w:t xml:space="preserve"> среды, в которой воспитывается ребенок, в Программе отражены образовательные отношения сотрудничества МБДОУ «Детский сад № 41» с семьями дошкольников, а также со всеми субъектами образовательных отношений. Такой подход позволяет воспитать гражданина и патриота, раскрыть способности и таланты детей, готовить их к жизни в высокотехнологичном, конкурентном обществе.</w:t>
      </w:r>
    </w:p>
    <w:p w:rsidR="00C4429E" w:rsidRPr="009300CE" w:rsidRDefault="00C4429E" w:rsidP="00C4429E">
      <w:pPr>
        <w:pStyle w:val="Default"/>
        <w:rPr>
          <w:sz w:val="28"/>
          <w:szCs w:val="28"/>
        </w:rPr>
      </w:pPr>
      <w:r w:rsidRPr="009300CE">
        <w:rPr>
          <w:b/>
          <w:bCs/>
          <w:sz w:val="28"/>
          <w:szCs w:val="28"/>
        </w:rPr>
        <w:t>Направления деятельности</w:t>
      </w:r>
    </w:p>
    <w:p w:rsidR="00C4429E" w:rsidRPr="009300CE" w:rsidRDefault="00C4429E" w:rsidP="00C4429E">
      <w:pPr>
        <w:pStyle w:val="Default"/>
        <w:spacing w:after="16"/>
        <w:rPr>
          <w:sz w:val="28"/>
          <w:szCs w:val="28"/>
        </w:rPr>
      </w:pPr>
      <w:r w:rsidRPr="009300CE">
        <w:rPr>
          <w:rFonts w:ascii="Wingdings" w:hAnsi="Wingdings" w:cs="Wingdings"/>
          <w:sz w:val="28"/>
          <w:szCs w:val="28"/>
        </w:rPr>
        <w:t></w:t>
      </w:r>
      <w:r w:rsidRPr="009300CE">
        <w:rPr>
          <w:rFonts w:ascii="Wingdings" w:hAnsi="Wingdings" w:cs="Wingdings"/>
          <w:sz w:val="28"/>
          <w:szCs w:val="28"/>
        </w:rPr>
        <w:t></w:t>
      </w:r>
      <w:r w:rsidRPr="009300CE">
        <w:rPr>
          <w:sz w:val="28"/>
          <w:szCs w:val="28"/>
        </w:rPr>
        <w:t xml:space="preserve">Гражданское и </w:t>
      </w:r>
      <w:proofErr w:type="gramStart"/>
      <w:r w:rsidRPr="009300CE">
        <w:rPr>
          <w:sz w:val="28"/>
          <w:szCs w:val="28"/>
        </w:rPr>
        <w:t>патриотической</w:t>
      </w:r>
      <w:proofErr w:type="gramEnd"/>
      <w:r w:rsidRPr="009300CE">
        <w:rPr>
          <w:sz w:val="28"/>
          <w:szCs w:val="28"/>
        </w:rPr>
        <w:t xml:space="preserve"> воспитание</w:t>
      </w:r>
    </w:p>
    <w:p w:rsidR="00C4429E" w:rsidRPr="009300CE" w:rsidRDefault="00C4429E" w:rsidP="00C4429E">
      <w:pPr>
        <w:pStyle w:val="Default"/>
        <w:spacing w:after="16"/>
        <w:rPr>
          <w:sz w:val="28"/>
          <w:szCs w:val="28"/>
        </w:rPr>
      </w:pPr>
      <w:r w:rsidRPr="009300CE">
        <w:rPr>
          <w:rFonts w:ascii="Wingdings" w:hAnsi="Wingdings" w:cs="Wingdings"/>
          <w:sz w:val="28"/>
          <w:szCs w:val="28"/>
        </w:rPr>
        <w:t></w:t>
      </w:r>
      <w:r w:rsidRPr="009300CE">
        <w:rPr>
          <w:rFonts w:ascii="Wingdings" w:hAnsi="Wingdings" w:cs="Wingdings"/>
          <w:sz w:val="28"/>
          <w:szCs w:val="28"/>
        </w:rPr>
        <w:t></w:t>
      </w:r>
      <w:r w:rsidRPr="009300CE">
        <w:rPr>
          <w:sz w:val="28"/>
          <w:szCs w:val="28"/>
        </w:rPr>
        <w:t>Духовно-нравственное развитие</w:t>
      </w:r>
    </w:p>
    <w:p w:rsidR="00C4429E" w:rsidRPr="009300CE" w:rsidRDefault="00C4429E" w:rsidP="00C4429E">
      <w:pPr>
        <w:pStyle w:val="Default"/>
        <w:spacing w:after="16"/>
        <w:rPr>
          <w:sz w:val="28"/>
          <w:szCs w:val="28"/>
        </w:rPr>
      </w:pPr>
      <w:r w:rsidRPr="009300CE">
        <w:rPr>
          <w:rFonts w:ascii="Wingdings" w:hAnsi="Wingdings" w:cs="Wingdings"/>
          <w:sz w:val="28"/>
          <w:szCs w:val="28"/>
        </w:rPr>
        <w:t></w:t>
      </w:r>
      <w:r w:rsidRPr="009300CE">
        <w:rPr>
          <w:rFonts w:ascii="Wingdings" w:hAnsi="Wingdings" w:cs="Wingdings"/>
          <w:sz w:val="28"/>
          <w:szCs w:val="28"/>
        </w:rPr>
        <w:t></w:t>
      </w:r>
      <w:r w:rsidRPr="009300CE">
        <w:rPr>
          <w:sz w:val="28"/>
          <w:szCs w:val="28"/>
        </w:rPr>
        <w:t>Приобщение детей к культурному наследию</w:t>
      </w:r>
    </w:p>
    <w:p w:rsidR="00C4429E" w:rsidRPr="009300CE" w:rsidRDefault="00C4429E" w:rsidP="00C4429E">
      <w:pPr>
        <w:pStyle w:val="Default"/>
        <w:spacing w:after="16"/>
        <w:rPr>
          <w:sz w:val="28"/>
          <w:szCs w:val="28"/>
        </w:rPr>
      </w:pPr>
      <w:r w:rsidRPr="009300CE">
        <w:rPr>
          <w:rFonts w:ascii="Wingdings" w:hAnsi="Wingdings" w:cs="Wingdings"/>
          <w:sz w:val="28"/>
          <w:szCs w:val="28"/>
        </w:rPr>
        <w:t></w:t>
      </w:r>
      <w:r w:rsidRPr="009300CE">
        <w:rPr>
          <w:rFonts w:ascii="Wingdings" w:hAnsi="Wingdings" w:cs="Wingdings"/>
          <w:sz w:val="28"/>
          <w:szCs w:val="28"/>
        </w:rPr>
        <w:t></w:t>
      </w:r>
      <w:r w:rsidRPr="009300CE">
        <w:rPr>
          <w:sz w:val="28"/>
          <w:szCs w:val="28"/>
        </w:rPr>
        <w:t>Физическое развитие и культура здоровья</w:t>
      </w:r>
    </w:p>
    <w:p w:rsidR="00C4429E" w:rsidRPr="009300CE" w:rsidRDefault="00C4429E" w:rsidP="00C4429E">
      <w:pPr>
        <w:pStyle w:val="Default"/>
        <w:spacing w:after="16"/>
        <w:rPr>
          <w:sz w:val="28"/>
          <w:szCs w:val="28"/>
        </w:rPr>
      </w:pPr>
      <w:r w:rsidRPr="009300CE">
        <w:rPr>
          <w:rFonts w:ascii="Wingdings" w:hAnsi="Wingdings" w:cs="Wingdings"/>
          <w:sz w:val="28"/>
          <w:szCs w:val="28"/>
        </w:rPr>
        <w:t></w:t>
      </w:r>
      <w:r w:rsidRPr="009300CE">
        <w:rPr>
          <w:rFonts w:ascii="Wingdings" w:hAnsi="Wingdings" w:cs="Wingdings"/>
          <w:sz w:val="28"/>
          <w:szCs w:val="28"/>
        </w:rPr>
        <w:t></w:t>
      </w:r>
      <w:r w:rsidRPr="009300CE">
        <w:rPr>
          <w:sz w:val="28"/>
          <w:szCs w:val="28"/>
        </w:rPr>
        <w:t>Трудовое воспитание</w:t>
      </w:r>
    </w:p>
    <w:p w:rsidR="00C4429E" w:rsidRPr="009300CE" w:rsidRDefault="00C4429E" w:rsidP="00C4429E">
      <w:pPr>
        <w:pStyle w:val="Default"/>
        <w:rPr>
          <w:sz w:val="28"/>
          <w:szCs w:val="28"/>
        </w:rPr>
      </w:pPr>
      <w:r w:rsidRPr="009300CE">
        <w:rPr>
          <w:rFonts w:ascii="Wingdings" w:hAnsi="Wingdings" w:cs="Wingdings"/>
          <w:sz w:val="28"/>
          <w:szCs w:val="28"/>
        </w:rPr>
        <w:t></w:t>
      </w:r>
      <w:r w:rsidRPr="009300CE">
        <w:rPr>
          <w:rFonts w:ascii="Wingdings" w:hAnsi="Wingdings" w:cs="Wingdings"/>
          <w:sz w:val="28"/>
          <w:szCs w:val="28"/>
        </w:rPr>
        <w:t></w:t>
      </w:r>
      <w:r w:rsidRPr="009300CE">
        <w:rPr>
          <w:sz w:val="28"/>
          <w:szCs w:val="28"/>
        </w:rPr>
        <w:t>Экологическое воспитание</w:t>
      </w:r>
    </w:p>
    <w:p w:rsidR="006D6EC4" w:rsidRPr="006D6EC4" w:rsidRDefault="006D6EC4" w:rsidP="006D6EC4">
      <w:pPr>
        <w:pStyle w:val="1"/>
        <w:spacing w:before="0" w:line="276" w:lineRule="auto"/>
        <w:contextualSpacing/>
        <w:jc w:val="center"/>
        <w:rPr>
          <w:rFonts w:ascii="Times New Roman" w:hAnsi="Times New Roman"/>
          <w:bCs w:val="0"/>
          <w:color w:val="000000"/>
          <w:lang w:val="ru-RU"/>
        </w:rPr>
      </w:pPr>
      <w:bookmarkStart w:id="6" w:name="_Toc486906032"/>
      <w:bookmarkStart w:id="7" w:name="_Toc74086731"/>
      <w:bookmarkStart w:id="8" w:name="_Toc74089677"/>
      <w:r w:rsidRPr="006D6EC4">
        <w:rPr>
          <w:rFonts w:ascii="Times New Roman" w:hAnsi="Times New Roman"/>
          <w:bCs w:val="0"/>
          <w:color w:val="000000"/>
          <w:lang w:val="ru-RU"/>
        </w:rPr>
        <w:t>Раздел 1.</w:t>
      </w:r>
      <w:r w:rsidRPr="006D6EC4">
        <w:rPr>
          <w:rFonts w:ascii="Times New Roman" w:hAnsi="Times New Roman"/>
          <w:bCs w:val="0"/>
          <w:color w:val="000000"/>
        </w:rPr>
        <w:t> </w:t>
      </w:r>
      <w:r w:rsidRPr="006D6EC4">
        <w:rPr>
          <w:rFonts w:ascii="Times New Roman" w:hAnsi="Times New Roman"/>
          <w:bCs w:val="0"/>
          <w:color w:val="000000"/>
          <w:lang w:val="ru-RU"/>
        </w:rPr>
        <w:t>Целевые ориентиры и планируемые результаты программы</w:t>
      </w:r>
      <w:bookmarkEnd w:id="6"/>
      <w:r w:rsidRPr="006D6EC4">
        <w:rPr>
          <w:rFonts w:ascii="Times New Roman" w:hAnsi="Times New Roman"/>
          <w:bCs w:val="0"/>
          <w:color w:val="000000"/>
          <w:lang w:val="ru-RU"/>
        </w:rPr>
        <w:t xml:space="preserve"> </w:t>
      </w:r>
      <w:r w:rsidR="009300CE">
        <w:rPr>
          <w:rFonts w:ascii="Times New Roman" w:hAnsi="Times New Roman"/>
          <w:bCs w:val="0"/>
          <w:color w:val="000000"/>
          <w:lang w:val="ru-RU"/>
        </w:rPr>
        <w:t>воспитания.</w:t>
      </w:r>
      <w:r w:rsidRPr="006D6EC4">
        <w:rPr>
          <w:rFonts w:ascii="Times New Roman" w:hAnsi="Times New Roman"/>
          <w:bCs w:val="0"/>
          <w:color w:val="000000"/>
          <w:lang w:val="ru-RU"/>
        </w:rPr>
        <w:t xml:space="preserve"> </w:t>
      </w:r>
      <w:bookmarkEnd w:id="7"/>
      <w:bookmarkEnd w:id="8"/>
    </w:p>
    <w:p w:rsidR="006D6EC4" w:rsidRPr="00AB1871" w:rsidRDefault="006D6EC4" w:rsidP="006D6EC4">
      <w:pPr>
        <w:pStyle w:val="2"/>
        <w:spacing w:before="0" w:line="276" w:lineRule="auto"/>
        <w:jc w:val="center"/>
        <w:rPr>
          <w:rFonts w:ascii="Times New Roman" w:hAnsi="Times New Roman"/>
          <w:bCs w:val="0"/>
          <w:i/>
          <w:iCs/>
          <w:color w:val="000000"/>
          <w:sz w:val="28"/>
          <w:szCs w:val="28"/>
          <w:lang w:val="ru-RU"/>
        </w:rPr>
      </w:pPr>
      <w:bookmarkStart w:id="9" w:name="_Toc73604254"/>
      <w:bookmarkStart w:id="10" w:name="_Toc74086732"/>
      <w:bookmarkStart w:id="11" w:name="_Toc74089678"/>
      <w:bookmarkStart w:id="12" w:name="_Toc486906033"/>
      <w:r w:rsidRPr="00AB1871">
        <w:rPr>
          <w:rFonts w:ascii="Times New Roman" w:hAnsi="Times New Roman"/>
          <w:bCs w:val="0"/>
          <w:color w:val="000000"/>
          <w:sz w:val="28"/>
          <w:szCs w:val="28"/>
          <w:lang w:val="ru-RU"/>
        </w:rPr>
        <w:t>1.1.</w:t>
      </w:r>
      <w:r w:rsidRPr="006D6EC4">
        <w:rPr>
          <w:rFonts w:ascii="Times New Roman" w:hAnsi="Times New Roman"/>
          <w:bCs w:val="0"/>
          <w:color w:val="000000"/>
          <w:sz w:val="28"/>
          <w:szCs w:val="28"/>
        </w:rPr>
        <w:t> </w:t>
      </w:r>
      <w:r w:rsidRPr="00AB1871">
        <w:rPr>
          <w:rFonts w:ascii="Times New Roman" w:hAnsi="Times New Roman"/>
          <w:bCs w:val="0"/>
          <w:color w:val="000000"/>
          <w:sz w:val="28"/>
          <w:szCs w:val="28"/>
          <w:lang w:val="ru-RU"/>
        </w:rPr>
        <w:t>Цель программы воспитания</w:t>
      </w:r>
      <w:bookmarkEnd w:id="9"/>
      <w:bookmarkEnd w:id="10"/>
      <w:bookmarkEnd w:id="11"/>
      <w:bookmarkEnd w:id="12"/>
    </w:p>
    <w:p w:rsidR="00004041" w:rsidRDefault="00AB1871" w:rsidP="00B86462">
      <w:pPr>
        <w:spacing w:line="276" w:lineRule="auto"/>
        <w:jc w:val="both"/>
        <w:rPr>
          <w:rFonts w:hAnsi="Times New Roman" w:cs="Times New Roman"/>
          <w:sz w:val="24"/>
          <w:szCs w:val="24"/>
          <w:lang w:val="ru-RU"/>
        </w:rPr>
      </w:pPr>
      <w:r w:rsidRPr="006A750D">
        <w:rPr>
          <w:rFonts w:hAnsi="Times New Roman" w:cs="Times New Roman"/>
          <w:sz w:val="24"/>
          <w:szCs w:val="24"/>
          <w:lang w:val="ru-RU"/>
        </w:rPr>
        <w:t xml:space="preserve">              В МБДОУ «Детский сад №41» образовательный процесс осуществляется в соответствии с требованиями федерального государственного образовательного стандарта дошкольного образования, утвержденного приказом </w:t>
      </w:r>
      <w:proofErr w:type="spellStart"/>
      <w:r w:rsidRPr="006A750D">
        <w:rPr>
          <w:rFonts w:hAnsi="Times New Roman" w:cs="Times New Roman"/>
          <w:sz w:val="24"/>
          <w:szCs w:val="24"/>
          <w:lang w:val="ru-RU"/>
        </w:rPr>
        <w:t>Минобрнауки</w:t>
      </w:r>
      <w:proofErr w:type="spellEnd"/>
      <w:r w:rsidRPr="006A750D">
        <w:rPr>
          <w:rFonts w:hAnsi="Times New Roman" w:cs="Times New Roman"/>
          <w:sz w:val="24"/>
          <w:szCs w:val="24"/>
          <w:lang w:val="ru-RU"/>
        </w:rPr>
        <w:t xml:space="preserve"> России от 17.10.2013 № 1155 (далее – ФГОС ДО).</w:t>
      </w:r>
    </w:p>
    <w:p w:rsidR="00AB1871" w:rsidRPr="006A750D" w:rsidRDefault="00AB1871" w:rsidP="00AB1871">
      <w:pPr>
        <w:rPr>
          <w:rFonts w:hAnsi="Times New Roman" w:cs="Times New Roman"/>
          <w:sz w:val="24"/>
          <w:szCs w:val="24"/>
          <w:lang w:val="ru-RU"/>
        </w:rPr>
      </w:pPr>
      <w:r>
        <w:rPr>
          <w:rFonts w:hAnsi="Times New Roman" w:cs="Times New Roman"/>
          <w:sz w:val="24"/>
          <w:szCs w:val="24"/>
          <w:lang w:val="ru-RU"/>
        </w:rPr>
        <w:t xml:space="preserve">           </w:t>
      </w:r>
      <w:r w:rsidRPr="006A750D">
        <w:rPr>
          <w:rFonts w:hAnsi="Times New Roman" w:cs="Times New Roman"/>
          <w:sz w:val="24"/>
          <w:szCs w:val="24"/>
          <w:lang w:val="ru-RU"/>
        </w:rPr>
        <w:t xml:space="preserve">Основной целью педагогической работы МБДОУ «Детский сад №41» является формирования общей культуры личности детей, в том числе ценностей здорового образа жизни, развития их социальных, нравственных, эстетических, </w:t>
      </w:r>
      <w:r w:rsidRPr="006A750D">
        <w:rPr>
          <w:rFonts w:hAnsi="Times New Roman" w:cs="Times New Roman"/>
          <w:sz w:val="24"/>
          <w:szCs w:val="24"/>
          <w:lang w:val="ru-RU"/>
        </w:rPr>
        <w:lastRenderedPageBreak/>
        <w:t>интеллектуальных, физических качеств, инициативности, самостоятельности и ответственности ребенка, формирования предпосылок учебной деятельности.</w:t>
      </w:r>
    </w:p>
    <w:p w:rsidR="00AB1871" w:rsidRPr="001E25A4" w:rsidRDefault="00AB1871" w:rsidP="00AB1871">
      <w:pPr>
        <w:rPr>
          <w:rFonts w:hAnsi="Times New Roman" w:cs="Times New Roman"/>
          <w:bCs/>
          <w:color w:val="000000"/>
          <w:sz w:val="24"/>
          <w:szCs w:val="24"/>
          <w:lang w:val="ru-RU"/>
        </w:rPr>
      </w:pPr>
      <w:r w:rsidRPr="001E25A4">
        <w:rPr>
          <w:rFonts w:hAnsi="Times New Roman" w:cs="Times New Roman"/>
          <w:b/>
          <w:bCs/>
          <w:color w:val="000000"/>
          <w:sz w:val="24"/>
          <w:szCs w:val="24"/>
          <w:lang w:val="ru-RU"/>
        </w:rPr>
        <w:t xml:space="preserve">Цель воспитания– </w:t>
      </w:r>
      <w:proofErr w:type="gramStart"/>
      <w:r w:rsidRPr="001E25A4">
        <w:rPr>
          <w:rFonts w:hAnsi="Times New Roman" w:cs="Times New Roman"/>
          <w:bCs/>
          <w:color w:val="000000"/>
          <w:sz w:val="24"/>
          <w:szCs w:val="24"/>
          <w:lang w:val="ru-RU"/>
        </w:rPr>
        <w:t>вв</w:t>
      </w:r>
      <w:proofErr w:type="gramEnd"/>
      <w:r w:rsidRPr="001E25A4">
        <w:rPr>
          <w:rFonts w:hAnsi="Times New Roman" w:cs="Times New Roman"/>
          <w:bCs/>
          <w:color w:val="000000"/>
          <w:sz w:val="24"/>
          <w:szCs w:val="24"/>
          <w:lang w:val="ru-RU"/>
        </w:rPr>
        <w:t>едение дошкольника в мир культуры, сохранение и укрепление психического и физического здоровья, индивидуальности, создание условий для разностороннего развития его способностей.</w:t>
      </w:r>
    </w:p>
    <w:p w:rsidR="00AC38F3" w:rsidRPr="00753731" w:rsidRDefault="00AC38F3" w:rsidP="00AC38F3">
      <w:pPr>
        <w:rPr>
          <w:rFonts w:hAnsi="Times New Roman" w:cs="Times New Roman"/>
          <w:color w:val="000000"/>
          <w:sz w:val="24"/>
          <w:szCs w:val="24"/>
          <w:lang w:val="ru-RU"/>
        </w:rPr>
      </w:pPr>
      <w:r w:rsidRPr="006A750D">
        <w:rPr>
          <w:rFonts w:hAnsi="Times New Roman" w:cs="Times New Roman"/>
          <w:sz w:val="24"/>
          <w:szCs w:val="24"/>
          <w:lang w:val="ru-RU"/>
        </w:rPr>
        <w:t xml:space="preserve">            Ведущей в воспитательном процессе является игровая деятельность. Игра широко используется </w:t>
      </w:r>
      <w:proofErr w:type="gramStart"/>
      <w:r w:rsidRPr="006A750D">
        <w:rPr>
          <w:rFonts w:hAnsi="Times New Roman" w:cs="Times New Roman"/>
          <w:sz w:val="24"/>
          <w:szCs w:val="24"/>
          <w:lang w:val="ru-RU"/>
        </w:rPr>
        <w:t>в</w:t>
      </w:r>
      <w:proofErr w:type="gramEnd"/>
      <w:r w:rsidRPr="006A750D">
        <w:rPr>
          <w:rFonts w:hAnsi="Times New Roman" w:cs="Times New Roman"/>
          <w:sz w:val="24"/>
          <w:szCs w:val="24"/>
          <w:lang w:val="ru-RU"/>
        </w:rPr>
        <w:t xml:space="preserve"> как </w:t>
      </w:r>
      <w:proofErr w:type="gramStart"/>
      <w:r w:rsidRPr="006A750D">
        <w:rPr>
          <w:rFonts w:hAnsi="Times New Roman" w:cs="Times New Roman"/>
          <w:sz w:val="24"/>
          <w:szCs w:val="24"/>
          <w:lang w:val="ru-RU"/>
        </w:rPr>
        <w:t>самостоятельная</w:t>
      </w:r>
      <w:proofErr w:type="gramEnd"/>
      <w:r w:rsidRPr="006A750D">
        <w:rPr>
          <w:rFonts w:hAnsi="Times New Roman" w:cs="Times New Roman"/>
          <w:sz w:val="24"/>
          <w:szCs w:val="24"/>
          <w:lang w:val="ru-RU"/>
        </w:rPr>
        <w:t xml:space="preserve"> форма работы с детьми и как эффективное средство и метод развития, воспитания и обучения в других организационных </w:t>
      </w:r>
      <w:r w:rsidRPr="00753731">
        <w:rPr>
          <w:rFonts w:hAnsi="Times New Roman" w:cs="Times New Roman"/>
          <w:color w:val="000000"/>
          <w:sz w:val="24"/>
          <w:szCs w:val="24"/>
          <w:lang w:val="ru-RU"/>
        </w:rPr>
        <w:t xml:space="preserve">формах. </w:t>
      </w:r>
      <w:proofErr w:type="gramStart"/>
      <w:r w:rsidRPr="00753731">
        <w:rPr>
          <w:rFonts w:hAnsi="Times New Roman" w:cs="Times New Roman"/>
          <w:color w:val="000000"/>
          <w:sz w:val="24"/>
          <w:szCs w:val="24"/>
          <w:lang w:val="ru-RU"/>
        </w:rPr>
        <w:t>Приоритет отдается творческим играм (сюжетно-ролевые, строительно-конструктивные, игры-драматизации и инсценировки, игры с элементами труда и художественно деятельности) и игры с правилами (дидактические, интеллектуальные, подвижные, хороводные т.п.).</w:t>
      </w:r>
      <w:proofErr w:type="gramEnd"/>
    </w:p>
    <w:p w:rsidR="00AC38F3" w:rsidRPr="00753731" w:rsidRDefault="00AC38F3" w:rsidP="00AC38F3">
      <w:pPr>
        <w:rPr>
          <w:rFonts w:hAnsi="Times New Roman" w:cs="Times New Roman"/>
          <w:color w:val="000000"/>
          <w:sz w:val="24"/>
          <w:szCs w:val="24"/>
          <w:lang w:val="ru-RU"/>
        </w:rPr>
      </w:pPr>
      <w:r>
        <w:rPr>
          <w:rFonts w:hAnsi="Times New Roman" w:cs="Times New Roman"/>
          <w:color w:val="000000"/>
          <w:sz w:val="24"/>
          <w:szCs w:val="24"/>
          <w:lang w:val="ru-RU"/>
        </w:rPr>
        <w:t xml:space="preserve">             </w:t>
      </w:r>
      <w:r w:rsidRPr="00753731">
        <w:rPr>
          <w:rFonts w:hAnsi="Times New Roman" w:cs="Times New Roman"/>
          <w:color w:val="000000"/>
          <w:sz w:val="24"/>
          <w:szCs w:val="24"/>
          <w:lang w:val="ru-RU"/>
        </w:rPr>
        <w:t>Отдельное внимание уделяется самостоятельной деятельности воспитанников. Ее содержание и уровень зависят от возраста и опыта детей, запаса знаний, умений и навыков, уровня развития творческого воображения, самостоятельности, инициативы, организаторских способностей, а также от имеющейся материальной базы и качества педагогического руководства. Организованное проведение этой формы работы обеспечивается как непосредственным, так и опосредованным руководством со стороны воспитателя.</w:t>
      </w:r>
    </w:p>
    <w:p w:rsidR="00AC38F3" w:rsidRPr="00753731" w:rsidRDefault="00AC38F3" w:rsidP="00AC38F3">
      <w:pPr>
        <w:rPr>
          <w:rFonts w:hAnsi="Times New Roman" w:cs="Times New Roman"/>
          <w:color w:val="000000"/>
          <w:sz w:val="24"/>
          <w:szCs w:val="24"/>
          <w:lang w:val="ru-RU"/>
        </w:rPr>
      </w:pPr>
      <w:r>
        <w:rPr>
          <w:rFonts w:hAnsi="Times New Roman" w:cs="Times New Roman"/>
          <w:color w:val="000000"/>
          <w:sz w:val="24"/>
          <w:szCs w:val="24"/>
          <w:lang w:val="ru-RU"/>
        </w:rPr>
        <w:t xml:space="preserve">              </w:t>
      </w:r>
      <w:r w:rsidRPr="00753731">
        <w:rPr>
          <w:rFonts w:hAnsi="Times New Roman" w:cs="Times New Roman"/>
          <w:color w:val="000000"/>
          <w:sz w:val="24"/>
          <w:szCs w:val="24"/>
          <w:lang w:val="ru-RU"/>
        </w:rPr>
        <w:t xml:space="preserve">Воспитательный процесс в МБДОУ </w:t>
      </w:r>
      <w:r w:rsidRPr="001815F5">
        <w:rPr>
          <w:rFonts w:hAnsi="Times New Roman" w:cs="Times New Roman"/>
          <w:color w:val="000000"/>
          <w:sz w:val="24"/>
          <w:szCs w:val="24"/>
          <w:lang w:val="ru-RU"/>
        </w:rPr>
        <w:t>«Детский сад №41»</w:t>
      </w:r>
      <w:r>
        <w:rPr>
          <w:rFonts w:hAnsi="Times New Roman" w:cs="Times New Roman"/>
          <w:color w:val="000000"/>
          <w:sz w:val="24"/>
          <w:szCs w:val="24"/>
          <w:lang w:val="ru-RU"/>
        </w:rPr>
        <w:t xml:space="preserve"> </w:t>
      </w:r>
      <w:r w:rsidRPr="00753731">
        <w:rPr>
          <w:rFonts w:hAnsi="Times New Roman" w:cs="Times New Roman"/>
          <w:color w:val="000000"/>
          <w:sz w:val="24"/>
          <w:szCs w:val="24"/>
          <w:lang w:val="ru-RU"/>
        </w:rPr>
        <w:t>организуется в развивающей среде, которая образуется совокупностью природных, предметных, социальных условий и пространством собственного «Я» ребенка. Среда обогащается за счет не только количественного накопления, но и через улучшение качественных параметров: эстетичности, гигиеничности, комфортности, функциональной надежности и безопасности, открытости изменениям и динамичности, соответствия возрастным и половым особенностям детей, проблемной насыщенности и т.п. Воспитатели заботятся о том, чтобы дети свободно ориентировались в созданной среде, имели свободный доступ ко всем его составляющим, умели самостоятельно действовать в нем, придерживаясь норм и правил пребывания в различных помещениях и пользования материалами, оборудованием.</w:t>
      </w:r>
    </w:p>
    <w:p w:rsidR="00AC38F3" w:rsidRDefault="00AC38F3" w:rsidP="00AC38F3">
      <w:pPr>
        <w:rPr>
          <w:rFonts w:hAnsi="Times New Roman" w:cs="Times New Roman"/>
          <w:color w:val="000000"/>
          <w:sz w:val="24"/>
          <w:szCs w:val="24"/>
          <w:lang w:val="ru-RU"/>
        </w:rPr>
      </w:pPr>
      <w:r>
        <w:rPr>
          <w:rFonts w:hAnsi="Times New Roman" w:cs="Times New Roman"/>
          <w:color w:val="000000"/>
          <w:sz w:val="24"/>
          <w:szCs w:val="24"/>
          <w:lang w:val="ru-RU"/>
        </w:rPr>
        <w:t xml:space="preserve">                </w:t>
      </w:r>
      <w:r w:rsidRPr="00753731">
        <w:rPr>
          <w:rFonts w:hAnsi="Times New Roman" w:cs="Times New Roman"/>
          <w:color w:val="000000"/>
          <w:sz w:val="24"/>
          <w:szCs w:val="24"/>
          <w:lang w:val="ru-RU"/>
        </w:rPr>
        <w:t xml:space="preserve">Приоритетным в воспитательном процессе МБДОУ </w:t>
      </w:r>
      <w:r w:rsidRPr="001815F5">
        <w:rPr>
          <w:rFonts w:hAnsi="Times New Roman" w:cs="Times New Roman"/>
          <w:color w:val="000000"/>
          <w:sz w:val="24"/>
          <w:szCs w:val="24"/>
          <w:lang w:val="ru-RU"/>
        </w:rPr>
        <w:t>«Детский сад №41»</w:t>
      </w:r>
      <w:r>
        <w:rPr>
          <w:rFonts w:hAnsi="Times New Roman" w:cs="Times New Roman"/>
          <w:color w:val="000000"/>
          <w:sz w:val="24"/>
          <w:szCs w:val="24"/>
          <w:lang w:val="ru-RU"/>
        </w:rPr>
        <w:t xml:space="preserve"> </w:t>
      </w:r>
      <w:r w:rsidRPr="00753731">
        <w:rPr>
          <w:rFonts w:hAnsi="Times New Roman" w:cs="Times New Roman"/>
          <w:color w:val="000000"/>
          <w:sz w:val="24"/>
          <w:szCs w:val="24"/>
          <w:lang w:val="ru-RU"/>
        </w:rPr>
        <w:t xml:space="preserve">является </w:t>
      </w:r>
      <w:r w:rsidRPr="00AB1871">
        <w:rPr>
          <w:rFonts w:hAnsi="Times New Roman" w:cs="Times New Roman"/>
          <w:sz w:val="24"/>
          <w:szCs w:val="24"/>
          <w:lang w:val="ru-RU"/>
        </w:rPr>
        <w:t>художественн</w:t>
      </w:r>
      <w:proofErr w:type="gramStart"/>
      <w:r w:rsidRPr="00AB1871">
        <w:rPr>
          <w:rFonts w:hAnsi="Times New Roman" w:cs="Times New Roman"/>
          <w:sz w:val="24"/>
          <w:szCs w:val="24"/>
          <w:lang w:val="ru-RU"/>
        </w:rPr>
        <w:t>о-</w:t>
      </w:r>
      <w:proofErr w:type="gramEnd"/>
      <w:r w:rsidR="009300CE">
        <w:rPr>
          <w:rFonts w:hAnsi="Times New Roman" w:cs="Times New Roman"/>
          <w:sz w:val="24"/>
          <w:szCs w:val="24"/>
          <w:lang w:val="ru-RU"/>
        </w:rPr>
        <w:t xml:space="preserve"> </w:t>
      </w:r>
      <w:r w:rsidRPr="00AB1871">
        <w:rPr>
          <w:rFonts w:hAnsi="Times New Roman" w:cs="Times New Roman"/>
          <w:sz w:val="24"/>
          <w:szCs w:val="24"/>
          <w:lang w:val="ru-RU"/>
        </w:rPr>
        <w:t>эстетическое</w:t>
      </w:r>
      <w:r>
        <w:rPr>
          <w:rFonts w:hAnsi="Times New Roman" w:cs="Times New Roman"/>
          <w:color w:val="FF0000"/>
          <w:sz w:val="24"/>
          <w:szCs w:val="24"/>
          <w:lang w:val="ru-RU"/>
        </w:rPr>
        <w:t xml:space="preserve"> </w:t>
      </w:r>
      <w:r w:rsidRPr="00753731">
        <w:rPr>
          <w:rFonts w:hAnsi="Times New Roman" w:cs="Times New Roman"/>
          <w:color w:val="000000"/>
          <w:sz w:val="24"/>
          <w:szCs w:val="24"/>
          <w:lang w:val="ru-RU"/>
        </w:rPr>
        <w:t xml:space="preserve"> развитие воспитанников. </w:t>
      </w:r>
    </w:p>
    <w:p w:rsidR="00AC38F3" w:rsidRDefault="00AC38F3" w:rsidP="00AC38F3">
      <w:pPr>
        <w:rPr>
          <w:rFonts w:hAnsi="Times New Roman" w:cs="Times New Roman"/>
          <w:sz w:val="24"/>
          <w:szCs w:val="24"/>
          <w:lang w:val="ru-RU"/>
        </w:rPr>
      </w:pPr>
      <w:r>
        <w:rPr>
          <w:rFonts w:hAnsi="Times New Roman" w:cs="Times New Roman"/>
          <w:color w:val="000000"/>
          <w:sz w:val="24"/>
          <w:szCs w:val="24"/>
          <w:lang w:val="ru-RU"/>
        </w:rPr>
        <w:t xml:space="preserve">            </w:t>
      </w:r>
      <w:r w:rsidRPr="00753731">
        <w:rPr>
          <w:rFonts w:hAnsi="Times New Roman" w:cs="Times New Roman"/>
          <w:color w:val="000000"/>
          <w:sz w:val="24"/>
          <w:szCs w:val="24"/>
          <w:lang w:val="ru-RU"/>
        </w:rPr>
        <w:t xml:space="preserve">Успех этого направления зависит от правильной организации режима дня, двигательного, санитарно-гигиенического режимов, всех форм работы с детьми и других факторов. МБДОУ </w:t>
      </w:r>
      <w:r w:rsidRPr="001815F5">
        <w:rPr>
          <w:rFonts w:hAnsi="Times New Roman" w:cs="Times New Roman"/>
          <w:color w:val="000000"/>
          <w:sz w:val="24"/>
          <w:szCs w:val="24"/>
          <w:lang w:val="ru-RU"/>
        </w:rPr>
        <w:t>«Детский сад №41»</w:t>
      </w:r>
      <w:r>
        <w:rPr>
          <w:rFonts w:hAnsi="Times New Roman" w:cs="Times New Roman"/>
          <w:color w:val="000000"/>
          <w:sz w:val="24"/>
          <w:szCs w:val="24"/>
          <w:lang w:val="ru-RU"/>
        </w:rPr>
        <w:t xml:space="preserve"> </w:t>
      </w:r>
      <w:proofErr w:type="spellStart"/>
      <w:r w:rsidRPr="006A750D">
        <w:rPr>
          <w:rFonts w:hAnsi="Times New Roman" w:cs="Times New Roman"/>
          <w:sz w:val="24"/>
          <w:szCs w:val="24"/>
          <w:lang w:val="ru-RU"/>
        </w:rPr>
        <w:t>щадяще</w:t>
      </w:r>
      <w:proofErr w:type="spellEnd"/>
      <w:r w:rsidRPr="006A750D">
        <w:rPr>
          <w:rFonts w:hAnsi="Times New Roman" w:cs="Times New Roman"/>
          <w:sz w:val="24"/>
          <w:szCs w:val="24"/>
          <w:lang w:val="ru-RU"/>
        </w:rPr>
        <w:t xml:space="preserve"> относится в построении режима дня, т.к. это ущемляет воспитанников во времени, </w:t>
      </w:r>
      <w:proofErr w:type="gramStart"/>
      <w:r w:rsidRPr="006A750D">
        <w:rPr>
          <w:rFonts w:hAnsi="Times New Roman" w:cs="Times New Roman"/>
          <w:sz w:val="24"/>
          <w:szCs w:val="24"/>
          <w:lang w:val="ru-RU"/>
        </w:rPr>
        <w:t>отведенным</w:t>
      </w:r>
      <w:proofErr w:type="gramEnd"/>
      <w:r w:rsidRPr="006A750D">
        <w:rPr>
          <w:rFonts w:hAnsi="Times New Roman" w:cs="Times New Roman"/>
          <w:sz w:val="24"/>
          <w:szCs w:val="24"/>
          <w:lang w:val="ru-RU"/>
        </w:rPr>
        <w:t xml:space="preserve"> на прогулки, сон и питание. </w:t>
      </w:r>
    </w:p>
    <w:p w:rsidR="00AC38F3" w:rsidRDefault="00AC38F3" w:rsidP="00AC38F3">
      <w:pPr>
        <w:rPr>
          <w:rFonts w:hAnsi="Times New Roman" w:cs="Times New Roman"/>
          <w:color w:val="000000"/>
          <w:sz w:val="24"/>
          <w:szCs w:val="24"/>
          <w:lang w:val="ru-RU"/>
        </w:rPr>
      </w:pPr>
      <w:r>
        <w:rPr>
          <w:rFonts w:hAnsi="Times New Roman" w:cs="Times New Roman"/>
          <w:color w:val="000000"/>
          <w:sz w:val="24"/>
          <w:szCs w:val="24"/>
          <w:lang w:val="ru-RU"/>
        </w:rPr>
        <w:t xml:space="preserve">         </w:t>
      </w:r>
      <w:r w:rsidRPr="00753731">
        <w:rPr>
          <w:rFonts w:hAnsi="Times New Roman" w:cs="Times New Roman"/>
          <w:color w:val="000000"/>
          <w:sz w:val="24"/>
          <w:szCs w:val="24"/>
          <w:lang w:val="ru-RU"/>
        </w:rPr>
        <w:t xml:space="preserve">Для МБДОУ </w:t>
      </w:r>
      <w:r w:rsidRPr="001815F5">
        <w:rPr>
          <w:rFonts w:hAnsi="Times New Roman" w:cs="Times New Roman"/>
          <w:color w:val="000000"/>
          <w:sz w:val="24"/>
          <w:szCs w:val="24"/>
          <w:lang w:val="ru-RU"/>
        </w:rPr>
        <w:t>«Детский сад №41»</w:t>
      </w:r>
      <w:r>
        <w:rPr>
          <w:rFonts w:hAnsi="Times New Roman" w:cs="Times New Roman"/>
          <w:color w:val="000000"/>
          <w:sz w:val="24"/>
          <w:szCs w:val="24"/>
          <w:lang w:val="ru-RU"/>
        </w:rPr>
        <w:t xml:space="preserve"> </w:t>
      </w:r>
      <w:r w:rsidRPr="00753731">
        <w:rPr>
          <w:rFonts w:hAnsi="Times New Roman" w:cs="Times New Roman"/>
          <w:color w:val="000000"/>
          <w:sz w:val="24"/>
          <w:szCs w:val="24"/>
          <w:lang w:val="ru-RU"/>
        </w:rPr>
        <w:t xml:space="preserve">важно интегрировать семейное и общественное дошкольное воспитание, активнее привлекать семьи к участию в учебно-воспитательном процессе. </w:t>
      </w:r>
      <w:proofErr w:type="gramStart"/>
      <w:r w:rsidRPr="00753731">
        <w:rPr>
          <w:rFonts w:hAnsi="Times New Roman" w:cs="Times New Roman"/>
          <w:color w:val="000000"/>
          <w:sz w:val="24"/>
          <w:szCs w:val="24"/>
          <w:lang w:val="ru-RU"/>
        </w:rPr>
        <w:t xml:space="preserve">С этой целью проводятся родительские собрания, консультации, беседы и дискуссии, круглые столы, тренинги, викторины, дни открытых дверей, просмотры родителями отдельных форм работы с детьми, кружки, </w:t>
      </w:r>
      <w:r w:rsidRPr="00753731">
        <w:rPr>
          <w:rFonts w:hAnsi="Times New Roman" w:cs="Times New Roman"/>
          <w:color w:val="000000"/>
          <w:sz w:val="24"/>
          <w:szCs w:val="24"/>
          <w:lang w:val="ru-RU"/>
        </w:rPr>
        <w:lastRenderedPageBreak/>
        <w:t xml:space="preserve">применяются средства наглядной пропаганды (информационные бюллетени, </w:t>
      </w:r>
      <w:r>
        <w:rPr>
          <w:rFonts w:hAnsi="Times New Roman" w:cs="Times New Roman"/>
          <w:color w:val="000000"/>
          <w:sz w:val="24"/>
          <w:szCs w:val="24"/>
          <w:lang w:val="ru-RU"/>
        </w:rPr>
        <w:t xml:space="preserve">анкетирование, </w:t>
      </w:r>
      <w:r w:rsidRPr="00753731">
        <w:rPr>
          <w:rFonts w:hAnsi="Times New Roman" w:cs="Times New Roman"/>
          <w:color w:val="000000"/>
          <w:sz w:val="24"/>
          <w:szCs w:val="24"/>
          <w:lang w:val="ru-RU"/>
        </w:rPr>
        <w:t>родительские уголки, тематические стенды, фотовыставки и др.), привлекаются родители к проведению праздников, развлечений, походов, экскурсий и др.</w:t>
      </w:r>
      <w:proofErr w:type="gramEnd"/>
    </w:p>
    <w:p w:rsidR="00F64F08" w:rsidRDefault="00F64F08" w:rsidP="00F64F08">
      <w:pPr>
        <w:jc w:val="center"/>
        <w:rPr>
          <w:rFonts w:hAnsi="Times New Roman" w:cs="Times New Roman"/>
          <w:b/>
          <w:bCs/>
          <w:color w:val="000000"/>
          <w:sz w:val="24"/>
          <w:szCs w:val="24"/>
          <w:lang w:val="ru-RU"/>
        </w:rPr>
      </w:pPr>
      <w:r w:rsidRPr="00753731">
        <w:rPr>
          <w:rFonts w:hAnsi="Times New Roman" w:cs="Times New Roman"/>
          <w:b/>
          <w:bCs/>
          <w:color w:val="000000"/>
          <w:sz w:val="24"/>
          <w:szCs w:val="24"/>
          <w:lang w:val="ru-RU"/>
        </w:rPr>
        <w:t>Цель и задачи воспитания</w:t>
      </w:r>
    </w:p>
    <w:p w:rsidR="00F64F08" w:rsidRPr="001E25A4" w:rsidRDefault="00F64F08" w:rsidP="00F64F08">
      <w:pPr>
        <w:rPr>
          <w:rFonts w:hAnsi="Times New Roman" w:cs="Times New Roman"/>
          <w:bCs/>
          <w:color w:val="000000"/>
          <w:sz w:val="24"/>
          <w:szCs w:val="24"/>
          <w:lang w:val="ru-RU"/>
        </w:rPr>
      </w:pPr>
      <w:r w:rsidRPr="001E25A4">
        <w:rPr>
          <w:rFonts w:hAnsi="Times New Roman" w:cs="Times New Roman"/>
          <w:b/>
          <w:bCs/>
          <w:color w:val="000000"/>
          <w:sz w:val="24"/>
          <w:szCs w:val="24"/>
          <w:lang w:val="ru-RU"/>
        </w:rPr>
        <w:t xml:space="preserve">Цель воспитания– </w:t>
      </w:r>
      <w:proofErr w:type="gramStart"/>
      <w:r w:rsidRPr="001E25A4">
        <w:rPr>
          <w:rFonts w:hAnsi="Times New Roman" w:cs="Times New Roman"/>
          <w:bCs/>
          <w:color w:val="000000"/>
          <w:sz w:val="24"/>
          <w:szCs w:val="24"/>
          <w:lang w:val="ru-RU"/>
        </w:rPr>
        <w:t>вв</w:t>
      </w:r>
      <w:proofErr w:type="gramEnd"/>
      <w:r w:rsidRPr="001E25A4">
        <w:rPr>
          <w:rFonts w:hAnsi="Times New Roman" w:cs="Times New Roman"/>
          <w:bCs/>
          <w:color w:val="000000"/>
          <w:sz w:val="24"/>
          <w:szCs w:val="24"/>
          <w:lang w:val="ru-RU"/>
        </w:rPr>
        <w:t>едение дошкольника в мир культуры, сохранение и укрепление психического и физического здоровья, индивидуальности, создание условий для разностороннего развития его способностей.</w:t>
      </w:r>
    </w:p>
    <w:p w:rsidR="00F64F08" w:rsidRPr="00753731" w:rsidRDefault="00F64F08" w:rsidP="00F64F08">
      <w:pPr>
        <w:rPr>
          <w:rFonts w:hAnsi="Times New Roman" w:cs="Times New Roman"/>
          <w:color w:val="000000"/>
          <w:sz w:val="24"/>
          <w:szCs w:val="24"/>
          <w:lang w:val="ru-RU"/>
        </w:rPr>
      </w:pPr>
      <w:r>
        <w:rPr>
          <w:rFonts w:hAnsi="Times New Roman" w:cs="Times New Roman"/>
          <w:color w:val="000000"/>
          <w:sz w:val="24"/>
          <w:szCs w:val="24"/>
          <w:lang w:val="ru-RU"/>
        </w:rPr>
        <w:t xml:space="preserve">            </w:t>
      </w:r>
      <w:r w:rsidRPr="00753731">
        <w:rPr>
          <w:rFonts w:hAnsi="Times New Roman" w:cs="Times New Roman"/>
          <w:color w:val="000000"/>
          <w:sz w:val="24"/>
          <w:szCs w:val="24"/>
          <w:lang w:val="ru-RU"/>
        </w:rPr>
        <w:t>Современный национальный воспитательный идеал — это высоконравственный, творческий, компетентный гражданин России, принимающий судьбу Отечества как свою личную, осознающий ответственность за настоящее и будущее своей страны, укоренённый в духовных и культурных традициях многонационального народа Российской Федерации.</w:t>
      </w:r>
    </w:p>
    <w:p w:rsidR="00F64F08" w:rsidRPr="00753731" w:rsidRDefault="00F64F08" w:rsidP="00F64F08">
      <w:pPr>
        <w:rPr>
          <w:rFonts w:hAnsi="Times New Roman" w:cs="Times New Roman"/>
          <w:color w:val="000000"/>
          <w:sz w:val="24"/>
          <w:szCs w:val="24"/>
          <w:lang w:val="ru-RU"/>
        </w:rPr>
      </w:pPr>
      <w:r>
        <w:rPr>
          <w:rFonts w:hAnsi="Times New Roman" w:cs="Times New Roman"/>
          <w:color w:val="000000"/>
          <w:sz w:val="24"/>
          <w:szCs w:val="24"/>
          <w:lang w:val="ru-RU"/>
        </w:rPr>
        <w:t xml:space="preserve">                 </w:t>
      </w:r>
      <w:r w:rsidRPr="00753731">
        <w:rPr>
          <w:rFonts w:hAnsi="Times New Roman" w:cs="Times New Roman"/>
          <w:color w:val="000000"/>
          <w:sz w:val="24"/>
          <w:szCs w:val="24"/>
          <w:lang w:val="ru-RU"/>
        </w:rPr>
        <w:t xml:space="preserve">Исходя из этого воспитательного идеала, а также основываясь на базовых для нашего общества ценностях (таких как семья, труд, отечество, природа, мир, знания, культура, здоровье, человек) формулируется общая цель воспитания в МБДОУ </w:t>
      </w:r>
      <w:r w:rsidRPr="001815F5">
        <w:rPr>
          <w:rFonts w:hAnsi="Times New Roman" w:cs="Times New Roman"/>
          <w:color w:val="000000"/>
          <w:sz w:val="24"/>
          <w:szCs w:val="24"/>
          <w:lang w:val="ru-RU"/>
        </w:rPr>
        <w:t>«Детский сад №41»</w:t>
      </w:r>
      <w:r w:rsidRPr="00753731">
        <w:rPr>
          <w:rFonts w:hAnsi="Times New Roman" w:cs="Times New Roman"/>
          <w:color w:val="000000"/>
          <w:sz w:val="24"/>
          <w:szCs w:val="24"/>
          <w:lang w:val="ru-RU"/>
        </w:rPr>
        <w:t xml:space="preserve"> – личностное развитие воспитанников, проявляющееся:</w:t>
      </w:r>
    </w:p>
    <w:p w:rsidR="00F64F08" w:rsidRPr="003623A5" w:rsidRDefault="00F64F08" w:rsidP="00CF494F">
      <w:pPr>
        <w:pStyle w:val="a3"/>
        <w:numPr>
          <w:ilvl w:val="0"/>
          <w:numId w:val="4"/>
        </w:numPr>
        <w:ind w:left="142" w:hanging="284"/>
        <w:rPr>
          <w:rFonts w:hAnsi="Times New Roman" w:cs="Times New Roman"/>
          <w:color w:val="000000"/>
          <w:sz w:val="24"/>
          <w:szCs w:val="24"/>
          <w:lang w:val="ru-RU"/>
        </w:rPr>
      </w:pPr>
      <w:r w:rsidRPr="003623A5">
        <w:rPr>
          <w:rFonts w:hAnsi="Times New Roman" w:cs="Times New Roman"/>
          <w:color w:val="000000"/>
          <w:sz w:val="24"/>
          <w:szCs w:val="24"/>
          <w:lang w:val="ru-RU"/>
        </w:rPr>
        <w:t>в усвоении ими знаний основных норм, которые общество выработало на основе этих ценностей (то есть, в усвоении ими социально значимых знаний);</w:t>
      </w:r>
    </w:p>
    <w:p w:rsidR="00F64F08" w:rsidRPr="003623A5" w:rsidRDefault="00F64F08" w:rsidP="00CF494F">
      <w:pPr>
        <w:pStyle w:val="a3"/>
        <w:numPr>
          <w:ilvl w:val="0"/>
          <w:numId w:val="4"/>
        </w:numPr>
        <w:ind w:left="142" w:hanging="284"/>
        <w:rPr>
          <w:rFonts w:hAnsi="Times New Roman" w:cs="Times New Roman"/>
          <w:color w:val="000000"/>
          <w:sz w:val="24"/>
          <w:szCs w:val="24"/>
          <w:lang w:val="ru-RU"/>
        </w:rPr>
      </w:pPr>
      <w:r w:rsidRPr="003623A5">
        <w:rPr>
          <w:rFonts w:hAnsi="Times New Roman" w:cs="Times New Roman"/>
          <w:color w:val="000000"/>
          <w:sz w:val="24"/>
          <w:szCs w:val="24"/>
          <w:lang w:val="ru-RU"/>
        </w:rPr>
        <w:t>в развитии их позитивных отношений к этим общественным ценностям (то есть в развитии их социально значимых отношений);</w:t>
      </w:r>
    </w:p>
    <w:p w:rsidR="00F64F08" w:rsidRPr="003623A5" w:rsidRDefault="00F64F08" w:rsidP="00CF494F">
      <w:pPr>
        <w:pStyle w:val="a3"/>
        <w:numPr>
          <w:ilvl w:val="0"/>
          <w:numId w:val="4"/>
        </w:numPr>
        <w:ind w:left="142" w:hanging="284"/>
        <w:rPr>
          <w:rFonts w:hAnsi="Times New Roman" w:cs="Times New Roman"/>
          <w:color w:val="000000"/>
          <w:sz w:val="24"/>
          <w:szCs w:val="24"/>
          <w:lang w:val="ru-RU"/>
        </w:rPr>
      </w:pPr>
      <w:r w:rsidRPr="003623A5">
        <w:rPr>
          <w:rFonts w:hAnsi="Times New Roman" w:cs="Times New Roman"/>
          <w:color w:val="000000"/>
          <w:sz w:val="24"/>
          <w:szCs w:val="24"/>
          <w:lang w:val="ru-RU"/>
        </w:rPr>
        <w:t>в приобретении ими соответствующего этим ценностям опыта поведения, опыта применения сформированных знаний и отношений на практике (то есть в приобретении ими опыта осуществления социально значимых дел).</w:t>
      </w:r>
    </w:p>
    <w:p w:rsidR="00F64F08" w:rsidRPr="00753731" w:rsidRDefault="00F64F08" w:rsidP="00F64F08">
      <w:pPr>
        <w:rPr>
          <w:rFonts w:hAnsi="Times New Roman" w:cs="Times New Roman"/>
          <w:color w:val="000000"/>
          <w:sz w:val="24"/>
          <w:szCs w:val="24"/>
          <w:lang w:val="ru-RU"/>
        </w:rPr>
      </w:pPr>
      <w:r>
        <w:rPr>
          <w:rFonts w:hAnsi="Times New Roman" w:cs="Times New Roman"/>
          <w:color w:val="000000"/>
          <w:sz w:val="24"/>
          <w:szCs w:val="24"/>
          <w:lang w:val="ru-RU"/>
        </w:rPr>
        <w:t xml:space="preserve">            </w:t>
      </w:r>
      <w:r w:rsidRPr="00753731">
        <w:rPr>
          <w:rFonts w:hAnsi="Times New Roman" w:cs="Times New Roman"/>
          <w:color w:val="000000"/>
          <w:sz w:val="24"/>
          <w:szCs w:val="24"/>
          <w:lang w:val="ru-RU"/>
        </w:rPr>
        <w:t>Данная цель ориентирует педагогов не на обеспечение соответствия личности ребенка единому уровню воспитанности, а на обеспечение позитивной динамики развития его личности. В связи с этим важно сочетание усилий педагога по развитию личности ребенка и усилий самого ребенка по своему саморазвитию. Их сотрудничество, партнерские отношения являются важным фактором успеха в достижении цели.</w:t>
      </w:r>
    </w:p>
    <w:p w:rsidR="00F64F08" w:rsidRPr="00F64F08" w:rsidRDefault="00F64F08" w:rsidP="00F64F08">
      <w:pPr>
        <w:pStyle w:val="2"/>
        <w:spacing w:before="0" w:line="276" w:lineRule="auto"/>
        <w:jc w:val="center"/>
        <w:rPr>
          <w:rFonts w:ascii="Times New Roman" w:hAnsi="Times New Roman"/>
          <w:b w:val="0"/>
          <w:bCs w:val="0"/>
          <w:color w:val="000000"/>
          <w:sz w:val="24"/>
          <w:szCs w:val="24"/>
          <w:lang w:val="ru-RU"/>
        </w:rPr>
      </w:pPr>
      <w:bookmarkStart w:id="13" w:name="_Toc73604255"/>
      <w:bookmarkStart w:id="14" w:name="_Toc74086733"/>
      <w:bookmarkStart w:id="15" w:name="_Toc74089679"/>
      <w:bookmarkStart w:id="16" w:name="_Toc486906034"/>
      <w:r w:rsidRPr="00F64F08">
        <w:rPr>
          <w:rFonts w:ascii="Times New Roman" w:hAnsi="Times New Roman"/>
          <w:color w:val="000000"/>
          <w:sz w:val="24"/>
          <w:szCs w:val="24"/>
          <w:lang w:val="ru-RU"/>
        </w:rPr>
        <w:t>1.2.</w:t>
      </w:r>
      <w:r w:rsidRPr="00D52E02">
        <w:rPr>
          <w:rFonts w:ascii="Times New Roman" w:hAnsi="Times New Roman"/>
          <w:color w:val="000000"/>
          <w:sz w:val="24"/>
          <w:szCs w:val="24"/>
        </w:rPr>
        <w:t> </w:t>
      </w:r>
      <w:r w:rsidRPr="00F64F08">
        <w:rPr>
          <w:rFonts w:ascii="Times New Roman" w:hAnsi="Times New Roman"/>
          <w:color w:val="000000"/>
          <w:sz w:val="24"/>
          <w:szCs w:val="24"/>
          <w:lang w:val="ru-RU"/>
        </w:rPr>
        <w:t xml:space="preserve">Методологические основы и принципы построения </w:t>
      </w:r>
      <w:bookmarkEnd w:id="13"/>
      <w:bookmarkEnd w:id="14"/>
      <w:bookmarkEnd w:id="15"/>
      <w:r w:rsidRPr="00D52E02">
        <w:rPr>
          <w:rFonts w:ascii="Times New Roman" w:hAnsi="Times New Roman"/>
          <w:color w:val="000000"/>
          <w:sz w:val="24"/>
          <w:szCs w:val="24"/>
          <w:lang w:val="ru-RU"/>
        </w:rPr>
        <w:t>Программы воспитания</w:t>
      </w:r>
      <w:bookmarkEnd w:id="16"/>
    </w:p>
    <w:p w:rsidR="00F64F08" w:rsidRPr="009300CE" w:rsidRDefault="00F64F08" w:rsidP="00F64F08">
      <w:pPr>
        <w:shd w:val="clear" w:color="auto" w:fill="FFFFFF"/>
        <w:spacing w:line="276" w:lineRule="auto"/>
        <w:ind w:firstLine="709"/>
        <w:jc w:val="both"/>
        <w:rPr>
          <w:color w:val="000000"/>
          <w:sz w:val="28"/>
          <w:szCs w:val="28"/>
          <w:lang w:val="ru-RU"/>
        </w:rPr>
      </w:pPr>
      <w:r w:rsidRPr="009300CE">
        <w:rPr>
          <w:color w:val="000000"/>
          <w:sz w:val="28"/>
          <w:szCs w:val="28"/>
          <w:lang w:val="ru-RU"/>
        </w:rPr>
        <w:t xml:space="preserve">В процессе освоения ценностных ориентаций личность строит определенную траекторию своего движения, сообразуясь с ценностями самопознания, самооценки </w:t>
      </w:r>
      <w:r w:rsidRPr="009300CE">
        <w:rPr>
          <w:color w:val="000000"/>
          <w:sz w:val="28"/>
          <w:szCs w:val="28"/>
          <w:lang w:val="ru-RU"/>
        </w:rPr>
        <w:br/>
        <w:t>и саморазвития.</w:t>
      </w:r>
    </w:p>
    <w:p w:rsidR="00F64F08" w:rsidRPr="009300CE" w:rsidRDefault="00F64F08" w:rsidP="00857855">
      <w:pPr>
        <w:ind w:firstLine="567"/>
        <w:rPr>
          <w:color w:val="000000"/>
          <w:sz w:val="28"/>
          <w:szCs w:val="28"/>
          <w:lang w:val="ru-RU"/>
        </w:rPr>
      </w:pPr>
      <w:r w:rsidRPr="009300CE">
        <w:rPr>
          <w:color w:val="000000"/>
          <w:sz w:val="28"/>
          <w:szCs w:val="28"/>
          <w:lang w:val="ru-RU"/>
        </w:rPr>
        <w:t xml:space="preserve">Методологической основой Программы воспитания является культурно-исторический подход Л.С. </w:t>
      </w:r>
      <w:proofErr w:type="spellStart"/>
      <w:r w:rsidRPr="009300CE">
        <w:rPr>
          <w:color w:val="000000"/>
          <w:sz w:val="28"/>
          <w:szCs w:val="28"/>
          <w:lang w:val="ru-RU"/>
        </w:rPr>
        <w:t>Выготского</w:t>
      </w:r>
      <w:proofErr w:type="spellEnd"/>
      <w:r w:rsidRPr="009300CE">
        <w:rPr>
          <w:color w:val="000000"/>
          <w:sz w:val="28"/>
          <w:szCs w:val="28"/>
          <w:lang w:val="ru-RU"/>
        </w:rPr>
        <w:t xml:space="preserve"> и </w:t>
      </w:r>
      <w:proofErr w:type="spellStart"/>
      <w:r w:rsidRPr="009300CE">
        <w:rPr>
          <w:color w:val="000000"/>
          <w:sz w:val="28"/>
          <w:szCs w:val="28"/>
          <w:lang w:val="ru-RU"/>
        </w:rPr>
        <w:t>системно-деятельностный</w:t>
      </w:r>
      <w:proofErr w:type="spellEnd"/>
      <w:r w:rsidRPr="009300CE">
        <w:rPr>
          <w:color w:val="000000"/>
          <w:sz w:val="28"/>
          <w:szCs w:val="28"/>
          <w:lang w:val="ru-RU"/>
        </w:rPr>
        <w:t xml:space="preserve"> подход. </w:t>
      </w:r>
      <w:proofErr w:type="gramStart"/>
      <w:r w:rsidRPr="009300CE">
        <w:rPr>
          <w:color w:val="000000"/>
          <w:sz w:val="28"/>
          <w:szCs w:val="28"/>
          <w:lang w:val="ru-RU"/>
        </w:rPr>
        <w:t xml:space="preserve">Примерная программы основывается на базовых </w:t>
      </w:r>
      <w:r w:rsidRPr="009300CE">
        <w:rPr>
          <w:color w:val="000000"/>
          <w:sz w:val="28"/>
          <w:szCs w:val="28"/>
          <w:lang w:val="ru-RU"/>
        </w:rPr>
        <w:lastRenderedPageBreak/>
        <w:t>ценностях воспитания, заложенных определении воспитания, содержащимся в Федеральном законе «Об образовании в РФ»</w:t>
      </w:r>
      <w:r w:rsidRPr="009300CE">
        <w:rPr>
          <w:rStyle w:val="ae"/>
          <w:color w:val="000000"/>
          <w:sz w:val="28"/>
          <w:szCs w:val="28"/>
          <w:lang w:val="ru-RU"/>
        </w:rPr>
        <w:t>;</w:t>
      </w:r>
      <w:r w:rsidRPr="009300CE">
        <w:rPr>
          <w:color w:val="000000"/>
          <w:sz w:val="28"/>
          <w:szCs w:val="28"/>
          <w:lang w:val="ru-RU"/>
        </w:rPr>
        <w:t xml:space="preserve"> </w:t>
      </w:r>
      <w:r w:rsidRPr="009300CE">
        <w:rPr>
          <w:bCs/>
          <w:color w:val="000000"/>
          <w:sz w:val="28"/>
          <w:szCs w:val="28"/>
          <w:lang w:val="ru-RU"/>
        </w:rPr>
        <w:t>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roofErr w:type="gramEnd"/>
    </w:p>
    <w:p w:rsidR="00F64F08" w:rsidRPr="009300CE" w:rsidRDefault="00F64F08" w:rsidP="00857855">
      <w:pPr>
        <w:ind w:firstLine="567"/>
        <w:rPr>
          <w:color w:val="000000"/>
          <w:sz w:val="28"/>
          <w:szCs w:val="28"/>
          <w:lang w:val="ru-RU"/>
        </w:rPr>
      </w:pPr>
      <w:r w:rsidRPr="009300CE">
        <w:rPr>
          <w:color w:val="000000"/>
          <w:sz w:val="28"/>
          <w:szCs w:val="28"/>
          <w:lang w:val="ru-RU"/>
        </w:rPr>
        <w:t xml:space="preserve">     </w:t>
      </w:r>
      <w:proofErr w:type="gramStart"/>
      <w:r w:rsidRPr="009300CE">
        <w:rPr>
          <w:color w:val="000000"/>
          <w:sz w:val="28"/>
          <w:szCs w:val="28"/>
          <w:lang w:val="ru-RU"/>
        </w:rPr>
        <w:t xml:space="preserve">Методологическими ориентирами воспитания также выступают следующие идеи: развитие </w:t>
      </w:r>
      <w:proofErr w:type="spellStart"/>
      <w:r w:rsidRPr="009300CE">
        <w:rPr>
          <w:color w:val="000000"/>
          <w:sz w:val="28"/>
          <w:szCs w:val="28"/>
          <w:lang w:val="ru-RU"/>
        </w:rPr>
        <w:t>субъектности</w:t>
      </w:r>
      <w:proofErr w:type="spellEnd"/>
      <w:r w:rsidRPr="009300CE">
        <w:rPr>
          <w:color w:val="000000"/>
          <w:sz w:val="28"/>
          <w:szCs w:val="28"/>
          <w:lang w:val="ru-RU"/>
        </w:rPr>
        <w:t xml:space="preserve"> и личности ребенка в деятельности; личностно ориентированной педагогики сотрудничества; развитие личности ребенка в контексте сохранения его индивидуальности; духовно-нравственное, ценностное и смысловое содержания воспитания; идея об онтологической (бытийной) детерминированности воспитания; идея </w:t>
      </w:r>
      <w:r w:rsidRPr="009300CE">
        <w:rPr>
          <w:color w:val="000000"/>
          <w:sz w:val="28"/>
          <w:szCs w:val="28"/>
          <w:lang w:val="ru-RU"/>
        </w:rPr>
        <w:br/>
        <w:t xml:space="preserve">о личностном смысле и ценности воспитания, о сущности детства как </w:t>
      </w:r>
      <w:proofErr w:type="spellStart"/>
      <w:r w:rsidRPr="009300CE">
        <w:rPr>
          <w:color w:val="000000"/>
          <w:sz w:val="28"/>
          <w:szCs w:val="28"/>
          <w:lang w:val="ru-RU"/>
        </w:rPr>
        <w:t>сензитивном</w:t>
      </w:r>
      <w:proofErr w:type="spellEnd"/>
      <w:r w:rsidRPr="009300CE">
        <w:rPr>
          <w:color w:val="000000"/>
          <w:sz w:val="28"/>
          <w:szCs w:val="28"/>
          <w:lang w:val="ru-RU"/>
        </w:rPr>
        <w:t xml:space="preserve"> периоде воспитания;</w:t>
      </w:r>
      <w:proofErr w:type="gramEnd"/>
      <w:r w:rsidRPr="009300CE">
        <w:rPr>
          <w:color w:val="000000"/>
          <w:sz w:val="28"/>
          <w:szCs w:val="28"/>
          <w:lang w:val="ru-RU"/>
        </w:rPr>
        <w:t xml:space="preserve"> теории об амплификации (обогащении) развития ребёнка средствами разных «специфически детских видов деятельности».</w:t>
      </w:r>
    </w:p>
    <w:p w:rsidR="00042701" w:rsidRPr="009300CE" w:rsidRDefault="00042701" w:rsidP="00857855">
      <w:pPr>
        <w:ind w:firstLine="708"/>
        <w:rPr>
          <w:color w:val="000000"/>
          <w:sz w:val="28"/>
          <w:szCs w:val="28"/>
          <w:lang w:val="ru-RU"/>
        </w:rPr>
      </w:pPr>
      <w:r w:rsidRPr="009300CE">
        <w:rPr>
          <w:color w:val="000000"/>
          <w:sz w:val="28"/>
          <w:szCs w:val="28"/>
          <w:lang w:val="ru-RU"/>
        </w:rPr>
        <w:t xml:space="preserve">Программа воспитания построена на основе </w:t>
      </w:r>
      <w:proofErr w:type="gramStart"/>
      <w:r w:rsidRPr="009300CE">
        <w:rPr>
          <w:color w:val="000000"/>
          <w:sz w:val="28"/>
          <w:szCs w:val="28"/>
          <w:lang w:val="ru-RU"/>
        </w:rPr>
        <w:t>ценностного подхода, предполагающего присвоение ребенком дошкольного возраста б</w:t>
      </w:r>
      <w:r w:rsidR="009300CE">
        <w:rPr>
          <w:color w:val="000000"/>
          <w:sz w:val="28"/>
          <w:szCs w:val="28"/>
          <w:lang w:val="ru-RU"/>
        </w:rPr>
        <w:t xml:space="preserve">азовых ценностей </w:t>
      </w:r>
      <w:r w:rsidRPr="009300CE">
        <w:rPr>
          <w:color w:val="000000"/>
          <w:sz w:val="28"/>
          <w:szCs w:val="28"/>
          <w:lang w:val="ru-RU"/>
        </w:rPr>
        <w:t>и опирается</w:t>
      </w:r>
      <w:proofErr w:type="gramEnd"/>
      <w:r w:rsidRPr="009300CE">
        <w:rPr>
          <w:color w:val="000000"/>
          <w:sz w:val="28"/>
          <w:szCs w:val="28"/>
          <w:lang w:val="ru-RU"/>
        </w:rPr>
        <w:t xml:space="preserve"> на следующие принципы:</w:t>
      </w:r>
    </w:p>
    <w:p w:rsidR="00042701" w:rsidRPr="009300CE" w:rsidRDefault="00042701" w:rsidP="009300CE">
      <w:pPr>
        <w:pStyle w:val="11"/>
        <w:spacing w:before="0" w:beforeAutospacing="0" w:after="0" w:afterAutospacing="0"/>
        <w:ind w:firstLine="709"/>
        <w:jc w:val="both"/>
        <w:rPr>
          <w:color w:val="000000"/>
          <w:sz w:val="28"/>
          <w:szCs w:val="28"/>
        </w:rPr>
      </w:pPr>
      <w:r w:rsidRPr="009300CE">
        <w:rPr>
          <w:b/>
          <w:color w:val="000000"/>
          <w:sz w:val="28"/>
          <w:szCs w:val="28"/>
        </w:rPr>
        <w:t xml:space="preserve">Принцип гуманизма. </w:t>
      </w:r>
      <w:r w:rsidRPr="009300CE">
        <w:rPr>
          <w:color w:val="000000"/>
          <w:sz w:val="28"/>
          <w:szCs w:val="28"/>
        </w:rPr>
        <w:t>Каждый ребенок имеет право на признание его в обществе как личности, как человека, являющегося высшей̆ ценностью, уважение к его персоне, достоинству, защита его прав на свободу и развитие.</w:t>
      </w:r>
    </w:p>
    <w:p w:rsidR="00042701" w:rsidRPr="009300CE" w:rsidRDefault="00042701" w:rsidP="009300CE">
      <w:pPr>
        <w:spacing w:before="0" w:beforeAutospacing="0" w:after="0" w:afterAutospacing="0"/>
        <w:ind w:firstLine="709"/>
        <w:rPr>
          <w:color w:val="000000"/>
          <w:sz w:val="28"/>
          <w:szCs w:val="28"/>
          <w:lang w:val="ru-RU"/>
        </w:rPr>
      </w:pPr>
      <w:r w:rsidRPr="009300CE">
        <w:rPr>
          <w:b/>
          <w:color w:val="000000"/>
          <w:sz w:val="28"/>
          <w:szCs w:val="28"/>
          <w:lang w:val="ru-RU"/>
        </w:rPr>
        <w:t xml:space="preserve">Принцип </w:t>
      </w:r>
      <w:proofErr w:type="spellStart"/>
      <w:r w:rsidRPr="009300CE">
        <w:rPr>
          <w:b/>
          <w:color w:val="000000"/>
          <w:sz w:val="28"/>
          <w:szCs w:val="28"/>
          <w:lang w:val="ru-RU"/>
        </w:rPr>
        <w:t>субъектности</w:t>
      </w:r>
      <w:proofErr w:type="spellEnd"/>
      <w:r w:rsidRPr="009300CE">
        <w:rPr>
          <w:b/>
          <w:color w:val="000000"/>
          <w:sz w:val="28"/>
          <w:szCs w:val="28"/>
          <w:lang w:val="ru-RU"/>
        </w:rPr>
        <w:t>.</w:t>
      </w:r>
      <w:r w:rsidRPr="009300CE">
        <w:rPr>
          <w:bCs/>
          <w:color w:val="000000"/>
          <w:sz w:val="28"/>
          <w:szCs w:val="28"/>
          <w:lang w:val="ru-RU"/>
        </w:rPr>
        <w:t xml:space="preserve"> </w:t>
      </w:r>
      <w:r w:rsidRPr="009300CE">
        <w:rPr>
          <w:color w:val="000000"/>
          <w:sz w:val="28"/>
          <w:szCs w:val="28"/>
          <w:lang w:val="ru-RU"/>
        </w:rPr>
        <w:t>Развитие и воспитание личности ребенка</w:t>
      </w:r>
      <w:r w:rsidRPr="009300CE">
        <w:rPr>
          <w:b/>
          <w:color w:val="000000"/>
          <w:sz w:val="28"/>
          <w:szCs w:val="28"/>
          <w:lang w:val="ru-RU"/>
        </w:rPr>
        <w:t xml:space="preserve"> </w:t>
      </w:r>
      <w:r w:rsidRPr="009300CE">
        <w:rPr>
          <w:color w:val="000000"/>
          <w:sz w:val="28"/>
          <w:szCs w:val="28"/>
          <w:lang w:val="ru-RU"/>
        </w:rPr>
        <w:t xml:space="preserve">как субъекта собственной жизнедеятельности; воспитание </w:t>
      </w:r>
      <w:r w:rsidRPr="009300CE">
        <w:rPr>
          <w:bCs/>
          <w:color w:val="000000"/>
          <w:sz w:val="28"/>
          <w:szCs w:val="28"/>
          <w:lang w:val="ru-RU"/>
        </w:rPr>
        <w:t>самоуважения, привычки к заботе о себе, формирование адекватной самооценки и самосознания.</w:t>
      </w:r>
    </w:p>
    <w:p w:rsidR="00042701" w:rsidRPr="009300CE" w:rsidRDefault="00042701" w:rsidP="009300CE">
      <w:pPr>
        <w:spacing w:before="0" w:beforeAutospacing="0" w:after="0" w:afterAutospacing="0"/>
        <w:ind w:firstLine="709"/>
        <w:rPr>
          <w:color w:val="000000"/>
          <w:sz w:val="28"/>
          <w:szCs w:val="28"/>
          <w:lang w:val="ru-RU"/>
        </w:rPr>
      </w:pPr>
      <w:r w:rsidRPr="009300CE">
        <w:rPr>
          <w:b/>
          <w:color w:val="000000"/>
          <w:sz w:val="28"/>
          <w:szCs w:val="28"/>
          <w:lang w:val="ru-RU"/>
        </w:rPr>
        <w:t>Принцип интеграции.</w:t>
      </w:r>
      <w:r w:rsidRPr="009300CE">
        <w:rPr>
          <w:color w:val="000000"/>
          <w:sz w:val="28"/>
          <w:szCs w:val="28"/>
          <w:lang w:val="ru-RU"/>
        </w:rPr>
        <w:t xml:space="preserve"> Комплексный и системный подходы к содержанию </w:t>
      </w:r>
      <w:r w:rsidRPr="009300CE">
        <w:rPr>
          <w:color w:val="000000"/>
          <w:sz w:val="28"/>
          <w:szCs w:val="28"/>
          <w:lang w:val="ru-RU"/>
        </w:rPr>
        <w:br/>
        <w:t>и организации образовательного процесса. В основе систематизации содержания работы лежит идея развития базиса личностной культуры, духовное развитие детей во всех сферах и видах деятельности.</w:t>
      </w:r>
    </w:p>
    <w:p w:rsidR="00042701" w:rsidRPr="009300CE" w:rsidRDefault="00042701" w:rsidP="009300CE">
      <w:pPr>
        <w:spacing w:before="0" w:beforeAutospacing="0" w:after="0" w:afterAutospacing="0"/>
        <w:ind w:firstLine="709"/>
        <w:rPr>
          <w:color w:val="000000"/>
          <w:sz w:val="28"/>
          <w:szCs w:val="28"/>
          <w:lang w:val="ru-RU"/>
        </w:rPr>
      </w:pPr>
      <w:r w:rsidRPr="009300CE">
        <w:rPr>
          <w:b/>
          <w:bCs/>
          <w:iCs/>
          <w:color w:val="000000"/>
          <w:spacing w:val="-2"/>
          <w:sz w:val="28"/>
          <w:szCs w:val="28"/>
          <w:lang w:val="ru-RU"/>
        </w:rPr>
        <w:t>Принцип ценностного единства и совместности.</w:t>
      </w:r>
      <w:r w:rsidRPr="009300CE">
        <w:rPr>
          <w:color w:val="000000"/>
          <w:sz w:val="28"/>
          <w:szCs w:val="28"/>
          <w:lang w:val="ru-RU"/>
        </w:rPr>
        <w:t xml:space="preserve"> Единство ценностей и смыслов воспитания, разделяемых всеми участниками</w:t>
      </w:r>
      <w:r w:rsidRPr="009300CE">
        <w:rPr>
          <w:color w:val="000000"/>
          <w:spacing w:val="-2"/>
          <w:sz w:val="28"/>
          <w:szCs w:val="28"/>
          <w:lang w:val="ru-RU"/>
        </w:rPr>
        <w:t xml:space="preserve"> образовательных отношений, </w:t>
      </w:r>
      <w:r w:rsidRPr="009300CE">
        <w:rPr>
          <w:color w:val="000000"/>
          <w:sz w:val="28"/>
          <w:szCs w:val="28"/>
          <w:lang w:val="ru-RU"/>
        </w:rPr>
        <w:t>содействие, сотворчество и сопереживание, взаимопонимание и взаимное уважение</w:t>
      </w:r>
      <w:r w:rsidRPr="009300CE">
        <w:rPr>
          <w:color w:val="000000"/>
          <w:spacing w:val="-2"/>
          <w:sz w:val="28"/>
          <w:szCs w:val="28"/>
          <w:lang w:val="ru-RU"/>
        </w:rPr>
        <w:t>.</w:t>
      </w:r>
    </w:p>
    <w:p w:rsidR="00042701" w:rsidRPr="009300CE" w:rsidRDefault="00042701" w:rsidP="009300CE">
      <w:pPr>
        <w:spacing w:before="0" w:beforeAutospacing="0" w:after="0" w:afterAutospacing="0"/>
        <w:ind w:firstLine="709"/>
        <w:rPr>
          <w:color w:val="000000"/>
          <w:sz w:val="28"/>
          <w:szCs w:val="28"/>
          <w:lang w:val="ru-RU"/>
        </w:rPr>
      </w:pPr>
      <w:r w:rsidRPr="009300CE">
        <w:rPr>
          <w:b/>
          <w:bCs/>
          <w:color w:val="000000"/>
          <w:sz w:val="28"/>
          <w:szCs w:val="28"/>
          <w:lang w:val="ru-RU"/>
        </w:rPr>
        <w:lastRenderedPageBreak/>
        <w:t>Принцип учета возрастных особенностей.</w:t>
      </w:r>
      <w:r w:rsidRPr="009300CE">
        <w:rPr>
          <w:color w:val="000000"/>
          <w:sz w:val="28"/>
          <w:szCs w:val="28"/>
          <w:lang w:val="ru-RU"/>
        </w:rPr>
        <w:t xml:space="preserve"> Содержание и методы воспитательной работы должны соответствовать возрастным особенностям ребенка.</w:t>
      </w:r>
    </w:p>
    <w:p w:rsidR="00042701" w:rsidRPr="009300CE" w:rsidRDefault="00042701" w:rsidP="009300CE">
      <w:pPr>
        <w:spacing w:before="0" w:beforeAutospacing="0" w:after="0" w:afterAutospacing="0"/>
        <w:ind w:firstLine="709"/>
        <w:rPr>
          <w:color w:val="000000"/>
          <w:sz w:val="28"/>
          <w:szCs w:val="28"/>
          <w:lang w:val="ru-RU"/>
        </w:rPr>
      </w:pPr>
      <w:r w:rsidRPr="009300CE">
        <w:rPr>
          <w:b/>
          <w:color w:val="000000"/>
          <w:sz w:val="28"/>
          <w:szCs w:val="28"/>
          <w:lang w:val="ru-RU"/>
        </w:rPr>
        <w:t>Принципы индивидуального и дифференцированного подходов</w:t>
      </w:r>
      <w:r w:rsidRPr="009300CE">
        <w:rPr>
          <w:color w:val="000000"/>
          <w:sz w:val="28"/>
          <w:szCs w:val="28"/>
          <w:lang w:val="ru-RU"/>
        </w:rPr>
        <w:t>. Индивидуальный подход к детям с учетом возможностей, индивидуального темпа развития, интересов. Дифференцированный подход реализуется с учетом семейных, национальных традиций и т.п.</w:t>
      </w:r>
    </w:p>
    <w:p w:rsidR="00042701" w:rsidRPr="009300CE" w:rsidRDefault="00042701" w:rsidP="009300CE">
      <w:pPr>
        <w:spacing w:before="0" w:beforeAutospacing="0" w:after="0" w:afterAutospacing="0"/>
        <w:ind w:firstLine="709"/>
        <w:rPr>
          <w:b/>
          <w:color w:val="000000"/>
          <w:sz w:val="28"/>
          <w:szCs w:val="28"/>
          <w:lang w:val="ru-RU"/>
        </w:rPr>
      </w:pPr>
      <w:r w:rsidRPr="009300CE">
        <w:rPr>
          <w:b/>
          <w:color w:val="000000"/>
          <w:sz w:val="28"/>
          <w:szCs w:val="28"/>
          <w:lang w:val="ru-RU"/>
        </w:rPr>
        <w:t xml:space="preserve">Принцип </w:t>
      </w:r>
      <w:proofErr w:type="spellStart"/>
      <w:r w:rsidRPr="009300CE">
        <w:rPr>
          <w:b/>
          <w:color w:val="000000"/>
          <w:sz w:val="28"/>
          <w:szCs w:val="28"/>
          <w:lang w:val="ru-RU"/>
        </w:rPr>
        <w:t>культуросообразности</w:t>
      </w:r>
      <w:proofErr w:type="spellEnd"/>
      <w:r w:rsidRPr="009300CE">
        <w:rPr>
          <w:b/>
          <w:color w:val="000000"/>
          <w:sz w:val="28"/>
          <w:szCs w:val="28"/>
          <w:lang w:val="ru-RU"/>
        </w:rPr>
        <w:t xml:space="preserve">. </w:t>
      </w:r>
      <w:r w:rsidRPr="009300CE">
        <w:rPr>
          <w:color w:val="000000"/>
          <w:sz w:val="28"/>
          <w:szCs w:val="28"/>
          <w:lang w:val="ru-RU"/>
        </w:rPr>
        <w:t xml:space="preserve">Воспитание основывается на культуре </w:t>
      </w:r>
      <w:r w:rsidRPr="009300CE">
        <w:rPr>
          <w:color w:val="000000"/>
          <w:sz w:val="28"/>
          <w:szCs w:val="28"/>
          <w:lang w:val="ru-RU"/>
        </w:rPr>
        <w:br/>
        <w:t>и традициях России, включая культурные особенности региона.</w:t>
      </w:r>
    </w:p>
    <w:p w:rsidR="00042701" w:rsidRPr="009300CE" w:rsidRDefault="00042701" w:rsidP="009300CE">
      <w:pPr>
        <w:spacing w:before="0" w:beforeAutospacing="0" w:after="0" w:afterAutospacing="0"/>
        <w:ind w:firstLine="709"/>
        <w:rPr>
          <w:color w:val="000000"/>
          <w:sz w:val="28"/>
          <w:szCs w:val="28"/>
          <w:lang w:val="ru-RU"/>
        </w:rPr>
      </w:pPr>
      <w:r w:rsidRPr="009300CE">
        <w:rPr>
          <w:b/>
          <w:color w:val="000000"/>
          <w:sz w:val="28"/>
          <w:szCs w:val="28"/>
          <w:lang w:val="ru-RU"/>
        </w:rPr>
        <w:t>Принцип следования нравственному примеру.</w:t>
      </w:r>
      <w:r w:rsidRPr="009300CE">
        <w:rPr>
          <w:color w:val="000000"/>
          <w:sz w:val="28"/>
          <w:szCs w:val="28"/>
          <w:lang w:val="ru-RU"/>
        </w:rPr>
        <w:t xml:space="preserve"> Пример как метод воспитания позволяет расширить нравственный опыт ребенка, побудить его к внутреннему диалогу, пробудить в нем нравственную рефлексию, обеспечить возможность выбора при построении собственной системы ценностных отношений, продемонстрировать ребенку реальную возможность следования идеалу в жизни.</w:t>
      </w:r>
    </w:p>
    <w:p w:rsidR="00042701" w:rsidRPr="009300CE" w:rsidRDefault="00042701" w:rsidP="009300CE">
      <w:pPr>
        <w:spacing w:before="0" w:beforeAutospacing="0" w:after="0" w:afterAutospacing="0"/>
        <w:ind w:firstLine="709"/>
        <w:rPr>
          <w:color w:val="000000"/>
          <w:sz w:val="28"/>
          <w:szCs w:val="28"/>
          <w:lang w:val="ru-RU"/>
        </w:rPr>
      </w:pPr>
      <w:r w:rsidRPr="009300CE">
        <w:rPr>
          <w:b/>
          <w:bCs/>
          <w:color w:val="000000"/>
          <w:sz w:val="28"/>
          <w:szCs w:val="28"/>
          <w:lang w:val="ru-RU"/>
        </w:rPr>
        <w:t>Принципы безопасной жизнедеятельности.</w:t>
      </w:r>
      <w:r w:rsidRPr="009300CE">
        <w:rPr>
          <w:color w:val="000000"/>
          <w:sz w:val="28"/>
          <w:szCs w:val="28"/>
          <w:lang w:val="ru-RU"/>
        </w:rPr>
        <w:t xml:space="preserve"> Защищенность важных интересов личности от внутренних и внешних угроз, воспитание через призму безопасности </w:t>
      </w:r>
      <w:r w:rsidRPr="009300CE">
        <w:rPr>
          <w:color w:val="000000"/>
          <w:sz w:val="28"/>
          <w:szCs w:val="28"/>
          <w:lang w:val="ru-RU"/>
        </w:rPr>
        <w:br/>
        <w:t>и безопасного поведения.</w:t>
      </w:r>
    </w:p>
    <w:p w:rsidR="00042701" w:rsidRPr="009300CE" w:rsidRDefault="00042701" w:rsidP="009300CE">
      <w:pPr>
        <w:spacing w:before="0" w:beforeAutospacing="0" w:after="0" w:afterAutospacing="0"/>
        <w:ind w:firstLine="709"/>
        <w:rPr>
          <w:color w:val="000000"/>
          <w:sz w:val="28"/>
          <w:szCs w:val="28"/>
          <w:lang w:val="ru-RU"/>
        </w:rPr>
      </w:pPr>
      <w:r w:rsidRPr="009300CE">
        <w:rPr>
          <w:b/>
          <w:bCs/>
          <w:color w:val="000000"/>
          <w:sz w:val="28"/>
          <w:szCs w:val="28"/>
          <w:lang w:val="ru-RU"/>
        </w:rPr>
        <w:t>Принцип совместной деятельности ребенка и взрослого.</w:t>
      </w:r>
      <w:r w:rsidRPr="009300CE">
        <w:rPr>
          <w:color w:val="000000"/>
          <w:sz w:val="28"/>
          <w:szCs w:val="28"/>
          <w:lang w:val="ru-RU"/>
        </w:rPr>
        <w:t xml:space="preserve"> Значимость совместной деятельности взрослого и ребенка на основе приобщения к культурным ценностям и их освоения.</w:t>
      </w:r>
    </w:p>
    <w:p w:rsidR="00042701" w:rsidRPr="009300CE" w:rsidRDefault="00042701" w:rsidP="009300CE">
      <w:pPr>
        <w:spacing w:before="0" w:beforeAutospacing="0" w:after="0" w:afterAutospacing="0"/>
        <w:ind w:firstLine="709"/>
        <w:rPr>
          <w:color w:val="000000"/>
          <w:sz w:val="28"/>
          <w:szCs w:val="28"/>
          <w:lang w:val="ru-RU"/>
        </w:rPr>
      </w:pPr>
      <w:r w:rsidRPr="009300CE">
        <w:rPr>
          <w:b/>
          <w:bCs/>
          <w:color w:val="000000"/>
          <w:sz w:val="28"/>
          <w:szCs w:val="28"/>
          <w:lang w:val="ru-RU"/>
        </w:rPr>
        <w:t xml:space="preserve">Принципы инклюзивного образования. </w:t>
      </w:r>
      <w:r w:rsidRPr="009300CE">
        <w:rPr>
          <w:color w:val="000000"/>
          <w:sz w:val="28"/>
          <w:szCs w:val="28"/>
          <w:lang w:val="ru-RU"/>
        </w:rPr>
        <w:t>Организация образовательного процесса, при которой все дети, независимо от их физических, психических, интеллектуальных, культурно-этнических, языковых и иных особенностей, включены в общую систему образования.</w:t>
      </w:r>
    </w:p>
    <w:p w:rsidR="00042701" w:rsidRPr="009300CE" w:rsidRDefault="00042701" w:rsidP="00042701">
      <w:pPr>
        <w:rPr>
          <w:rFonts w:hAnsi="Times New Roman" w:cs="Times New Roman"/>
          <w:b/>
          <w:color w:val="000000"/>
          <w:sz w:val="28"/>
          <w:szCs w:val="28"/>
          <w:lang w:val="ru-RU"/>
        </w:rPr>
      </w:pPr>
      <w:r w:rsidRPr="009300CE">
        <w:rPr>
          <w:rFonts w:hAnsi="Times New Roman" w:cs="Times New Roman"/>
          <w:b/>
          <w:color w:val="000000"/>
          <w:sz w:val="28"/>
          <w:szCs w:val="28"/>
          <w:lang w:val="ru-RU"/>
        </w:rPr>
        <w:t>Важные для Организации принципы и традиции воспитания</w:t>
      </w:r>
    </w:p>
    <w:p w:rsidR="00042701" w:rsidRPr="009300CE" w:rsidRDefault="00042701" w:rsidP="00CF494F">
      <w:pPr>
        <w:pStyle w:val="a3"/>
        <w:numPr>
          <w:ilvl w:val="0"/>
          <w:numId w:val="10"/>
        </w:numPr>
        <w:ind w:left="284" w:hanging="284"/>
        <w:rPr>
          <w:rFonts w:hAnsi="Times New Roman" w:cs="Times New Roman"/>
          <w:color w:val="000000"/>
          <w:sz w:val="28"/>
          <w:szCs w:val="28"/>
          <w:lang w:val="ru-RU"/>
        </w:rPr>
      </w:pPr>
      <w:r w:rsidRPr="009300CE">
        <w:rPr>
          <w:rFonts w:hAnsi="Times New Roman" w:cs="Times New Roman"/>
          <w:color w:val="000000"/>
          <w:sz w:val="28"/>
          <w:szCs w:val="28"/>
          <w:lang w:val="ru-RU"/>
        </w:rPr>
        <w:t>неукоснительное соблюдение законности и прав семьи и ребенка, соблюдение конфиденциальности информации о ребенке и семье, приоритета безопасности ребенка при нахождении в образовательной организации;</w:t>
      </w:r>
    </w:p>
    <w:p w:rsidR="00042701" w:rsidRPr="009300CE" w:rsidRDefault="00042701" w:rsidP="00CF494F">
      <w:pPr>
        <w:pStyle w:val="a3"/>
        <w:numPr>
          <w:ilvl w:val="0"/>
          <w:numId w:val="10"/>
        </w:numPr>
        <w:ind w:left="284" w:hanging="284"/>
        <w:rPr>
          <w:rFonts w:hAnsi="Times New Roman" w:cs="Times New Roman"/>
          <w:color w:val="000000"/>
          <w:sz w:val="28"/>
          <w:szCs w:val="28"/>
          <w:lang w:val="ru-RU"/>
        </w:rPr>
      </w:pPr>
      <w:r w:rsidRPr="009300CE">
        <w:rPr>
          <w:rFonts w:hAnsi="Times New Roman" w:cs="Times New Roman"/>
          <w:color w:val="000000"/>
          <w:sz w:val="28"/>
          <w:szCs w:val="28"/>
          <w:lang w:val="ru-RU"/>
        </w:rPr>
        <w:t>ориентир на создание в образовательной организации психологически комфортной среды для участников образовательных отношений;</w:t>
      </w:r>
    </w:p>
    <w:p w:rsidR="00042701" w:rsidRPr="009300CE" w:rsidRDefault="00042701" w:rsidP="00CF494F">
      <w:pPr>
        <w:pStyle w:val="a3"/>
        <w:numPr>
          <w:ilvl w:val="0"/>
          <w:numId w:val="10"/>
        </w:numPr>
        <w:ind w:left="284" w:hanging="284"/>
        <w:rPr>
          <w:rFonts w:hAnsi="Times New Roman" w:cs="Times New Roman"/>
          <w:color w:val="000000"/>
          <w:sz w:val="28"/>
          <w:szCs w:val="28"/>
          <w:lang w:val="ru-RU"/>
        </w:rPr>
      </w:pPr>
      <w:r w:rsidRPr="009300CE">
        <w:rPr>
          <w:rFonts w:hAnsi="Times New Roman" w:cs="Times New Roman"/>
          <w:color w:val="000000"/>
          <w:sz w:val="28"/>
          <w:szCs w:val="28"/>
          <w:lang w:val="ru-RU"/>
        </w:rPr>
        <w:t xml:space="preserve">признание </w:t>
      </w:r>
      <w:proofErr w:type="spellStart"/>
      <w:r w:rsidRPr="009300CE">
        <w:rPr>
          <w:rFonts w:hAnsi="Times New Roman" w:cs="Times New Roman"/>
          <w:color w:val="000000"/>
          <w:sz w:val="28"/>
          <w:szCs w:val="28"/>
          <w:lang w:val="ru-RU"/>
        </w:rPr>
        <w:t>самоценности</w:t>
      </w:r>
      <w:proofErr w:type="spellEnd"/>
      <w:r w:rsidRPr="009300CE">
        <w:rPr>
          <w:rFonts w:hAnsi="Times New Roman" w:cs="Times New Roman"/>
          <w:color w:val="000000"/>
          <w:sz w:val="28"/>
          <w:szCs w:val="28"/>
          <w:lang w:val="ru-RU"/>
        </w:rPr>
        <w:t xml:space="preserve"> периода дошкольного детства. Построение отношений между взрослыми и детьми на основе, доверия, сотрудничества, любви, доброжелательности, уважения личности каждого ребенка;</w:t>
      </w:r>
    </w:p>
    <w:p w:rsidR="00042701" w:rsidRPr="009300CE" w:rsidRDefault="00042701" w:rsidP="00CF494F">
      <w:pPr>
        <w:pStyle w:val="a3"/>
        <w:numPr>
          <w:ilvl w:val="0"/>
          <w:numId w:val="10"/>
        </w:numPr>
        <w:ind w:left="284" w:hanging="284"/>
        <w:rPr>
          <w:rFonts w:hAnsi="Times New Roman" w:cs="Times New Roman"/>
          <w:color w:val="000000"/>
          <w:sz w:val="28"/>
          <w:szCs w:val="28"/>
          <w:lang w:val="ru-RU"/>
        </w:rPr>
      </w:pPr>
      <w:r w:rsidRPr="009300CE">
        <w:rPr>
          <w:rFonts w:hAnsi="Times New Roman" w:cs="Times New Roman"/>
          <w:color w:val="000000"/>
          <w:sz w:val="28"/>
          <w:szCs w:val="28"/>
          <w:lang w:val="ru-RU"/>
        </w:rPr>
        <w:lastRenderedPageBreak/>
        <w:t xml:space="preserve">единство и взаимосвязь основных направлений развития личностной базовой культуры с учетом целостной природы ребенка, его уникальности, индивидуального своеобразия; </w:t>
      </w:r>
    </w:p>
    <w:p w:rsidR="00042701" w:rsidRPr="009300CE" w:rsidRDefault="00042701" w:rsidP="00857855">
      <w:pPr>
        <w:pStyle w:val="a3"/>
        <w:numPr>
          <w:ilvl w:val="0"/>
          <w:numId w:val="10"/>
        </w:numPr>
        <w:spacing w:after="0" w:afterAutospacing="0"/>
        <w:ind w:left="284" w:hanging="284"/>
        <w:rPr>
          <w:rFonts w:hAnsi="Times New Roman" w:cs="Times New Roman"/>
          <w:color w:val="000000"/>
          <w:sz w:val="28"/>
          <w:szCs w:val="28"/>
          <w:lang w:val="ru-RU"/>
        </w:rPr>
      </w:pPr>
      <w:r w:rsidRPr="009300CE">
        <w:rPr>
          <w:rFonts w:hAnsi="Times New Roman" w:cs="Times New Roman"/>
          <w:color w:val="000000"/>
          <w:sz w:val="28"/>
          <w:szCs w:val="28"/>
          <w:lang w:val="ru-RU"/>
        </w:rPr>
        <w:t xml:space="preserve">опора на </w:t>
      </w:r>
      <w:proofErr w:type="gramStart"/>
      <w:r w:rsidRPr="009300CE">
        <w:rPr>
          <w:rFonts w:hAnsi="Times New Roman" w:cs="Times New Roman"/>
          <w:color w:val="000000"/>
          <w:sz w:val="28"/>
          <w:szCs w:val="28"/>
          <w:lang w:val="ru-RU"/>
        </w:rPr>
        <w:t>положительное</w:t>
      </w:r>
      <w:proofErr w:type="gramEnd"/>
      <w:r w:rsidRPr="009300CE">
        <w:rPr>
          <w:rFonts w:hAnsi="Times New Roman" w:cs="Times New Roman"/>
          <w:color w:val="000000"/>
          <w:sz w:val="28"/>
          <w:szCs w:val="28"/>
          <w:lang w:val="ru-RU"/>
        </w:rPr>
        <w:t xml:space="preserve"> в личности ребенка, вера педагогов в положительные результаты воспитания, подход к каждому ребенку с «оптимистической гипотезой»</w:t>
      </w:r>
    </w:p>
    <w:p w:rsidR="00596CEE" w:rsidRPr="009300CE" w:rsidRDefault="00596CEE" w:rsidP="00857855">
      <w:pPr>
        <w:pStyle w:val="11"/>
        <w:shd w:val="clear" w:color="auto" w:fill="FFFFFF"/>
        <w:spacing w:before="0" w:beforeAutospacing="0" w:after="0" w:afterAutospacing="0" w:line="276" w:lineRule="auto"/>
        <w:ind w:firstLine="709"/>
        <w:rPr>
          <w:rFonts w:eastAsia="Calibri"/>
          <w:color w:val="000000"/>
          <w:sz w:val="28"/>
          <w:szCs w:val="28"/>
          <w:lang w:eastAsia="en-US"/>
        </w:rPr>
      </w:pPr>
      <w:r w:rsidRPr="009300CE">
        <w:rPr>
          <w:rFonts w:eastAsia="Calibri"/>
          <w:color w:val="000000"/>
          <w:sz w:val="28"/>
          <w:szCs w:val="28"/>
          <w:lang w:eastAsia="en-US"/>
        </w:rPr>
        <w:t xml:space="preserve">Создание воспитательной среды ДОО строится на основе следующих элементов: </w:t>
      </w:r>
      <w:proofErr w:type="spellStart"/>
      <w:r w:rsidRPr="009300CE">
        <w:rPr>
          <w:rFonts w:eastAsia="Calibri"/>
          <w:color w:val="000000"/>
          <w:sz w:val="28"/>
          <w:szCs w:val="28"/>
          <w:lang w:eastAsia="en-US"/>
        </w:rPr>
        <w:t>социокультурный</w:t>
      </w:r>
      <w:proofErr w:type="spellEnd"/>
      <w:r w:rsidRPr="009300CE">
        <w:rPr>
          <w:rFonts w:eastAsia="Calibri"/>
          <w:color w:val="000000"/>
          <w:sz w:val="28"/>
          <w:szCs w:val="28"/>
          <w:lang w:eastAsia="en-US"/>
        </w:rPr>
        <w:t xml:space="preserve"> контекст, </w:t>
      </w:r>
      <w:proofErr w:type="spellStart"/>
      <w:r w:rsidRPr="009300CE">
        <w:rPr>
          <w:rFonts w:eastAsia="Calibri"/>
          <w:color w:val="000000"/>
          <w:sz w:val="28"/>
          <w:szCs w:val="28"/>
          <w:lang w:eastAsia="en-US"/>
        </w:rPr>
        <w:t>социокультурные</w:t>
      </w:r>
      <w:proofErr w:type="spellEnd"/>
      <w:r w:rsidRPr="009300CE">
        <w:rPr>
          <w:rFonts w:eastAsia="Calibri"/>
          <w:color w:val="000000"/>
          <w:sz w:val="28"/>
          <w:szCs w:val="28"/>
          <w:lang w:eastAsia="en-US"/>
        </w:rPr>
        <w:t xml:space="preserve"> ценности, уклад, воспитывающая среда, общность, деятельность и событие. Каждая из этих категорий обеспечивает целостность содержания и имеет свое наполнение для решения задач воспитания и становления личности ребенка.</w:t>
      </w:r>
    </w:p>
    <w:p w:rsidR="00596CEE" w:rsidRPr="009300CE" w:rsidRDefault="00596CEE" w:rsidP="00857855">
      <w:pPr>
        <w:spacing w:line="276" w:lineRule="auto"/>
        <w:ind w:firstLine="709"/>
        <w:rPr>
          <w:color w:val="000000"/>
          <w:sz w:val="28"/>
          <w:szCs w:val="28"/>
          <w:lang w:val="ru-RU"/>
        </w:rPr>
      </w:pPr>
      <w:r w:rsidRPr="009300CE">
        <w:rPr>
          <w:color w:val="000000"/>
          <w:sz w:val="28"/>
          <w:szCs w:val="28"/>
          <w:lang w:val="ru-RU"/>
        </w:rPr>
        <w:t xml:space="preserve">Цели и задачи воспитания реализуются </w:t>
      </w:r>
      <w:r w:rsidRPr="009300CE">
        <w:rPr>
          <w:iCs/>
          <w:color w:val="000000"/>
          <w:sz w:val="28"/>
          <w:szCs w:val="28"/>
          <w:lang w:val="ru-RU"/>
        </w:rPr>
        <w:t>во всех видах деятельности</w:t>
      </w:r>
      <w:r w:rsidRPr="009300CE">
        <w:rPr>
          <w:color w:val="000000"/>
          <w:sz w:val="28"/>
          <w:szCs w:val="28"/>
          <w:lang w:val="ru-RU"/>
        </w:rPr>
        <w:t xml:space="preserve"> дошкольника, обозначенных в Федеральном государственном образовательном стандарте дошкольного образования (далее – ФГОС </w:t>
      </w:r>
      <w:proofErr w:type="gramStart"/>
      <w:r w:rsidRPr="009300CE">
        <w:rPr>
          <w:color w:val="000000"/>
          <w:sz w:val="28"/>
          <w:szCs w:val="28"/>
          <w:lang w:val="ru-RU"/>
        </w:rPr>
        <w:t>ДО</w:t>
      </w:r>
      <w:proofErr w:type="gramEnd"/>
      <w:r w:rsidRPr="009300CE">
        <w:rPr>
          <w:color w:val="000000"/>
          <w:sz w:val="28"/>
          <w:szCs w:val="28"/>
          <w:lang w:val="ru-RU"/>
        </w:rPr>
        <w:t xml:space="preserve">). </w:t>
      </w:r>
    </w:p>
    <w:p w:rsidR="00A0207D" w:rsidRPr="009300CE" w:rsidRDefault="00A0207D" w:rsidP="00A0207D">
      <w:pPr>
        <w:rPr>
          <w:rFonts w:hAnsi="Times New Roman" w:cs="Times New Roman"/>
          <w:b/>
          <w:color w:val="000000"/>
          <w:sz w:val="28"/>
          <w:szCs w:val="28"/>
          <w:lang w:val="ru-RU"/>
        </w:rPr>
      </w:pPr>
      <w:r>
        <w:rPr>
          <w:rFonts w:hAnsi="Times New Roman" w:cs="Times New Roman"/>
          <w:color w:val="000000"/>
          <w:sz w:val="24"/>
          <w:szCs w:val="24"/>
          <w:lang w:val="ru-RU"/>
        </w:rPr>
        <w:t xml:space="preserve">            </w:t>
      </w:r>
      <w:r w:rsidRPr="009300CE">
        <w:rPr>
          <w:rFonts w:hAnsi="Times New Roman" w:cs="Times New Roman"/>
          <w:b/>
          <w:color w:val="000000"/>
          <w:sz w:val="28"/>
          <w:szCs w:val="28"/>
          <w:lang w:val="ru-RU"/>
        </w:rPr>
        <w:t>Достижению поставленной цели воспитания дошкольников будет способствовать решение следующих основных задач:</w:t>
      </w:r>
    </w:p>
    <w:p w:rsidR="00A0207D" w:rsidRPr="009300CE" w:rsidRDefault="00A0207D" w:rsidP="00CF494F">
      <w:pPr>
        <w:numPr>
          <w:ilvl w:val="0"/>
          <w:numId w:val="5"/>
        </w:numPr>
        <w:tabs>
          <w:tab w:val="clear" w:pos="720"/>
          <w:tab w:val="num" w:pos="426"/>
        </w:tabs>
        <w:ind w:left="426" w:right="180" w:hanging="426"/>
        <w:contextualSpacing/>
        <w:rPr>
          <w:rFonts w:hAnsi="Times New Roman" w:cs="Times New Roman"/>
          <w:color w:val="000000"/>
          <w:sz w:val="28"/>
          <w:szCs w:val="28"/>
          <w:lang w:val="ru-RU"/>
        </w:rPr>
      </w:pPr>
      <w:r w:rsidRPr="009300CE">
        <w:rPr>
          <w:rFonts w:hAnsi="Times New Roman" w:cs="Times New Roman"/>
          <w:color w:val="000000"/>
          <w:sz w:val="28"/>
          <w:szCs w:val="28"/>
          <w:lang w:val="ru-RU"/>
        </w:rPr>
        <w:t xml:space="preserve">развитие социальных, нравственных, физических, интеллектуальных, эстетических качеств; создание благоприятных условий для гармоничного развития каждого ребенка в соответствии с его возрастными, </w:t>
      </w:r>
      <w:proofErr w:type="spellStart"/>
      <w:r w:rsidRPr="009300CE">
        <w:rPr>
          <w:rFonts w:hAnsi="Times New Roman" w:cs="Times New Roman"/>
          <w:color w:val="000000"/>
          <w:sz w:val="28"/>
          <w:szCs w:val="28"/>
          <w:lang w:val="ru-RU"/>
        </w:rPr>
        <w:t>гендерными</w:t>
      </w:r>
      <w:proofErr w:type="spellEnd"/>
      <w:r w:rsidRPr="009300CE">
        <w:rPr>
          <w:rFonts w:hAnsi="Times New Roman" w:cs="Times New Roman"/>
          <w:color w:val="000000"/>
          <w:sz w:val="28"/>
          <w:szCs w:val="28"/>
          <w:lang w:val="ru-RU"/>
        </w:rPr>
        <w:t>, индивидуальными особенностями и склонностями;</w:t>
      </w:r>
    </w:p>
    <w:p w:rsidR="00A0207D" w:rsidRPr="009300CE" w:rsidRDefault="00A0207D" w:rsidP="00CF494F">
      <w:pPr>
        <w:numPr>
          <w:ilvl w:val="0"/>
          <w:numId w:val="5"/>
        </w:numPr>
        <w:tabs>
          <w:tab w:val="clear" w:pos="720"/>
          <w:tab w:val="num" w:pos="426"/>
        </w:tabs>
        <w:ind w:left="426" w:right="180" w:hanging="426"/>
        <w:contextualSpacing/>
        <w:rPr>
          <w:rFonts w:hAnsi="Times New Roman" w:cs="Times New Roman"/>
          <w:color w:val="000000"/>
          <w:sz w:val="28"/>
          <w:szCs w:val="28"/>
          <w:lang w:val="ru-RU"/>
        </w:rPr>
      </w:pPr>
      <w:r w:rsidRPr="009300CE">
        <w:rPr>
          <w:rFonts w:hAnsi="Times New Roman" w:cs="Times New Roman"/>
          <w:color w:val="000000"/>
          <w:sz w:val="28"/>
          <w:szCs w:val="28"/>
          <w:lang w:val="ru-RU"/>
        </w:rPr>
        <w:t>формирование общей культуры личности, в том числе ценностей здорового и устойчивого образа жизни, инициативности, самостоятельности и ответственности, активной жизненной позиции;</w:t>
      </w:r>
    </w:p>
    <w:p w:rsidR="00A0207D" w:rsidRPr="009300CE" w:rsidRDefault="00A0207D" w:rsidP="00CF494F">
      <w:pPr>
        <w:numPr>
          <w:ilvl w:val="0"/>
          <w:numId w:val="5"/>
        </w:numPr>
        <w:tabs>
          <w:tab w:val="clear" w:pos="720"/>
          <w:tab w:val="num" w:pos="426"/>
        </w:tabs>
        <w:ind w:left="426" w:right="180" w:hanging="426"/>
        <w:contextualSpacing/>
        <w:rPr>
          <w:rFonts w:hAnsi="Times New Roman" w:cs="Times New Roman"/>
          <w:color w:val="000000"/>
          <w:sz w:val="28"/>
          <w:szCs w:val="28"/>
          <w:lang w:val="ru-RU"/>
        </w:rPr>
      </w:pPr>
      <w:r w:rsidRPr="009300CE">
        <w:rPr>
          <w:rFonts w:hAnsi="Times New Roman" w:cs="Times New Roman"/>
          <w:color w:val="000000"/>
          <w:sz w:val="28"/>
          <w:szCs w:val="28"/>
          <w:lang w:val="ru-RU"/>
        </w:rPr>
        <w:t>развитие способностей и творческого потенциала каждого ребенка;</w:t>
      </w:r>
    </w:p>
    <w:p w:rsidR="00A0207D" w:rsidRPr="009300CE" w:rsidRDefault="00A0207D" w:rsidP="00CF494F">
      <w:pPr>
        <w:numPr>
          <w:ilvl w:val="0"/>
          <w:numId w:val="5"/>
        </w:numPr>
        <w:tabs>
          <w:tab w:val="clear" w:pos="720"/>
          <w:tab w:val="num" w:pos="426"/>
        </w:tabs>
        <w:ind w:left="426" w:right="180" w:hanging="426"/>
        <w:contextualSpacing/>
        <w:rPr>
          <w:rFonts w:hAnsi="Times New Roman" w:cs="Times New Roman"/>
          <w:color w:val="000000"/>
          <w:sz w:val="28"/>
          <w:szCs w:val="28"/>
          <w:lang w:val="ru-RU"/>
        </w:rPr>
      </w:pPr>
      <w:r w:rsidRPr="009300CE">
        <w:rPr>
          <w:rFonts w:hAnsi="Times New Roman" w:cs="Times New Roman"/>
          <w:color w:val="000000"/>
          <w:sz w:val="28"/>
          <w:szCs w:val="28"/>
          <w:lang w:val="ru-RU"/>
        </w:rPr>
        <w:t>организация содержательного взаимодействия ребенка с другими детьми, взрослыми и окружающим миром на основе гуманистических ценностей и идеалов, прав свободного человека;</w:t>
      </w:r>
    </w:p>
    <w:p w:rsidR="00A0207D" w:rsidRPr="009300CE" w:rsidRDefault="00A0207D" w:rsidP="00CF494F">
      <w:pPr>
        <w:numPr>
          <w:ilvl w:val="0"/>
          <w:numId w:val="5"/>
        </w:numPr>
        <w:tabs>
          <w:tab w:val="clear" w:pos="720"/>
          <w:tab w:val="num" w:pos="426"/>
        </w:tabs>
        <w:ind w:left="426" w:right="180" w:hanging="426"/>
        <w:contextualSpacing/>
        <w:rPr>
          <w:rFonts w:hAnsi="Times New Roman" w:cs="Times New Roman"/>
          <w:color w:val="000000"/>
          <w:sz w:val="28"/>
          <w:szCs w:val="28"/>
          <w:lang w:val="ru-RU"/>
        </w:rPr>
      </w:pPr>
      <w:r w:rsidRPr="009300CE">
        <w:rPr>
          <w:rFonts w:hAnsi="Times New Roman" w:cs="Times New Roman"/>
          <w:color w:val="000000"/>
          <w:sz w:val="28"/>
          <w:szCs w:val="28"/>
          <w:lang w:val="ru-RU"/>
        </w:rPr>
        <w:t xml:space="preserve">воспитание патриотических чувств, любви к Родине, гордости за ее достижения на основе духовно-нравственных и </w:t>
      </w:r>
      <w:proofErr w:type="spellStart"/>
      <w:r w:rsidRPr="009300CE">
        <w:rPr>
          <w:rFonts w:hAnsi="Times New Roman" w:cs="Times New Roman"/>
          <w:color w:val="000000"/>
          <w:sz w:val="28"/>
          <w:szCs w:val="28"/>
          <w:lang w:val="ru-RU"/>
        </w:rPr>
        <w:t>социокультурных</w:t>
      </w:r>
      <w:proofErr w:type="spellEnd"/>
      <w:r w:rsidRPr="009300CE">
        <w:rPr>
          <w:rFonts w:hAnsi="Times New Roman" w:cs="Times New Roman"/>
          <w:color w:val="000000"/>
          <w:sz w:val="28"/>
          <w:szCs w:val="28"/>
          <w:lang w:val="ru-RU"/>
        </w:rPr>
        <w:t xml:space="preserve"> ценностей и принятых в обществе правил и норм поведения в интересах человека, семьи, общества;</w:t>
      </w:r>
    </w:p>
    <w:p w:rsidR="00A0207D" w:rsidRPr="009300CE" w:rsidRDefault="00A0207D" w:rsidP="00CF494F">
      <w:pPr>
        <w:numPr>
          <w:ilvl w:val="0"/>
          <w:numId w:val="5"/>
        </w:numPr>
        <w:tabs>
          <w:tab w:val="clear" w:pos="720"/>
          <w:tab w:val="num" w:pos="426"/>
        </w:tabs>
        <w:ind w:left="426" w:right="180" w:hanging="426"/>
        <w:contextualSpacing/>
        <w:rPr>
          <w:rFonts w:hAnsi="Times New Roman" w:cs="Times New Roman"/>
          <w:color w:val="000000"/>
          <w:sz w:val="28"/>
          <w:szCs w:val="28"/>
          <w:lang w:val="ru-RU"/>
        </w:rPr>
      </w:pPr>
      <w:r w:rsidRPr="009300CE">
        <w:rPr>
          <w:rFonts w:hAnsi="Times New Roman" w:cs="Times New Roman"/>
          <w:color w:val="000000"/>
          <w:sz w:val="28"/>
          <w:szCs w:val="28"/>
          <w:lang w:val="ru-RU"/>
        </w:rPr>
        <w:t>воспитание чувства собственного достоинства в процессе освоения разных видов социальной культуры, в том числе и многонациональной культуры народов России и мира, умения общаться с разными людьми;</w:t>
      </w:r>
    </w:p>
    <w:p w:rsidR="009300CE" w:rsidRDefault="00A0207D" w:rsidP="00CF494F">
      <w:pPr>
        <w:numPr>
          <w:ilvl w:val="0"/>
          <w:numId w:val="5"/>
        </w:numPr>
        <w:tabs>
          <w:tab w:val="clear" w:pos="720"/>
          <w:tab w:val="num" w:pos="426"/>
        </w:tabs>
        <w:ind w:left="426" w:right="180" w:hanging="426"/>
        <w:rPr>
          <w:rFonts w:hAnsi="Times New Roman" w:cs="Times New Roman"/>
          <w:color w:val="000000"/>
          <w:sz w:val="28"/>
          <w:szCs w:val="28"/>
          <w:lang w:val="ru-RU"/>
        </w:rPr>
      </w:pPr>
      <w:r w:rsidRPr="009300CE">
        <w:rPr>
          <w:rFonts w:hAnsi="Times New Roman" w:cs="Times New Roman"/>
          <w:color w:val="000000"/>
          <w:sz w:val="28"/>
          <w:szCs w:val="28"/>
          <w:lang w:val="ru-RU"/>
        </w:rPr>
        <w:lastRenderedPageBreak/>
        <w:t xml:space="preserve">объединение воспитательных ресурсов семьи и дошкольной организации на основе традиционных духовно-нравственных ценностей семьи и общества; </w:t>
      </w:r>
    </w:p>
    <w:p w:rsidR="00A0207D" w:rsidRPr="009300CE" w:rsidRDefault="00A0207D" w:rsidP="00CF494F">
      <w:pPr>
        <w:numPr>
          <w:ilvl w:val="0"/>
          <w:numId w:val="5"/>
        </w:numPr>
        <w:tabs>
          <w:tab w:val="clear" w:pos="720"/>
          <w:tab w:val="num" w:pos="426"/>
        </w:tabs>
        <w:ind w:left="426" w:right="180" w:hanging="426"/>
        <w:rPr>
          <w:rFonts w:hAnsi="Times New Roman" w:cs="Times New Roman"/>
          <w:color w:val="000000"/>
          <w:sz w:val="28"/>
          <w:szCs w:val="28"/>
          <w:lang w:val="ru-RU"/>
        </w:rPr>
      </w:pPr>
      <w:r w:rsidRPr="009300CE">
        <w:rPr>
          <w:rFonts w:hAnsi="Times New Roman" w:cs="Times New Roman"/>
          <w:color w:val="000000"/>
          <w:sz w:val="28"/>
          <w:szCs w:val="28"/>
          <w:lang w:val="ru-RU"/>
        </w:rPr>
        <w:t>установление партнерских взаимоотношений с семьей, оказание ей психолого-педагогической поддержки, повышение компетентности родителей (законных представителей) в вопросах воспитания, развития и образования детей.</w:t>
      </w:r>
    </w:p>
    <w:p w:rsidR="00AE2BB6" w:rsidRDefault="00753731">
      <w:pPr>
        <w:jc w:val="center"/>
        <w:rPr>
          <w:rFonts w:hAnsi="Times New Roman" w:cs="Times New Roman"/>
          <w:b/>
          <w:bCs/>
          <w:sz w:val="28"/>
          <w:szCs w:val="28"/>
          <w:lang w:val="ru-RU"/>
        </w:rPr>
      </w:pPr>
      <w:r w:rsidRPr="00EE74FC">
        <w:rPr>
          <w:rFonts w:hAnsi="Times New Roman" w:cs="Times New Roman"/>
          <w:b/>
          <w:bCs/>
          <w:sz w:val="28"/>
          <w:szCs w:val="28"/>
          <w:lang w:val="ru-RU"/>
        </w:rPr>
        <w:t>Особенности воспитательного процесса в детском саду</w:t>
      </w:r>
    </w:p>
    <w:p w:rsidR="00AB1871" w:rsidRPr="009300CE" w:rsidRDefault="007A03BA">
      <w:pPr>
        <w:rPr>
          <w:rFonts w:hAnsi="Times New Roman" w:cs="Times New Roman"/>
          <w:sz w:val="24"/>
          <w:szCs w:val="24"/>
          <w:lang w:val="ru-RU"/>
        </w:rPr>
      </w:pPr>
      <w:r w:rsidRPr="009300CE">
        <w:rPr>
          <w:rFonts w:hAnsi="Times New Roman" w:cs="Times New Roman"/>
          <w:sz w:val="24"/>
          <w:szCs w:val="24"/>
          <w:lang w:val="ru-RU"/>
        </w:rPr>
        <w:t xml:space="preserve">                </w:t>
      </w:r>
      <w:r w:rsidR="00753731" w:rsidRPr="009300CE">
        <w:rPr>
          <w:rFonts w:hAnsi="Times New Roman" w:cs="Times New Roman"/>
          <w:sz w:val="24"/>
          <w:szCs w:val="24"/>
          <w:lang w:val="ru-RU"/>
        </w:rPr>
        <w:t xml:space="preserve">В связи с этим обучение и воспитание объединяются в целостный процесс на основе духовно-нравственных и </w:t>
      </w:r>
      <w:proofErr w:type="spellStart"/>
      <w:r w:rsidR="00753731" w:rsidRPr="009300CE">
        <w:rPr>
          <w:rFonts w:hAnsi="Times New Roman" w:cs="Times New Roman"/>
          <w:sz w:val="24"/>
          <w:szCs w:val="24"/>
          <w:lang w:val="ru-RU"/>
        </w:rPr>
        <w:t>социокультурных</w:t>
      </w:r>
      <w:proofErr w:type="spellEnd"/>
      <w:r w:rsidR="00753731" w:rsidRPr="009300CE">
        <w:rPr>
          <w:rFonts w:hAnsi="Times New Roman" w:cs="Times New Roman"/>
          <w:sz w:val="24"/>
          <w:szCs w:val="24"/>
          <w:lang w:val="ru-RU"/>
        </w:rPr>
        <w:t xml:space="preserve"> ценностей и </w:t>
      </w:r>
      <w:r w:rsidR="00B60CAF" w:rsidRPr="009300CE">
        <w:rPr>
          <w:rFonts w:hAnsi="Times New Roman" w:cs="Times New Roman"/>
          <w:sz w:val="24"/>
          <w:szCs w:val="24"/>
          <w:lang w:val="ru-RU"/>
        </w:rPr>
        <w:t>принятых в обществе правил,</w:t>
      </w:r>
      <w:r w:rsidR="00753731" w:rsidRPr="009300CE">
        <w:rPr>
          <w:rFonts w:hAnsi="Times New Roman" w:cs="Times New Roman"/>
          <w:sz w:val="24"/>
          <w:szCs w:val="24"/>
          <w:lang w:val="ru-RU"/>
        </w:rPr>
        <w:t xml:space="preserve"> и норм поведения в интересах человека, семьи, общества.</w:t>
      </w:r>
      <w:r w:rsidR="003623A5" w:rsidRPr="009300CE">
        <w:rPr>
          <w:rFonts w:hAnsi="Times New Roman" w:cs="Times New Roman"/>
          <w:sz w:val="24"/>
          <w:szCs w:val="24"/>
          <w:lang w:val="ru-RU"/>
        </w:rPr>
        <w:t xml:space="preserve">        </w:t>
      </w:r>
    </w:p>
    <w:p w:rsidR="003623A5" w:rsidRPr="009300CE" w:rsidRDefault="003623A5">
      <w:pPr>
        <w:rPr>
          <w:rFonts w:hAnsi="Times New Roman" w:cs="Times New Roman"/>
          <w:sz w:val="24"/>
          <w:szCs w:val="24"/>
          <w:lang w:val="ru-RU"/>
        </w:rPr>
      </w:pPr>
      <w:r w:rsidRPr="009300CE">
        <w:rPr>
          <w:rFonts w:hAnsi="Times New Roman" w:cs="Times New Roman"/>
          <w:sz w:val="24"/>
          <w:szCs w:val="24"/>
          <w:lang w:val="ru-RU"/>
        </w:rPr>
        <w:t xml:space="preserve">   Воспитание - деятельность, направленная на развитие личности, создание условий для самоопределения и </w:t>
      </w:r>
      <w:proofErr w:type="gramStart"/>
      <w:r w:rsidRPr="009300CE">
        <w:rPr>
          <w:rFonts w:hAnsi="Times New Roman" w:cs="Times New Roman"/>
          <w:sz w:val="24"/>
          <w:szCs w:val="24"/>
          <w:lang w:val="ru-RU"/>
        </w:rPr>
        <w:t>социализации</w:t>
      </w:r>
      <w:proofErr w:type="gramEnd"/>
      <w:r w:rsidRPr="009300CE">
        <w:rPr>
          <w:rFonts w:hAnsi="Times New Roman" w:cs="Times New Roman"/>
          <w:sz w:val="24"/>
          <w:szCs w:val="24"/>
          <w:lang w:val="ru-RU"/>
        </w:rPr>
        <w:t xml:space="preserve"> обучающихся на основе </w:t>
      </w:r>
      <w:proofErr w:type="spellStart"/>
      <w:r w:rsidRPr="009300CE">
        <w:rPr>
          <w:rFonts w:hAnsi="Times New Roman" w:cs="Times New Roman"/>
          <w:sz w:val="24"/>
          <w:szCs w:val="24"/>
          <w:lang w:val="ru-RU"/>
        </w:rPr>
        <w:t>социокультурных</w:t>
      </w:r>
      <w:proofErr w:type="spellEnd"/>
      <w:r w:rsidRPr="009300CE">
        <w:rPr>
          <w:rFonts w:hAnsi="Times New Roman" w:cs="Times New Roman"/>
          <w:sz w:val="24"/>
          <w:szCs w:val="24"/>
          <w:lang w:val="ru-RU"/>
        </w:rPr>
        <w:t>,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r w:rsidR="009300CE">
        <w:rPr>
          <w:rFonts w:hAnsi="Times New Roman" w:cs="Times New Roman"/>
          <w:sz w:val="24"/>
          <w:szCs w:val="24"/>
          <w:lang w:val="ru-RU"/>
        </w:rPr>
        <w:t>.</w:t>
      </w:r>
    </w:p>
    <w:p w:rsidR="00AE2BB6" w:rsidRPr="00753731" w:rsidRDefault="003623A5">
      <w:pPr>
        <w:rPr>
          <w:rFonts w:hAnsi="Times New Roman" w:cs="Times New Roman"/>
          <w:color w:val="000000"/>
          <w:sz w:val="24"/>
          <w:szCs w:val="24"/>
          <w:lang w:val="ru-RU"/>
        </w:rPr>
      </w:pPr>
      <w:r w:rsidRPr="006A750D">
        <w:rPr>
          <w:rFonts w:hAnsi="Times New Roman" w:cs="Times New Roman"/>
          <w:sz w:val="24"/>
          <w:szCs w:val="24"/>
          <w:lang w:val="ru-RU"/>
        </w:rPr>
        <w:t xml:space="preserve">            </w:t>
      </w:r>
      <w:r w:rsidR="00753731" w:rsidRPr="006A750D">
        <w:rPr>
          <w:rFonts w:hAnsi="Times New Roman" w:cs="Times New Roman"/>
          <w:sz w:val="24"/>
          <w:szCs w:val="24"/>
          <w:lang w:val="ru-RU"/>
        </w:rPr>
        <w:t xml:space="preserve">Ведущей в воспитательном процессе является игровая деятельность. Игра широко используется </w:t>
      </w:r>
      <w:proofErr w:type="gramStart"/>
      <w:r w:rsidR="00753731" w:rsidRPr="006A750D">
        <w:rPr>
          <w:rFonts w:hAnsi="Times New Roman" w:cs="Times New Roman"/>
          <w:sz w:val="24"/>
          <w:szCs w:val="24"/>
          <w:lang w:val="ru-RU"/>
        </w:rPr>
        <w:t>в</w:t>
      </w:r>
      <w:proofErr w:type="gramEnd"/>
      <w:r w:rsidR="00753731" w:rsidRPr="006A750D">
        <w:rPr>
          <w:rFonts w:hAnsi="Times New Roman" w:cs="Times New Roman"/>
          <w:sz w:val="24"/>
          <w:szCs w:val="24"/>
          <w:lang w:val="ru-RU"/>
        </w:rPr>
        <w:t xml:space="preserve"> как </w:t>
      </w:r>
      <w:proofErr w:type="gramStart"/>
      <w:r w:rsidR="00753731" w:rsidRPr="006A750D">
        <w:rPr>
          <w:rFonts w:hAnsi="Times New Roman" w:cs="Times New Roman"/>
          <w:sz w:val="24"/>
          <w:szCs w:val="24"/>
          <w:lang w:val="ru-RU"/>
        </w:rPr>
        <w:t>самостоятельная</w:t>
      </w:r>
      <w:proofErr w:type="gramEnd"/>
      <w:r w:rsidR="00753731" w:rsidRPr="006A750D">
        <w:rPr>
          <w:rFonts w:hAnsi="Times New Roman" w:cs="Times New Roman"/>
          <w:sz w:val="24"/>
          <w:szCs w:val="24"/>
          <w:lang w:val="ru-RU"/>
        </w:rPr>
        <w:t xml:space="preserve"> форма работы с детьми и как эффективное средство и метод развития, воспитания и обучения в других организационных </w:t>
      </w:r>
      <w:r w:rsidR="00753731" w:rsidRPr="00753731">
        <w:rPr>
          <w:rFonts w:hAnsi="Times New Roman" w:cs="Times New Roman"/>
          <w:color w:val="000000"/>
          <w:sz w:val="24"/>
          <w:szCs w:val="24"/>
          <w:lang w:val="ru-RU"/>
        </w:rPr>
        <w:t xml:space="preserve">формах. </w:t>
      </w:r>
      <w:proofErr w:type="gramStart"/>
      <w:r w:rsidR="00753731" w:rsidRPr="00753731">
        <w:rPr>
          <w:rFonts w:hAnsi="Times New Roman" w:cs="Times New Roman"/>
          <w:color w:val="000000"/>
          <w:sz w:val="24"/>
          <w:szCs w:val="24"/>
          <w:lang w:val="ru-RU"/>
        </w:rPr>
        <w:t>Приоритет отдается творческим играм (сюжетно-ролевые, строительно-конструктивные, игры-драматизации и инсценировки, игры с элементами труда и художественно деятельности) и игры с правилами (дидактические, интеллектуальные, подвижные, хороводные т.п.).</w:t>
      </w:r>
      <w:proofErr w:type="gramEnd"/>
    </w:p>
    <w:p w:rsidR="00AE2BB6" w:rsidRPr="00753731" w:rsidRDefault="003623A5">
      <w:pPr>
        <w:rPr>
          <w:rFonts w:hAnsi="Times New Roman" w:cs="Times New Roman"/>
          <w:color w:val="000000"/>
          <w:sz w:val="24"/>
          <w:szCs w:val="24"/>
          <w:lang w:val="ru-RU"/>
        </w:rPr>
      </w:pPr>
      <w:r>
        <w:rPr>
          <w:rFonts w:hAnsi="Times New Roman" w:cs="Times New Roman"/>
          <w:color w:val="000000"/>
          <w:sz w:val="24"/>
          <w:szCs w:val="24"/>
          <w:lang w:val="ru-RU"/>
        </w:rPr>
        <w:t xml:space="preserve">             </w:t>
      </w:r>
      <w:r w:rsidR="00753731" w:rsidRPr="00753731">
        <w:rPr>
          <w:rFonts w:hAnsi="Times New Roman" w:cs="Times New Roman"/>
          <w:color w:val="000000"/>
          <w:sz w:val="24"/>
          <w:szCs w:val="24"/>
          <w:lang w:val="ru-RU"/>
        </w:rPr>
        <w:t>Отдельное внимание уделяется самостоятельной деятельности воспитанников. Ее содержание и уровень зависят от возраста и опыта детей, запаса знаний, умений и навыков, уровня развития творческого воображения, самостоятельности, инициативы, организаторских способностей, а также от имеющейся материальной базы и качества педагогического руководства. Организованное проведение этой формы работы обеспечивается как непосредственным, так и опосредованным руководством со стороны воспитателя.</w:t>
      </w:r>
    </w:p>
    <w:p w:rsidR="00AE2BB6" w:rsidRPr="00753731" w:rsidRDefault="003623A5">
      <w:pPr>
        <w:rPr>
          <w:rFonts w:hAnsi="Times New Roman" w:cs="Times New Roman"/>
          <w:color w:val="000000"/>
          <w:sz w:val="24"/>
          <w:szCs w:val="24"/>
          <w:lang w:val="ru-RU"/>
        </w:rPr>
      </w:pPr>
      <w:r>
        <w:rPr>
          <w:rFonts w:hAnsi="Times New Roman" w:cs="Times New Roman"/>
          <w:color w:val="000000"/>
          <w:sz w:val="24"/>
          <w:szCs w:val="24"/>
          <w:lang w:val="ru-RU"/>
        </w:rPr>
        <w:t xml:space="preserve">            </w:t>
      </w:r>
      <w:r w:rsidR="00753731" w:rsidRPr="00753731">
        <w:rPr>
          <w:rFonts w:hAnsi="Times New Roman" w:cs="Times New Roman"/>
          <w:color w:val="000000"/>
          <w:sz w:val="24"/>
          <w:szCs w:val="24"/>
          <w:lang w:val="ru-RU"/>
        </w:rPr>
        <w:t>Индивидуальная работа с детьми всех возрастов проводится в свободные часы (во время утреннего приема, прогулок и т.п.) в помещениях и на свежем воздухе. Она организуется с целью активизации пассивных воспитанников, организации дополнительных занятий с отдельными детьми, которые нуждаются в дополнительном внимании и контроле, например, часто болеющими, хуже усваивающими учебный материал при фронтальной работе и т.д.</w:t>
      </w:r>
    </w:p>
    <w:p w:rsidR="00AE2BB6" w:rsidRPr="00753731" w:rsidRDefault="003623A5">
      <w:pPr>
        <w:rPr>
          <w:rFonts w:hAnsi="Times New Roman" w:cs="Times New Roman"/>
          <w:color w:val="000000"/>
          <w:sz w:val="24"/>
          <w:szCs w:val="24"/>
          <w:lang w:val="ru-RU"/>
        </w:rPr>
      </w:pPr>
      <w:r>
        <w:rPr>
          <w:rFonts w:hAnsi="Times New Roman" w:cs="Times New Roman"/>
          <w:color w:val="000000"/>
          <w:sz w:val="24"/>
          <w:szCs w:val="24"/>
          <w:lang w:val="ru-RU"/>
        </w:rPr>
        <w:lastRenderedPageBreak/>
        <w:t xml:space="preserve">              </w:t>
      </w:r>
      <w:r w:rsidR="00753731" w:rsidRPr="00753731">
        <w:rPr>
          <w:rFonts w:hAnsi="Times New Roman" w:cs="Times New Roman"/>
          <w:color w:val="000000"/>
          <w:sz w:val="24"/>
          <w:szCs w:val="24"/>
          <w:lang w:val="ru-RU"/>
        </w:rPr>
        <w:t xml:space="preserve">Воспитательный процесс в МБДОУ </w:t>
      </w:r>
      <w:r w:rsidR="001815F5" w:rsidRPr="001815F5">
        <w:rPr>
          <w:rFonts w:hAnsi="Times New Roman" w:cs="Times New Roman"/>
          <w:color w:val="000000"/>
          <w:sz w:val="24"/>
          <w:szCs w:val="24"/>
          <w:lang w:val="ru-RU"/>
        </w:rPr>
        <w:t>«Детский сад №41»</w:t>
      </w:r>
      <w:r w:rsidR="001815F5">
        <w:rPr>
          <w:rFonts w:hAnsi="Times New Roman" w:cs="Times New Roman"/>
          <w:color w:val="000000"/>
          <w:sz w:val="24"/>
          <w:szCs w:val="24"/>
          <w:lang w:val="ru-RU"/>
        </w:rPr>
        <w:t xml:space="preserve"> </w:t>
      </w:r>
      <w:r w:rsidR="00753731" w:rsidRPr="00753731">
        <w:rPr>
          <w:rFonts w:hAnsi="Times New Roman" w:cs="Times New Roman"/>
          <w:color w:val="000000"/>
          <w:sz w:val="24"/>
          <w:szCs w:val="24"/>
          <w:lang w:val="ru-RU"/>
        </w:rPr>
        <w:t>организуется в развивающей среде, которая образуется совокупностью природных, предметных, социальных условий и пространством собственного «Я» ребенка. Среда обогащается за счет не только количественного накопления, но и через улучшение качественных параметров: эстетичности, гигиеничности, комфортности, функциональной надежности и безопасности, открытости изменениям и динамичности, соответствия возрастным и половым особенностям детей, проблемной насыщенности и т.п. Воспитатели заботятся о том, чтобы дети свободно ориентировались в созданной среде, имели свободный доступ ко всем его составляющим, умели самостоятельно действовать в нем, придерживаясь норм и правил пребывания в различных помещениях и пользования материалами, оборудованием.</w:t>
      </w:r>
    </w:p>
    <w:p w:rsidR="00897FB0" w:rsidRDefault="003623A5" w:rsidP="009300CE">
      <w:pPr>
        <w:spacing w:after="0" w:afterAutospacing="0"/>
        <w:rPr>
          <w:rFonts w:hAnsi="Times New Roman" w:cs="Times New Roman"/>
          <w:color w:val="000000"/>
          <w:sz w:val="24"/>
          <w:szCs w:val="24"/>
          <w:lang w:val="ru-RU"/>
        </w:rPr>
      </w:pPr>
      <w:r>
        <w:rPr>
          <w:rFonts w:hAnsi="Times New Roman" w:cs="Times New Roman"/>
          <w:color w:val="000000"/>
          <w:sz w:val="24"/>
          <w:szCs w:val="24"/>
          <w:lang w:val="ru-RU"/>
        </w:rPr>
        <w:t xml:space="preserve">                </w:t>
      </w:r>
      <w:r w:rsidR="00753731" w:rsidRPr="00753731">
        <w:rPr>
          <w:rFonts w:hAnsi="Times New Roman" w:cs="Times New Roman"/>
          <w:color w:val="000000"/>
          <w:sz w:val="24"/>
          <w:szCs w:val="24"/>
          <w:lang w:val="ru-RU"/>
        </w:rPr>
        <w:t xml:space="preserve">Приоритетным в воспитательном процессе МБДОУ </w:t>
      </w:r>
      <w:r w:rsidR="001815F5" w:rsidRPr="001815F5">
        <w:rPr>
          <w:rFonts w:hAnsi="Times New Roman" w:cs="Times New Roman"/>
          <w:color w:val="000000"/>
          <w:sz w:val="24"/>
          <w:szCs w:val="24"/>
          <w:lang w:val="ru-RU"/>
        </w:rPr>
        <w:t>«Детский сад №41»</w:t>
      </w:r>
      <w:r w:rsidR="001815F5">
        <w:rPr>
          <w:rFonts w:hAnsi="Times New Roman" w:cs="Times New Roman"/>
          <w:color w:val="000000"/>
          <w:sz w:val="24"/>
          <w:szCs w:val="24"/>
          <w:lang w:val="ru-RU"/>
        </w:rPr>
        <w:t xml:space="preserve"> </w:t>
      </w:r>
      <w:r w:rsidR="00753731" w:rsidRPr="00753731">
        <w:rPr>
          <w:rFonts w:hAnsi="Times New Roman" w:cs="Times New Roman"/>
          <w:color w:val="000000"/>
          <w:sz w:val="24"/>
          <w:szCs w:val="24"/>
          <w:lang w:val="ru-RU"/>
        </w:rPr>
        <w:t xml:space="preserve">является </w:t>
      </w:r>
      <w:r w:rsidR="00AB1871" w:rsidRPr="00AB1871">
        <w:rPr>
          <w:rFonts w:hAnsi="Times New Roman" w:cs="Times New Roman"/>
          <w:sz w:val="24"/>
          <w:szCs w:val="24"/>
          <w:lang w:val="ru-RU"/>
        </w:rPr>
        <w:t>художественно-</w:t>
      </w:r>
      <w:bookmarkStart w:id="17" w:name="_GoBack"/>
      <w:bookmarkEnd w:id="17"/>
      <w:r w:rsidR="00B60CAF" w:rsidRPr="00AB1871">
        <w:rPr>
          <w:rFonts w:hAnsi="Times New Roman" w:cs="Times New Roman"/>
          <w:sz w:val="24"/>
          <w:szCs w:val="24"/>
          <w:lang w:val="ru-RU"/>
        </w:rPr>
        <w:t>эстетическое</w:t>
      </w:r>
      <w:r w:rsidR="00B60CAF">
        <w:rPr>
          <w:rFonts w:hAnsi="Times New Roman" w:cs="Times New Roman"/>
          <w:color w:val="FF0000"/>
          <w:sz w:val="24"/>
          <w:szCs w:val="24"/>
          <w:lang w:val="ru-RU"/>
        </w:rPr>
        <w:t xml:space="preserve"> </w:t>
      </w:r>
      <w:r w:rsidR="00B60CAF" w:rsidRPr="00753731">
        <w:rPr>
          <w:rFonts w:hAnsi="Times New Roman" w:cs="Times New Roman"/>
          <w:color w:val="000000"/>
          <w:sz w:val="24"/>
          <w:szCs w:val="24"/>
          <w:lang w:val="ru-RU"/>
        </w:rPr>
        <w:t>развитие</w:t>
      </w:r>
      <w:r w:rsidR="00753731" w:rsidRPr="00753731">
        <w:rPr>
          <w:rFonts w:hAnsi="Times New Roman" w:cs="Times New Roman"/>
          <w:color w:val="000000"/>
          <w:sz w:val="24"/>
          <w:szCs w:val="24"/>
          <w:lang w:val="ru-RU"/>
        </w:rPr>
        <w:t xml:space="preserve"> воспитанников. </w:t>
      </w:r>
    </w:p>
    <w:p w:rsidR="009300CE" w:rsidRDefault="00897FB0" w:rsidP="009300CE">
      <w:pPr>
        <w:spacing w:before="0" w:beforeAutospacing="0" w:after="0" w:afterAutospacing="0"/>
        <w:rPr>
          <w:rFonts w:hAnsi="Times New Roman" w:cs="Times New Roman"/>
          <w:color w:val="000000"/>
          <w:sz w:val="24"/>
          <w:szCs w:val="24"/>
          <w:lang w:val="ru-RU"/>
        </w:rPr>
      </w:pPr>
      <w:r>
        <w:rPr>
          <w:rFonts w:hAnsi="Times New Roman" w:cs="Times New Roman"/>
          <w:color w:val="000000"/>
          <w:sz w:val="24"/>
          <w:szCs w:val="24"/>
          <w:lang w:val="ru-RU"/>
        </w:rPr>
        <w:t xml:space="preserve">            </w:t>
      </w:r>
      <w:r w:rsidR="00753731" w:rsidRPr="00753731">
        <w:rPr>
          <w:rFonts w:hAnsi="Times New Roman" w:cs="Times New Roman"/>
          <w:color w:val="000000"/>
          <w:sz w:val="24"/>
          <w:szCs w:val="24"/>
          <w:lang w:val="ru-RU"/>
        </w:rPr>
        <w:t xml:space="preserve">Успех этого направления зависит от правильной организации режима дня, двигательного, санитарно-гигиенического режимов, всех форм работы с детьми и других факторов. </w:t>
      </w:r>
    </w:p>
    <w:p w:rsidR="00897FB0" w:rsidRPr="006A750D" w:rsidRDefault="00753731" w:rsidP="009300CE">
      <w:pPr>
        <w:spacing w:before="0" w:beforeAutospacing="0" w:after="0" w:afterAutospacing="0"/>
        <w:rPr>
          <w:rFonts w:hAnsi="Times New Roman" w:cs="Times New Roman"/>
          <w:sz w:val="24"/>
          <w:szCs w:val="24"/>
          <w:lang w:val="ru-RU"/>
        </w:rPr>
      </w:pPr>
      <w:r w:rsidRPr="00753731">
        <w:rPr>
          <w:rFonts w:hAnsi="Times New Roman" w:cs="Times New Roman"/>
          <w:color w:val="000000"/>
          <w:sz w:val="24"/>
          <w:szCs w:val="24"/>
          <w:lang w:val="ru-RU"/>
        </w:rPr>
        <w:t xml:space="preserve">МБДОУ </w:t>
      </w:r>
      <w:r w:rsidR="001815F5" w:rsidRPr="001815F5">
        <w:rPr>
          <w:rFonts w:hAnsi="Times New Roman" w:cs="Times New Roman"/>
          <w:color w:val="000000"/>
          <w:sz w:val="24"/>
          <w:szCs w:val="24"/>
          <w:lang w:val="ru-RU"/>
        </w:rPr>
        <w:t>«Детский сад №41»</w:t>
      </w:r>
      <w:r w:rsidR="001815F5">
        <w:rPr>
          <w:rFonts w:hAnsi="Times New Roman" w:cs="Times New Roman"/>
          <w:color w:val="000000"/>
          <w:sz w:val="24"/>
          <w:szCs w:val="24"/>
          <w:lang w:val="ru-RU"/>
        </w:rPr>
        <w:t xml:space="preserve"> </w:t>
      </w:r>
      <w:proofErr w:type="spellStart"/>
      <w:r w:rsidR="00897FB0" w:rsidRPr="006A750D">
        <w:rPr>
          <w:rFonts w:hAnsi="Times New Roman" w:cs="Times New Roman"/>
          <w:sz w:val="24"/>
          <w:szCs w:val="24"/>
          <w:lang w:val="ru-RU"/>
        </w:rPr>
        <w:t>щадяще</w:t>
      </w:r>
      <w:proofErr w:type="spellEnd"/>
      <w:r w:rsidRPr="006A750D">
        <w:rPr>
          <w:rFonts w:hAnsi="Times New Roman" w:cs="Times New Roman"/>
          <w:sz w:val="24"/>
          <w:szCs w:val="24"/>
          <w:lang w:val="ru-RU"/>
        </w:rPr>
        <w:t xml:space="preserve"> </w:t>
      </w:r>
      <w:r w:rsidR="00897FB0" w:rsidRPr="006A750D">
        <w:rPr>
          <w:rFonts w:hAnsi="Times New Roman" w:cs="Times New Roman"/>
          <w:sz w:val="24"/>
          <w:szCs w:val="24"/>
          <w:lang w:val="ru-RU"/>
        </w:rPr>
        <w:t xml:space="preserve">относится </w:t>
      </w:r>
      <w:r w:rsidRPr="006A750D">
        <w:rPr>
          <w:rFonts w:hAnsi="Times New Roman" w:cs="Times New Roman"/>
          <w:sz w:val="24"/>
          <w:szCs w:val="24"/>
          <w:lang w:val="ru-RU"/>
        </w:rPr>
        <w:t xml:space="preserve">в построении режима дня. </w:t>
      </w:r>
    </w:p>
    <w:p w:rsidR="00AE2BB6" w:rsidRPr="00753731" w:rsidRDefault="00897FB0" w:rsidP="009300CE">
      <w:pPr>
        <w:spacing w:after="0" w:afterAutospacing="0"/>
        <w:rPr>
          <w:rFonts w:hAnsi="Times New Roman" w:cs="Times New Roman"/>
          <w:color w:val="000000"/>
          <w:sz w:val="24"/>
          <w:szCs w:val="24"/>
          <w:lang w:val="ru-RU"/>
        </w:rPr>
      </w:pPr>
      <w:r>
        <w:rPr>
          <w:rFonts w:hAnsi="Times New Roman" w:cs="Times New Roman"/>
          <w:color w:val="000000"/>
          <w:sz w:val="24"/>
          <w:szCs w:val="24"/>
          <w:lang w:val="ru-RU"/>
        </w:rPr>
        <w:t xml:space="preserve">        </w:t>
      </w:r>
      <w:r w:rsidR="00753731" w:rsidRPr="00753731">
        <w:rPr>
          <w:rFonts w:hAnsi="Times New Roman" w:cs="Times New Roman"/>
          <w:color w:val="000000"/>
          <w:sz w:val="24"/>
          <w:szCs w:val="24"/>
          <w:lang w:val="ru-RU"/>
        </w:rPr>
        <w:t xml:space="preserve">Двигательный режим в течение дня, недели определяется комплексно, в соответствии с возрастом детей. Ориентировочная продолжительность ежедневной двигательной активности малышей устанавливается в следующих пределах: младший дошкольный возраст – до 3–4 часов, старший дошкольный возраст – до 4–5 часов. </w:t>
      </w:r>
      <w:r>
        <w:rPr>
          <w:rFonts w:hAnsi="Times New Roman" w:cs="Times New Roman"/>
          <w:color w:val="000000"/>
          <w:sz w:val="24"/>
          <w:szCs w:val="24"/>
          <w:lang w:val="ru-RU"/>
        </w:rPr>
        <w:t xml:space="preserve">                 </w:t>
      </w:r>
      <w:r w:rsidR="00753731" w:rsidRPr="00753731">
        <w:rPr>
          <w:rFonts w:hAnsi="Times New Roman" w:cs="Times New Roman"/>
          <w:color w:val="000000"/>
          <w:sz w:val="24"/>
          <w:szCs w:val="24"/>
          <w:lang w:val="ru-RU"/>
        </w:rPr>
        <w:t>Оптимизация двигательного режима обеспечивается путем проведения различных подвижных, спортивных игр, упражнений, занятий физкультурой, организации детского туризма, самостоятельной двигательной деятельности и т.п.</w:t>
      </w:r>
    </w:p>
    <w:p w:rsidR="009300CE" w:rsidRDefault="003623A5" w:rsidP="009300CE">
      <w:pPr>
        <w:spacing w:before="0" w:beforeAutospacing="0" w:after="0" w:afterAutospacing="0"/>
        <w:rPr>
          <w:rFonts w:hAnsi="Times New Roman" w:cs="Times New Roman"/>
          <w:color w:val="000000"/>
          <w:sz w:val="24"/>
          <w:szCs w:val="24"/>
          <w:lang w:val="ru-RU"/>
        </w:rPr>
      </w:pPr>
      <w:r>
        <w:rPr>
          <w:rFonts w:hAnsi="Times New Roman" w:cs="Times New Roman"/>
          <w:color w:val="000000"/>
          <w:sz w:val="24"/>
          <w:szCs w:val="24"/>
          <w:lang w:val="ru-RU"/>
        </w:rPr>
        <w:t xml:space="preserve">             </w:t>
      </w:r>
      <w:r w:rsidR="00753731" w:rsidRPr="00753731">
        <w:rPr>
          <w:rFonts w:hAnsi="Times New Roman" w:cs="Times New Roman"/>
          <w:color w:val="000000"/>
          <w:sz w:val="24"/>
          <w:szCs w:val="24"/>
          <w:lang w:val="ru-RU"/>
        </w:rPr>
        <w:t xml:space="preserve">Значительное внимание в воспитании детей уделяется труду, как части нравственного становления. </w:t>
      </w:r>
    </w:p>
    <w:p w:rsidR="00897FB0" w:rsidRDefault="00753731" w:rsidP="009300CE">
      <w:pPr>
        <w:spacing w:before="0" w:beforeAutospacing="0"/>
        <w:rPr>
          <w:rFonts w:hAnsi="Times New Roman" w:cs="Times New Roman"/>
          <w:color w:val="000000"/>
          <w:sz w:val="24"/>
          <w:szCs w:val="24"/>
          <w:lang w:val="ru-RU"/>
        </w:rPr>
      </w:pPr>
      <w:r w:rsidRPr="00753731">
        <w:rPr>
          <w:rFonts w:hAnsi="Times New Roman" w:cs="Times New Roman"/>
          <w:color w:val="000000"/>
          <w:sz w:val="24"/>
          <w:szCs w:val="24"/>
          <w:lang w:val="ru-RU"/>
        </w:rPr>
        <w:t>Воспитательная деятельность направлена на формирование эмоциональной готовности к труду, элементарных умений и навыков в различных видах труда, интереса к миру труда взрослых людей.</w:t>
      </w:r>
    </w:p>
    <w:p w:rsidR="00AE2BB6" w:rsidRPr="00753731" w:rsidRDefault="00897FB0">
      <w:pPr>
        <w:rPr>
          <w:rFonts w:hAnsi="Times New Roman" w:cs="Times New Roman"/>
          <w:color w:val="000000"/>
          <w:sz w:val="24"/>
          <w:szCs w:val="24"/>
          <w:lang w:val="ru-RU"/>
        </w:rPr>
      </w:pPr>
      <w:r>
        <w:rPr>
          <w:rFonts w:hAnsi="Times New Roman" w:cs="Times New Roman"/>
          <w:color w:val="000000"/>
          <w:sz w:val="24"/>
          <w:szCs w:val="24"/>
          <w:lang w:val="ru-RU"/>
        </w:rPr>
        <w:t xml:space="preserve">           </w:t>
      </w:r>
      <w:r w:rsidR="00753731" w:rsidRPr="00753731">
        <w:rPr>
          <w:rFonts w:hAnsi="Times New Roman" w:cs="Times New Roman"/>
          <w:color w:val="000000"/>
          <w:sz w:val="24"/>
          <w:szCs w:val="24"/>
          <w:lang w:val="ru-RU"/>
        </w:rPr>
        <w:t xml:space="preserve"> Важным аспектом является индивидуальный и дифференцированный подходы к детской личности (учет интересов, предпочтений, способностей, усвоенных умений, личностных симпатий при постановке трудовых заданий, объединении детей в рабочие подгруппы и т.д.) и моральная мотивация детского труда.</w:t>
      </w:r>
    </w:p>
    <w:p w:rsidR="00AE2BB6" w:rsidRDefault="003623A5">
      <w:pPr>
        <w:rPr>
          <w:rFonts w:hAnsi="Times New Roman" w:cs="Times New Roman"/>
          <w:color w:val="000000"/>
          <w:sz w:val="24"/>
          <w:szCs w:val="24"/>
          <w:lang w:val="ru-RU"/>
        </w:rPr>
      </w:pPr>
      <w:r>
        <w:rPr>
          <w:rFonts w:hAnsi="Times New Roman" w:cs="Times New Roman"/>
          <w:color w:val="000000"/>
          <w:sz w:val="24"/>
          <w:szCs w:val="24"/>
          <w:lang w:val="ru-RU"/>
        </w:rPr>
        <w:t xml:space="preserve">              </w:t>
      </w:r>
      <w:r w:rsidR="00753731" w:rsidRPr="00753731">
        <w:rPr>
          <w:rFonts w:hAnsi="Times New Roman" w:cs="Times New Roman"/>
          <w:color w:val="000000"/>
          <w:sz w:val="24"/>
          <w:szCs w:val="24"/>
          <w:lang w:val="ru-RU"/>
        </w:rPr>
        <w:t xml:space="preserve">Для МБДОУ </w:t>
      </w:r>
      <w:r w:rsidR="001815F5" w:rsidRPr="001815F5">
        <w:rPr>
          <w:rFonts w:hAnsi="Times New Roman" w:cs="Times New Roman"/>
          <w:color w:val="000000"/>
          <w:sz w:val="24"/>
          <w:szCs w:val="24"/>
          <w:lang w:val="ru-RU"/>
        </w:rPr>
        <w:t>«Детский сад №41»</w:t>
      </w:r>
      <w:r w:rsidR="001815F5">
        <w:rPr>
          <w:rFonts w:hAnsi="Times New Roman" w:cs="Times New Roman"/>
          <w:color w:val="000000"/>
          <w:sz w:val="24"/>
          <w:szCs w:val="24"/>
          <w:lang w:val="ru-RU"/>
        </w:rPr>
        <w:t xml:space="preserve"> </w:t>
      </w:r>
      <w:r w:rsidR="00753731" w:rsidRPr="00753731">
        <w:rPr>
          <w:rFonts w:hAnsi="Times New Roman" w:cs="Times New Roman"/>
          <w:color w:val="000000"/>
          <w:sz w:val="24"/>
          <w:szCs w:val="24"/>
          <w:lang w:val="ru-RU"/>
        </w:rPr>
        <w:t xml:space="preserve">важно интегрировать семейное и общественное дошкольное воспитание, активнее привлекать семьи к участию в учебно-воспитательном процессе. </w:t>
      </w:r>
      <w:proofErr w:type="gramStart"/>
      <w:r w:rsidR="00753731" w:rsidRPr="00753731">
        <w:rPr>
          <w:rFonts w:hAnsi="Times New Roman" w:cs="Times New Roman"/>
          <w:color w:val="000000"/>
          <w:sz w:val="24"/>
          <w:szCs w:val="24"/>
          <w:lang w:val="ru-RU"/>
        </w:rPr>
        <w:t xml:space="preserve">С этой целью проводятся родительские собрания, консультации, беседы и дискуссии, круглые столы, тренинги, викторины, дни открытых дверей, просмотры родителями отдельных форм работы с детьми, кружки, применяются средства наглядной пропаганды (информационные бюллетени, </w:t>
      </w:r>
      <w:r w:rsidR="00897FB0">
        <w:rPr>
          <w:rFonts w:hAnsi="Times New Roman" w:cs="Times New Roman"/>
          <w:color w:val="000000"/>
          <w:sz w:val="24"/>
          <w:szCs w:val="24"/>
          <w:lang w:val="ru-RU"/>
        </w:rPr>
        <w:t xml:space="preserve">анкетирование, </w:t>
      </w:r>
      <w:r w:rsidR="00753731" w:rsidRPr="00753731">
        <w:rPr>
          <w:rFonts w:hAnsi="Times New Roman" w:cs="Times New Roman"/>
          <w:color w:val="000000"/>
          <w:sz w:val="24"/>
          <w:szCs w:val="24"/>
          <w:lang w:val="ru-RU"/>
        </w:rPr>
        <w:t>родительские уголки, тематические стенды, фотовыставки и др.), привлекаются родители к проведению праздников, развлечений, походов, экскурсий и др.</w:t>
      </w:r>
      <w:proofErr w:type="gramEnd"/>
    </w:p>
    <w:p w:rsidR="008E364D" w:rsidRPr="008E364D" w:rsidRDefault="008E364D">
      <w:pPr>
        <w:rPr>
          <w:rFonts w:hAnsi="Times New Roman" w:cs="Times New Roman"/>
          <w:b/>
          <w:color w:val="000000"/>
          <w:sz w:val="24"/>
          <w:szCs w:val="24"/>
          <w:lang w:val="ru-RU"/>
        </w:rPr>
      </w:pPr>
      <w:r w:rsidRPr="008E364D">
        <w:rPr>
          <w:rFonts w:hAnsi="Times New Roman" w:cs="Times New Roman"/>
          <w:b/>
          <w:color w:val="000000"/>
          <w:sz w:val="24"/>
          <w:szCs w:val="24"/>
          <w:lang w:val="ru-RU"/>
        </w:rPr>
        <w:t>Важные для Организации принципы и традиции воспитания</w:t>
      </w:r>
    </w:p>
    <w:p w:rsidR="008E364D" w:rsidRPr="008E364D" w:rsidRDefault="008E364D" w:rsidP="00CF494F">
      <w:pPr>
        <w:pStyle w:val="a3"/>
        <w:numPr>
          <w:ilvl w:val="0"/>
          <w:numId w:val="10"/>
        </w:numPr>
        <w:ind w:left="284" w:hanging="284"/>
        <w:rPr>
          <w:rFonts w:hAnsi="Times New Roman" w:cs="Times New Roman"/>
          <w:color w:val="000000"/>
          <w:sz w:val="24"/>
          <w:szCs w:val="24"/>
          <w:lang w:val="ru-RU"/>
        </w:rPr>
      </w:pPr>
      <w:r w:rsidRPr="008E364D">
        <w:rPr>
          <w:rFonts w:hAnsi="Times New Roman" w:cs="Times New Roman"/>
          <w:color w:val="000000"/>
          <w:sz w:val="24"/>
          <w:szCs w:val="24"/>
          <w:lang w:val="ru-RU"/>
        </w:rPr>
        <w:lastRenderedPageBreak/>
        <w:t>неукоснительное соблюдение законности и прав семьи и ребенка, соблюдение конфиденциальности информации о ребенке и семье, приоритета безопасности ребенка при нахождении в образовательной организации;</w:t>
      </w:r>
    </w:p>
    <w:p w:rsidR="008E364D" w:rsidRPr="008E364D" w:rsidRDefault="008E364D" w:rsidP="00CF494F">
      <w:pPr>
        <w:pStyle w:val="a3"/>
        <w:numPr>
          <w:ilvl w:val="0"/>
          <w:numId w:val="10"/>
        </w:numPr>
        <w:ind w:left="284" w:hanging="284"/>
        <w:rPr>
          <w:rFonts w:hAnsi="Times New Roman" w:cs="Times New Roman"/>
          <w:color w:val="000000"/>
          <w:sz w:val="24"/>
          <w:szCs w:val="24"/>
          <w:lang w:val="ru-RU"/>
        </w:rPr>
      </w:pPr>
      <w:r w:rsidRPr="008E364D">
        <w:rPr>
          <w:rFonts w:hAnsi="Times New Roman" w:cs="Times New Roman"/>
          <w:color w:val="000000"/>
          <w:sz w:val="24"/>
          <w:szCs w:val="24"/>
          <w:lang w:val="ru-RU"/>
        </w:rPr>
        <w:t>ориентир на создание в образовательной организации психологически комфортной среды для участников образовательных отношений;</w:t>
      </w:r>
    </w:p>
    <w:p w:rsidR="008E364D" w:rsidRPr="008E364D" w:rsidRDefault="008E364D" w:rsidP="00CF494F">
      <w:pPr>
        <w:pStyle w:val="a3"/>
        <w:numPr>
          <w:ilvl w:val="0"/>
          <w:numId w:val="10"/>
        </w:numPr>
        <w:ind w:left="284" w:hanging="284"/>
        <w:rPr>
          <w:rFonts w:hAnsi="Times New Roman" w:cs="Times New Roman"/>
          <w:color w:val="000000"/>
          <w:sz w:val="24"/>
          <w:szCs w:val="24"/>
          <w:lang w:val="ru-RU"/>
        </w:rPr>
      </w:pPr>
      <w:r w:rsidRPr="008E364D">
        <w:rPr>
          <w:rFonts w:hAnsi="Times New Roman" w:cs="Times New Roman"/>
          <w:color w:val="000000"/>
          <w:sz w:val="24"/>
          <w:szCs w:val="24"/>
          <w:lang w:val="ru-RU"/>
        </w:rPr>
        <w:t xml:space="preserve">признание </w:t>
      </w:r>
      <w:proofErr w:type="spellStart"/>
      <w:r w:rsidRPr="008E364D">
        <w:rPr>
          <w:rFonts w:hAnsi="Times New Roman" w:cs="Times New Roman"/>
          <w:color w:val="000000"/>
          <w:sz w:val="24"/>
          <w:szCs w:val="24"/>
          <w:lang w:val="ru-RU"/>
        </w:rPr>
        <w:t>самоценности</w:t>
      </w:r>
      <w:proofErr w:type="spellEnd"/>
      <w:r w:rsidRPr="008E364D">
        <w:rPr>
          <w:rFonts w:hAnsi="Times New Roman" w:cs="Times New Roman"/>
          <w:color w:val="000000"/>
          <w:sz w:val="24"/>
          <w:szCs w:val="24"/>
          <w:lang w:val="ru-RU"/>
        </w:rPr>
        <w:t xml:space="preserve"> периода дошкольного детства. Построение отношений между взрослыми и детьми на основе, доверия, сотрудничества, любви, доброжелательности, уважения личности каждого ребенка;</w:t>
      </w:r>
    </w:p>
    <w:p w:rsidR="008E364D" w:rsidRPr="008E364D" w:rsidRDefault="008E364D" w:rsidP="00CF494F">
      <w:pPr>
        <w:pStyle w:val="a3"/>
        <w:numPr>
          <w:ilvl w:val="0"/>
          <w:numId w:val="10"/>
        </w:numPr>
        <w:ind w:left="284" w:hanging="284"/>
        <w:rPr>
          <w:rFonts w:hAnsi="Times New Roman" w:cs="Times New Roman"/>
          <w:color w:val="000000"/>
          <w:sz w:val="24"/>
          <w:szCs w:val="24"/>
          <w:lang w:val="ru-RU"/>
        </w:rPr>
      </w:pPr>
      <w:r w:rsidRPr="008E364D">
        <w:rPr>
          <w:rFonts w:hAnsi="Times New Roman" w:cs="Times New Roman"/>
          <w:color w:val="000000"/>
          <w:sz w:val="24"/>
          <w:szCs w:val="24"/>
          <w:lang w:val="ru-RU"/>
        </w:rPr>
        <w:t xml:space="preserve">единство и взаимосвязь основных направлений развития личностной базовой культуры с учетом целостной природы ребенка, его уникальности, индивидуального своеобразия; </w:t>
      </w:r>
    </w:p>
    <w:p w:rsidR="008E364D" w:rsidRPr="008E364D" w:rsidRDefault="008E364D" w:rsidP="00CF494F">
      <w:pPr>
        <w:pStyle w:val="a3"/>
        <w:numPr>
          <w:ilvl w:val="0"/>
          <w:numId w:val="10"/>
        </w:numPr>
        <w:ind w:left="284" w:hanging="284"/>
        <w:rPr>
          <w:rFonts w:hAnsi="Times New Roman" w:cs="Times New Roman"/>
          <w:color w:val="000000"/>
          <w:sz w:val="24"/>
          <w:szCs w:val="24"/>
          <w:lang w:val="ru-RU"/>
        </w:rPr>
      </w:pPr>
      <w:r w:rsidRPr="008E364D">
        <w:rPr>
          <w:rFonts w:hAnsi="Times New Roman" w:cs="Times New Roman"/>
          <w:color w:val="000000"/>
          <w:sz w:val="24"/>
          <w:szCs w:val="24"/>
          <w:lang w:val="ru-RU"/>
        </w:rPr>
        <w:t xml:space="preserve">опора на </w:t>
      </w:r>
      <w:proofErr w:type="gramStart"/>
      <w:r w:rsidRPr="008E364D">
        <w:rPr>
          <w:rFonts w:hAnsi="Times New Roman" w:cs="Times New Roman"/>
          <w:color w:val="000000"/>
          <w:sz w:val="24"/>
          <w:szCs w:val="24"/>
          <w:lang w:val="ru-RU"/>
        </w:rPr>
        <w:t>положительное</w:t>
      </w:r>
      <w:proofErr w:type="gramEnd"/>
      <w:r w:rsidRPr="008E364D">
        <w:rPr>
          <w:rFonts w:hAnsi="Times New Roman" w:cs="Times New Roman"/>
          <w:color w:val="000000"/>
          <w:sz w:val="24"/>
          <w:szCs w:val="24"/>
          <w:lang w:val="ru-RU"/>
        </w:rPr>
        <w:t xml:space="preserve"> в личности ребенка, вера педагогов в положительные результаты воспитания, подход к каждому ребенку с «оптимистической гипотезой»</w:t>
      </w:r>
    </w:p>
    <w:p w:rsidR="00AE2BB6" w:rsidRDefault="00753731">
      <w:pPr>
        <w:jc w:val="center"/>
        <w:rPr>
          <w:rFonts w:hAnsi="Times New Roman" w:cs="Times New Roman"/>
          <w:b/>
          <w:bCs/>
          <w:color w:val="000000"/>
          <w:sz w:val="24"/>
          <w:szCs w:val="24"/>
          <w:lang w:val="ru-RU"/>
        </w:rPr>
      </w:pPr>
      <w:r w:rsidRPr="00753731">
        <w:rPr>
          <w:rFonts w:hAnsi="Times New Roman" w:cs="Times New Roman"/>
          <w:b/>
          <w:bCs/>
          <w:color w:val="000000"/>
          <w:sz w:val="24"/>
          <w:szCs w:val="24"/>
          <w:lang w:val="ru-RU"/>
        </w:rPr>
        <w:t>Цель и задачи воспитания</w:t>
      </w:r>
    </w:p>
    <w:p w:rsidR="001E25A4" w:rsidRPr="001E25A4" w:rsidRDefault="001E25A4" w:rsidP="001E25A4">
      <w:pPr>
        <w:rPr>
          <w:rFonts w:hAnsi="Times New Roman" w:cs="Times New Roman"/>
          <w:bCs/>
          <w:color w:val="000000"/>
          <w:sz w:val="24"/>
          <w:szCs w:val="24"/>
          <w:lang w:val="ru-RU"/>
        </w:rPr>
      </w:pPr>
      <w:r w:rsidRPr="001E25A4">
        <w:rPr>
          <w:rFonts w:hAnsi="Times New Roman" w:cs="Times New Roman"/>
          <w:b/>
          <w:bCs/>
          <w:color w:val="000000"/>
          <w:sz w:val="24"/>
          <w:szCs w:val="24"/>
          <w:lang w:val="ru-RU"/>
        </w:rPr>
        <w:t xml:space="preserve">Цель воспитания– </w:t>
      </w:r>
      <w:proofErr w:type="gramStart"/>
      <w:r w:rsidRPr="001E25A4">
        <w:rPr>
          <w:rFonts w:hAnsi="Times New Roman" w:cs="Times New Roman"/>
          <w:bCs/>
          <w:color w:val="000000"/>
          <w:sz w:val="24"/>
          <w:szCs w:val="24"/>
          <w:lang w:val="ru-RU"/>
        </w:rPr>
        <w:t>вв</w:t>
      </w:r>
      <w:proofErr w:type="gramEnd"/>
      <w:r w:rsidRPr="001E25A4">
        <w:rPr>
          <w:rFonts w:hAnsi="Times New Roman" w:cs="Times New Roman"/>
          <w:bCs/>
          <w:color w:val="000000"/>
          <w:sz w:val="24"/>
          <w:szCs w:val="24"/>
          <w:lang w:val="ru-RU"/>
        </w:rPr>
        <w:t>едение дошкольника в мир культуры, сохранение и укрепление психического и физического здоровья, индивидуальности, создание условий для разностороннего развития его способностей.</w:t>
      </w:r>
    </w:p>
    <w:p w:rsidR="00AE2BB6" w:rsidRPr="00753731" w:rsidRDefault="003623A5">
      <w:pPr>
        <w:rPr>
          <w:rFonts w:hAnsi="Times New Roman" w:cs="Times New Roman"/>
          <w:color w:val="000000"/>
          <w:sz w:val="24"/>
          <w:szCs w:val="24"/>
          <w:lang w:val="ru-RU"/>
        </w:rPr>
      </w:pPr>
      <w:r>
        <w:rPr>
          <w:rFonts w:hAnsi="Times New Roman" w:cs="Times New Roman"/>
          <w:color w:val="000000"/>
          <w:sz w:val="24"/>
          <w:szCs w:val="24"/>
          <w:lang w:val="ru-RU"/>
        </w:rPr>
        <w:t xml:space="preserve">            </w:t>
      </w:r>
      <w:r w:rsidR="00753731" w:rsidRPr="00753731">
        <w:rPr>
          <w:rFonts w:hAnsi="Times New Roman" w:cs="Times New Roman"/>
          <w:color w:val="000000"/>
          <w:sz w:val="24"/>
          <w:szCs w:val="24"/>
          <w:lang w:val="ru-RU"/>
        </w:rPr>
        <w:t>Современный национальный воспитательный идеал — это высоконравственный, творческий, компетентный гражданин России, принимающий судьбу Отечества как свою личную, осознающий ответственность за настоящее и будущее своей страны, укоренённый в духовных и культурных традициях многонационального народа Российской Федерации.</w:t>
      </w:r>
    </w:p>
    <w:p w:rsidR="00AE2BB6" w:rsidRPr="00753731" w:rsidRDefault="003623A5">
      <w:pPr>
        <w:rPr>
          <w:rFonts w:hAnsi="Times New Roman" w:cs="Times New Roman"/>
          <w:color w:val="000000"/>
          <w:sz w:val="24"/>
          <w:szCs w:val="24"/>
          <w:lang w:val="ru-RU"/>
        </w:rPr>
      </w:pPr>
      <w:r>
        <w:rPr>
          <w:rFonts w:hAnsi="Times New Roman" w:cs="Times New Roman"/>
          <w:color w:val="000000"/>
          <w:sz w:val="24"/>
          <w:szCs w:val="24"/>
          <w:lang w:val="ru-RU"/>
        </w:rPr>
        <w:t xml:space="preserve">                 </w:t>
      </w:r>
      <w:r w:rsidR="00753731" w:rsidRPr="00753731">
        <w:rPr>
          <w:rFonts w:hAnsi="Times New Roman" w:cs="Times New Roman"/>
          <w:color w:val="000000"/>
          <w:sz w:val="24"/>
          <w:szCs w:val="24"/>
          <w:lang w:val="ru-RU"/>
        </w:rPr>
        <w:t xml:space="preserve">Исходя из этого воспитательного идеала, а также основываясь на базовых для нашего общества ценностях (таких как семья, труд, отечество, природа, мир, знания, культура, здоровье, человек) формулируется общая цель воспитания в МБДОУ </w:t>
      </w:r>
      <w:r w:rsidR="001815F5" w:rsidRPr="001815F5">
        <w:rPr>
          <w:rFonts w:hAnsi="Times New Roman" w:cs="Times New Roman"/>
          <w:color w:val="000000"/>
          <w:sz w:val="24"/>
          <w:szCs w:val="24"/>
          <w:lang w:val="ru-RU"/>
        </w:rPr>
        <w:t>«Детский сад №41»</w:t>
      </w:r>
      <w:r w:rsidR="00753731" w:rsidRPr="00753731">
        <w:rPr>
          <w:rFonts w:hAnsi="Times New Roman" w:cs="Times New Roman"/>
          <w:color w:val="000000"/>
          <w:sz w:val="24"/>
          <w:szCs w:val="24"/>
          <w:lang w:val="ru-RU"/>
        </w:rPr>
        <w:t xml:space="preserve"> – личностное развитие воспитанников, проявляющееся:</w:t>
      </w:r>
    </w:p>
    <w:p w:rsidR="00AE2BB6" w:rsidRPr="003623A5" w:rsidRDefault="00753731" w:rsidP="00CF494F">
      <w:pPr>
        <w:pStyle w:val="a3"/>
        <w:numPr>
          <w:ilvl w:val="0"/>
          <w:numId w:val="4"/>
        </w:numPr>
        <w:ind w:left="142" w:hanging="284"/>
        <w:rPr>
          <w:rFonts w:hAnsi="Times New Roman" w:cs="Times New Roman"/>
          <w:color w:val="000000"/>
          <w:sz w:val="24"/>
          <w:szCs w:val="24"/>
          <w:lang w:val="ru-RU"/>
        </w:rPr>
      </w:pPr>
      <w:r w:rsidRPr="003623A5">
        <w:rPr>
          <w:rFonts w:hAnsi="Times New Roman" w:cs="Times New Roman"/>
          <w:color w:val="000000"/>
          <w:sz w:val="24"/>
          <w:szCs w:val="24"/>
          <w:lang w:val="ru-RU"/>
        </w:rPr>
        <w:t>в усвоении ими знаний основных норм, которые общество выработало на основе этих ценностей (то есть, в усвоении ими социально значимых знаний);</w:t>
      </w:r>
    </w:p>
    <w:p w:rsidR="00AE2BB6" w:rsidRPr="003623A5" w:rsidRDefault="00753731" w:rsidP="00CF494F">
      <w:pPr>
        <w:pStyle w:val="a3"/>
        <w:numPr>
          <w:ilvl w:val="0"/>
          <w:numId w:val="4"/>
        </w:numPr>
        <w:ind w:left="142" w:hanging="284"/>
        <w:rPr>
          <w:rFonts w:hAnsi="Times New Roman" w:cs="Times New Roman"/>
          <w:color w:val="000000"/>
          <w:sz w:val="24"/>
          <w:szCs w:val="24"/>
          <w:lang w:val="ru-RU"/>
        </w:rPr>
      </w:pPr>
      <w:r w:rsidRPr="003623A5">
        <w:rPr>
          <w:rFonts w:hAnsi="Times New Roman" w:cs="Times New Roman"/>
          <w:color w:val="000000"/>
          <w:sz w:val="24"/>
          <w:szCs w:val="24"/>
          <w:lang w:val="ru-RU"/>
        </w:rPr>
        <w:t>в развитии их позитивных отношений к этим общественным ценностям (то есть в развитии их социально значимых отношений);</w:t>
      </w:r>
    </w:p>
    <w:p w:rsidR="00AE2BB6" w:rsidRPr="003623A5" w:rsidRDefault="00753731" w:rsidP="00CF494F">
      <w:pPr>
        <w:pStyle w:val="a3"/>
        <w:numPr>
          <w:ilvl w:val="0"/>
          <w:numId w:val="4"/>
        </w:numPr>
        <w:ind w:left="142" w:hanging="284"/>
        <w:rPr>
          <w:rFonts w:hAnsi="Times New Roman" w:cs="Times New Roman"/>
          <w:color w:val="000000"/>
          <w:sz w:val="24"/>
          <w:szCs w:val="24"/>
          <w:lang w:val="ru-RU"/>
        </w:rPr>
      </w:pPr>
      <w:r w:rsidRPr="003623A5">
        <w:rPr>
          <w:rFonts w:hAnsi="Times New Roman" w:cs="Times New Roman"/>
          <w:color w:val="000000"/>
          <w:sz w:val="24"/>
          <w:szCs w:val="24"/>
          <w:lang w:val="ru-RU"/>
        </w:rPr>
        <w:t>в приобретении ими соответствующего этим ценностям опыта поведения, опыта применения сформированных знаний и отношений на практике (то есть в приобретении ими опыта осуществления социально значимых дел).</w:t>
      </w:r>
    </w:p>
    <w:p w:rsidR="00AE2BB6" w:rsidRPr="00753731" w:rsidRDefault="003623A5">
      <w:pPr>
        <w:rPr>
          <w:rFonts w:hAnsi="Times New Roman" w:cs="Times New Roman"/>
          <w:color w:val="000000"/>
          <w:sz w:val="24"/>
          <w:szCs w:val="24"/>
          <w:lang w:val="ru-RU"/>
        </w:rPr>
      </w:pPr>
      <w:r>
        <w:rPr>
          <w:rFonts w:hAnsi="Times New Roman" w:cs="Times New Roman"/>
          <w:color w:val="000000"/>
          <w:sz w:val="24"/>
          <w:szCs w:val="24"/>
          <w:lang w:val="ru-RU"/>
        </w:rPr>
        <w:t xml:space="preserve">            </w:t>
      </w:r>
      <w:r w:rsidR="00753731" w:rsidRPr="00753731">
        <w:rPr>
          <w:rFonts w:hAnsi="Times New Roman" w:cs="Times New Roman"/>
          <w:color w:val="000000"/>
          <w:sz w:val="24"/>
          <w:szCs w:val="24"/>
          <w:lang w:val="ru-RU"/>
        </w:rPr>
        <w:t>Данная цель ориентирует педагогов не на обеспечение соответствия личности ребенка единому уровню воспитанности, а на обеспечение позитивной динамики развития его личности. В связи с этим важно сочетание усилий педагога по развитию личности ребенка и усилий самого ребенка по своему саморазвитию. Их сотрудничество, партнерские отношения являются важным фактором успеха в достижении цели.</w:t>
      </w:r>
    </w:p>
    <w:p w:rsidR="00AE2BB6" w:rsidRPr="00753731" w:rsidRDefault="00897FB0">
      <w:pPr>
        <w:rPr>
          <w:rFonts w:hAnsi="Times New Roman" w:cs="Times New Roman"/>
          <w:color w:val="000000"/>
          <w:sz w:val="24"/>
          <w:szCs w:val="24"/>
          <w:lang w:val="ru-RU"/>
        </w:rPr>
      </w:pPr>
      <w:r>
        <w:rPr>
          <w:rFonts w:hAnsi="Times New Roman" w:cs="Times New Roman"/>
          <w:color w:val="000000"/>
          <w:sz w:val="24"/>
          <w:szCs w:val="24"/>
          <w:lang w:val="ru-RU"/>
        </w:rPr>
        <w:t xml:space="preserve">            </w:t>
      </w:r>
      <w:r w:rsidR="00753731" w:rsidRPr="00753731">
        <w:rPr>
          <w:rFonts w:hAnsi="Times New Roman" w:cs="Times New Roman"/>
          <w:color w:val="000000"/>
          <w:sz w:val="24"/>
          <w:szCs w:val="24"/>
          <w:lang w:val="ru-RU"/>
        </w:rPr>
        <w:t>Достижению поставленной цели воспитания дошкольников будет способствовать решение следующих основных задач:</w:t>
      </w:r>
    </w:p>
    <w:p w:rsidR="00AE2BB6" w:rsidRPr="00753731" w:rsidRDefault="00753731" w:rsidP="00CF494F">
      <w:pPr>
        <w:numPr>
          <w:ilvl w:val="0"/>
          <w:numId w:val="5"/>
        </w:numPr>
        <w:tabs>
          <w:tab w:val="clear" w:pos="720"/>
          <w:tab w:val="num" w:pos="426"/>
        </w:tabs>
        <w:ind w:left="426" w:right="180" w:hanging="426"/>
        <w:contextualSpacing/>
        <w:rPr>
          <w:rFonts w:hAnsi="Times New Roman" w:cs="Times New Roman"/>
          <w:color w:val="000000"/>
          <w:sz w:val="24"/>
          <w:szCs w:val="24"/>
          <w:lang w:val="ru-RU"/>
        </w:rPr>
      </w:pPr>
      <w:r w:rsidRPr="00753731">
        <w:rPr>
          <w:rFonts w:hAnsi="Times New Roman" w:cs="Times New Roman"/>
          <w:color w:val="000000"/>
          <w:sz w:val="24"/>
          <w:szCs w:val="24"/>
          <w:lang w:val="ru-RU"/>
        </w:rPr>
        <w:lastRenderedPageBreak/>
        <w:t xml:space="preserve">развитие социальных, нравственных, физических, интеллектуальных, эстетических качеств; создание благоприятных условий для гармоничного развития каждого ребенка в соответствии с его возрастными, </w:t>
      </w:r>
      <w:proofErr w:type="spellStart"/>
      <w:r w:rsidRPr="00753731">
        <w:rPr>
          <w:rFonts w:hAnsi="Times New Roman" w:cs="Times New Roman"/>
          <w:color w:val="000000"/>
          <w:sz w:val="24"/>
          <w:szCs w:val="24"/>
          <w:lang w:val="ru-RU"/>
        </w:rPr>
        <w:t>гендерными</w:t>
      </w:r>
      <w:proofErr w:type="spellEnd"/>
      <w:r w:rsidRPr="00753731">
        <w:rPr>
          <w:rFonts w:hAnsi="Times New Roman" w:cs="Times New Roman"/>
          <w:color w:val="000000"/>
          <w:sz w:val="24"/>
          <w:szCs w:val="24"/>
          <w:lang w:val="ru-RU"/>
        </w:rPr>
        <w:t>, индивидуальными особенностями и склонностями;</w:t>
      </w:r>
    </w:p>
    <w:p w:rsidR="00AE2BB6" w:rsidRPr="00753731" w:rsidRDefault="00753731" w:rsidP="00CF494F">
      <w:pPr>
        <w:numPr>
          <w:ilvl w:val="0"/>
          <w:numId w:val="5"/>
        </w:numPr>
        <w:tabs>
          <w:tab w:val="clear" w:pos="720"/>
          <w:tab w:val="num" w:pos="426"/>
        </w:tabs>
        <w:ind w:left="426" w:right="180" w:hanging="426"/>
        <w:contextualSpacing/>
        <w:rPr>
          <w:rFonts w:hAnsi="Times New Roman" w:cs="Times New Roman"/>
          <w:color w:val="000000"/>
          <w:sz w:val="24"/>
          <w:szCs w:val="24"/>
          <w:lang w:val="ru-RU"/>
        </w:rPr>
      </w:pPr>
      <w:r w:rsidRPr="00753731">
        <w:rPr>
          <w:rFonts w:hAnsi="Times New Roman" w:cs="Times New Roman"/>
          <w:color w:val="000000"/>
          <w:sz w:val="24"/>
          <w:szCs w:val="24"/>
          <w:lang w:val="ru-RU"/>
        </w:rPr>
        <w:t>формирование общей культуры личности, в том числе ценностей здорового и устойчивого образа жизни, инициативности, самостоятельности и ответственности, активной жизненной позиции;</w:t>
      </w:r>
    </w:p>
    <w:p w:rsidR="00AE2BB6" w:rsidRPr="00753731" w:rsidRDefault="00753731" w:rsidP="00CF494F">
      <w:pPr>
        <w:numPr>
          <w:ilvl w:val="0"/>
          <w:numId w:val="5"/>
        </w:numPr>
        <w:tabs>
          <w:tab w:val="clear" w:pos="720"/>
          <w:tab w:val="num" w:pos="426"/>
        </w:tabs>
        <w:ind w:left="426" w:right="180" w:hanging="426"/>
        <w:contextualSpacing/>
        <w:rPr>
          <w:rFonts w:hAnsi="Times New Roman" w:cs="Times New Roman"/>
          <w:color w:val="000000"/>
          <w:sz w:val="24"/>
          <w:szCs w:val="24"/>
          <w:lang w:val="ru-RU"/>
        </w:rPr>
      </w:pPr>
      <w:r w:rsidRPr="00753731">
        <w:rPr>
          <w:rFonts w:hAnsi="Times New Roman" w:cs="Times New Roman"/>
          <w:color w:val="000000"/>
          <w:sz w:val="24"/>
          <w:szCs w:val="24"/>
          <w:lang w:val="ru-RU"/>
        </w:rPr>
        <w:t>развитие способностей и творческого потенциала каждого ребенка;</w:t>
      </w:r>
    </w:p>
    <w:p w:rsidR="00AE2BB6" w:rsidRPr="00753731" w:rsidRDefault="00753731" w:rsidP="00CF494F">
      <w:pPr>
        <w:numPr>
          <w:ilvl w:val="0"/>
          <w:numId w:val="5"/>
        </w:numPr>
        <w:tabs>
          <w:tab w:val="clear" w:pos="720"/>
          <w:tab w:val="num" w:pos="426"/>
        </w:tabs>
        <w:ind w:left="426" w:right="180" w:hanging="426"/>
        <w:contextualSpacing/>
        <w:rPr>
          <w:rFonts w:hAnsi="Times New Roman" w:cs="Times New Roman"/>
          <w:color w:val="000000"/>
          <w:sz w:val="24"/>
          <w:szCs w:val="24"/>
          <w:lang w:val="ru-RU"/>
        </w:rPr>
      </w:pPr>
      <w:r w:rsidRPr="00753731">
        <w:rPr>
          <w:rFonts w:hAnsi="Times New Roman" w:cs="Times New Roman"/>
          <w:color w:val="000000"/>
          <w:sz w:val="24"/>
          <w:szCs w:val="24"/>
          <w:lang w:val="ru-RU"/>
        </w:rPr>
        <w:t>организация содержательного взаимодействия ребенка с другими детьми, взрослыми и окружающим миром на основе гуманистических ценностей и идеалов, прав свободного человека;</w:t>
      </w:r>
    </w:p>
    <w:p w:rsidR="00AE2BB6" w:rsidRPr="00753731" w:rsidRDefault="00753731" w:rsidP="00CF494F">
      <w:pPr>
        <w:numPr>
          <w:ilvl w:val="0"/>
          <w:numId w:val="5"/>
        </w:numPr>
        <w:tabs>
          <w:tab w:val="clear" w:pos="720"/>
          <w:tab w:val="num" w:pos="426"/>
        </w:tabs>
        <w:ind w:left="426" w:right="180" w:hanging="426"/>
        <w:contextualSpacing/>
        <w:rPr>
          <w:rFonts w:hAnsi="Times New Roman" w:cs="Times New Roman"/>
          <w:color w:val="000000"/>
          <w:sz w:val="24"/>
          <w:szCs w:val="24"/>
          <w:lang w:val="ru-RU"/>
        </w:rPr>
      </w:pPr>
      <w:r w:rsidRPr="00753731">
        <w:rPr>
          <w:rFonts w:hAnsi="Times New Roman" w:cs="Times New Roman"/>
          <w:color w:val="000000"/>
          <w:sz w:val="24"/>
          <w:szCs w:val="24"/>
          <w:lang w:val="ru-RU"/>
        </w:rPr>
        <w:t xml:space="preserve">воспитание патриотических чувств, любви к Родине, гордости за ее достижения на основе духовно-нравственных и </w:t>
      </w:r>
      <w:proofErr w:type="spellStart"/>
      <w:r w:rsidRPr="00753731">
        <w:rPr>
          <w:rFonts w:hAnsi="Times New Roman" w:cs="Times New Roman"/>
          <w:color w:val="000000"/>
          <w:sz w:val="24"/>
          <w:szCs w:val="24"/>
          <w:lang w:val="ru-RU"/>
        </w:rPr>
        <w:t>социокультурных</w:t>
      </w:r>
      <w:proofErr w:type="spellEnd"/>
      <w:r w:rsidRPr="00753731">
        <w:rPr>
          <w:rFonts w:hAnsi="Times New Roman" w:cs="Times New Roman"/>
          <w:color w:val="000000"/>
          <w:sz w:val="24"/>
          <w:szCs w:val="24"/>
          <w:lang w:val="ru-RU"/>
        </w:rPr>
        <w:t xml:space="preserve"> ценностей и принятых в обществе правил и норм поведения в интересах человека, семьи, общества;</w:t>
      </w:r>
    </w:p>
    <w:p w:rsidR="00AE2BB6" w:rsidRPr="00753731" w:rsidRDefault="00753731" w:rsidP="00CF494F">
      <w:pPr>
        <w:numPr>
          <w:ilvl w:val="0"/>
          <w:numId w:val="5"/>
        </w:numPr>
        <w:tabs>
          <w:tab w:val="clear" w:pos="720"/>
          <w:tab w:val="num" w:pos="426"/>
        </w:tabs>
        <w:ind w:left="426" w:right="180" w:hanging="426"/>
        <w:contextualSpacing/>
        <w:rPr>
          <w:rFonts w:hAnsi="Times New Roman" w:cs="Times New Roman"/>
          <w:color w:val="000000"/>
          <w:sz w:val="24"/>
          <w:szCs w:val="24"/>
          <w:lang w:val="ru-RU"/>
        </w:rPr>
      </w:pPr>
      <w:r w:rsidRPr="00753731">
        <w:rPr>
          <w:rFonts w:hAnsi="Times New Roman" w:cs="Times New Roman"/>
          <w:color w:val="000000"/>
          <w:sz w:val="24"/>
          <w:szCs w:val="24"/>
          <w:lang w:val="ru-RU"/>
        </w:rPr>
        <w:t>воспитание чувства собственного достоинства в процессе освоения разных видов социальной культуры, в том числе и многонациональной культуры народов России и мира, умения общаться с разными людьми;</w:t>
      </w:r>
    </w:p>
    <w:p w:rsidR="00AE2BB6" w:rsidRDefault="00753731" w:rsidP="00CF494F">
      <w:pPr>
        <w:numPr>
          <w:ilvl w:val="0"/>
          <w:numId w:val="5"/>
        </w:numPr>
        <w:tabs>
          <w:tab w:val="clear" w:pos="720"/>
          <w:tab w:val="num" w:pos="426"/>
        </w:tabs>
        <w:ind w:left="426" w:right="180" w:hanging="426"/>
        <w:rPr>
          <w:rFonts w:hAnsi="Times New Roman" w:cs="Times New Roman"/>
          <w:color w:val="000000"/>
          <w:sz w:val="24"/>
          <w:szCs w:val="24"/>
          <w:lang w:val="ru-RU"/>
        </w:rPr>
      </w:pPr>
      <w:r w:rsidRPr="00753731">
        <w:rPr>
          <w:rFonts w:hAnsi="Times New Roman" w:cs="Times New Roman"/>
          <w:color w:val="000000"/>
          <w:sz w:val="24"/>
          <w:szCs w:val="24"/>
          <w:lang w:val="ru-RU"/>
        </w:rPr>
        <w:t>объединение воспитательных ресурсов семьи и дошкольной организации на основе традиционных духовно-нравственных ценностей семьи и общества; установление партнерских взаимоотношений с семьей, оказание ей психолого-педагогической поддержки, повышение компетентности родителей (законных представителей) в вопросах воспитания, развития и образования детей.</w:t>
      </w:r>
    </w:p>
    <w:p w:rsidR="00BF3E34" w:rsidRPr="00BF3E34" w:rsidRDefault="00BF3E34" w:rsidP="00BF3E34">
      <w:pPr>
        <w:pStyle w:val="2"/>
        <w:spacing w:line="276" w:lineRule="auto"/>
        <w:jc w:val="center"/>
        <w:rPr>
          <w:rFonts w:ascii="Times New Roman" w:hAnsi="Times New Roman"/>
          <w:bCs w:val="0"/>
          <w:color w:val="000000"/>
          <w:sz w:val="28"/>
          <w:szCs w:val="28"/>
          <w:lang w:val="ru-RU"/>
        </w:rPr>
      </w:pPr>
      <w:bookmarkStart w:id="18" w:name="_Toc486906035"/>
      <w:bookmarkStart w:id="19" w:name="_Toc73604256"/>
      <w:bookmarkStart w:id="20" w:name="_Toc74086734"/>
      <w:bookmarkStart w:id="21" w:name="_Toc74089680"/>
      <w:r w:rsidRPr="00BF3E34">
        <w:rPr>
          <w:rFonts w:ascii="Times New Roman" w:hAnsi="Times New Roman"/>
          <w:bCs w:val="0"/>
          <w:color w:val="000000"/>
          <w:sz w:val="28"/>
          <w:szCs w:val="28"/>
          <w:lang w:val="ru-RU"/>
        </w:rPr>
        <w:t xml:space="preserve">1.4. Требования к планируемым результатам </w:t>
      </w:r>
      <w:bookmarkStart w:id="22" w:name="_Hlk72078915"/>
      <w:r w:rsidRPr="00BF3E34">
        <w:rPr>
          <w:rFonts w:ascii="Times New Roman" w:hAnsi="Times New Roman"/>
          <w:bCs w:val="0"/>
          <w:color w:val="000000"/>
          <w:sz w:val="28"/>
          <w:szCs w:val="28"/>
          <w:lang w:val="ru-RU"/>
        </w:rPr>
        <w:t>освоения Программы воспитания</w:t>
      </w:r>
      <w:bookmarkEnd w:id="18"/>
      <w:r w:rsidRPr="00BF3E34">
        <w:rPr>
          <w:rFonts w:ascii="Times New Roman" w:hAnsi="Times New Roman"/>
          <w:bCs w:val="0"/>
          <w:color w:val="000000"/>
          <w:sz w:val="28"/>
          <w:szCs w:val="28"/>
          <w:lang w:val="ru-RU"/>
        </w:rPr>
        <w:t xml:space="preserve"> </w:t>
      </w:r>
      <w:bookmarkEnd w:id="19"/>
      <w:bookmarkEnd w:id="20"/>
      <w:bookmarkEnd w:id="21"/>
      <w:bookmarkEnd w:id="22"/>
    </w:p>
    <w:p w:rsidR="00226D58" w:rsidRDefault="00BF3E34" w:rsidP="007A03BA">
      <w:pPr>
        <w:spacing w:line="276" w:lineRule="auto"/>
        <w:ind w:firstLine="709"/>
        <w:contextualSpacing/>
        <w:rPr>
          <w:color w:val="000000"/>
          <w:sz w:val="28"/>
          <w:szCs w:val="28"/>
          <w:lang w:val="ru-RU"/>
        </w:rPr>
      </w:pPr>
      <w:r w:rsidRPr="00226D58">
        <w:rPr>
          <w:b/>
          <w:bCs/>
          <w:color w:val="000000"/>
          <w:sz w:val="28"/>
          <w:szCs w:val="28"/>
          <w:lang w:val="ru-RU"/>
        </w:rPr>
        <w:t xml:space="preserve">Планируемые результаты </w:t>
      </w:r>
      <w:r w:rsidRPr="00226D58">
        <w:rPr>
          <w:color w:val="000000"/>
          <w:sz w:val="28"/>
          <w:szCs w:val="28"/>
          <w:lang w:val="ru-RU"/>
        </w:rPr>
        <w:t>воспита</w:t>
      </w:r>
      <w:r w:rsidR="007A03BA" w:rsidRPr="00226D58">
        <w:rPr>
          <w:color w:val="000000"/>
          <w:sz w:val="28"/>
          <w:szCs w:val="28"/>
          <w:lang w:val="ru-RU"/>
        </w:rPr>
        <w:t xml:space="preserve">ния носят отсроченный характер, </w:t>
      </w:r>
      <w:r w:rsidRPr="00226D58">
        <w:rPr>
          <w:color w:val="000000"/>
          <w:sz w:val="28"/>
          <w:szCs w:val="28"/>
          <w:lang w:val="ru-RU"/>
        </w:rPr>
        <w:t>а деятельность воспитателя нацелена на перспективу развития и становления личности ребенка.</w:t>
      </w:r>
    </w:p>
    <w:p w:rsidR="00BF3E34" w:rsidRPr="00226D58" w:rsidRDefault="00BF3E34" w:rsidP="007A03BA">
      <w:pPr>
        <w:spacing w:line="276" w:lineRule="auto"/>
        <w:ind w:firstLine="709"/>
        <w:contextualSpacing/>
        <w:rPr>
          <w:color w:val="000000"/>
          <w:sz w:val="28"/>
          <w:szCs w:val="28"/>
          <w:lang w:val="ru-RU"/>
        </w:rPr>
      </w:pPr>
      <w:r w:rsidRPr="00226D58">
        <w:rPr>
          <w:color w:val="000000"/>
          <w:sz w:val="28"/>
          <w:szCs w:val="28"/>
          <w:lang w:val="ru-RU"/>
        </w:rPr>
        <w:t xml:space="preserve"> Поэтому результаты достижения цели воспитания представлены в виде двух описательных моделей – «Портрета выпускника ДОО» и «Портрета гражданина России».</w:t>
      </w:r>
    </w:p>
    <w:p w:rsidR="00BF3E34" w:rsidRPr="00226D58" w:rsidRDefault="00BF3E34" w:rsidP="00BF3E34">
      <w:pPr>
        <w:spacing w:line="276" w:lineRule="auto"/>
        <w:contextualSpacing/>
        <w:rPr>
          <w:color w:val="000000"/>
          <w:sz w:val="28"/>
          <w:szCs w:val="28"/>
          <w:lang w:val="ru-RU"/>
        </w:rPr>
      </w:pPr>
    </w:p>
    <w:tbl>
      <w:tblPr>
        <w:tblW w:w="1105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245"/>
        <w:gridCol w:w="2232"/>
        <w:gridCol w:w="2055"/>
        <w:gridCol w:w="3526"/>
      </w:tblGrid>
      <w:tr w:rsidR="00627B49" w:rsidRPr="004522EC" w:rsidTr="005D3360">
        <w:tc>
          <w:tcPr>
            <w:tcW w:w="3261" w:type="dxa"/>
          </w:tcPr>
          <w:p w:rsidR="00627B49" w:rsidRPr="00627B49" w:rsidRDefault="00627B49" w:rsidP="004D053A">
            <w:pPr>
              <w:contextualSpacing/>
              <w:jc w:val="center"/>
              <w:rPr>
                <w:b/>
                <w:bCs/>
                <w:color w:val="000000"/>
                <w:sz w:val="20"/>
                <w:szCs w:val="20"/>
                <w:lang w:val="ru-RU"/>
              </w:rPr>
            </w:pPr>
            <w:r w:rsidRPr="00627B49">
              <w:rPr>
                <w:b/>
                <w:bCs/>
                <w:color w:val="000000"/>
                <w:sz w:val="20"/>
                <w:szCs w:val="20"/>
                <w:lang w:val="ru-RU"/>
              </w:rPr>
              <w:t>Портрет Гражданина России 2035 года</w:t>
            </w:r>
          </w:p>
          <w:p w:rsidR="00627B49" w:rsidRPr="00627B49" w:rsidRDefault="00627B49" w:rsidP="004D053A">
            <w:pPr>
              <w:contextualSpacing/>
              <w:jc w:val="center"/>
              <w:rPr>
                <w:i/>
                <w:iCs/>
                <w:color w:val="000000"/>
                <w:sz w:val="20"/>
                <w:szCs w:val="20"/>
                <w:lang w:val="ru-RU"/>
              </w:rPr>
            </w:pPr>
            <w:r w:rsidRPr="00627B49">
              <w:rPr>
                <w:i/>
                <w:iCs/>
                <w:color w:val="000000"/>
                <w:sz w:val="20"/>
                <w:szCs w:val="20"/>
                <w:lang w:val="ru-RU"/>
              </w:rPr>
              <w:t>(общие характеристики)</w:t>
            </w:r>
          </w:p>
        </w:tc>
        <w:tc>
          <w:tcPr>
            <w:tcW w:w="2198" w:type="dxa"/>
          </w:tcPr>
          <w:p w:rsidR="00627B49" w:rsidRPr="004522EC" w:rsidRDefault="00627B49" w:rsidP="004D053A">
            <w:pPr>
              <w:ind w:firstLine="33"/>
              <w:contextualSpacing/>
              <w:jc w:val="center"/>
              <w:rPr>
                <w:b/>
                <w:color w:val="000000"/>
                <w:sz w:val="20"/>
                <w:szCs w:val="20"/>
              </w:rPr>
            </w:pPr>
            <w:proofErr w:type="spellStart"/>
            <w:r w:rsidRPr="004522EC">
              <w:rPr>
                <w:b/>
                <w:color w:val="000000"/>
                <w:sz w:val="20"/>
                <w:szCs w:val="20"/>
              </w:rPr>
              <w:t>Базовые</w:t>
            </w:r>
            <w:proofErr w:type="spellEnd"/>
            <w:r w:rsidRPr="004522EC">
              <w:rPr>
                <w:b/>
                <w:color w:val="000000"/>
                <w:sz w:val="20"/>
                <w:szCs w:val="20"/>
              </w:rPr>
              <w:t xml:space="preserve"> </w:t>
            </w:r>
            <w:proofErr w:type="spellStart"/>
            <w:r w:rsidRPr="004522EC">
              <w:rPr>
                <w:b/>
                <w:color w:val="000000"/>
                <w:sz w:val="20"/>
                <w:szCs w:val="20"/>
              </w:rPr>
              <w:t>ценности</w:t>
            </w:r>
            <w:proofErr w:type="spellEnd"/>
            <w:r w:rsidRPr="004522EC">
              <w:rPr>
                <w:b/>
                <w:color w:val="000000"/>
                <w:sz w:val="20"/>
                <w:szCs w:val="20"/>
              </w:rPr>
              <w:t xml:space="preserve"> </w:t>
            </w:r>
            <w:proofErr w:type="spellStart"/>
            <w:r w:rsidRPr="004522EC">
              <w:rPr>
                <w:b/>
                <w:color w:val="000000"/>
                <w:sz w:val="20"/>
                <w:szCs w:val="20"/>
              </w:rPr>
              <w:t>воспитания</w:t>
            </w:r>
            <w:proofErr w:type="spellEnd"/>
          </w:p>
          <w:p w:rsidR="00627B49" w:rsidRPr="004522EC" w:rsidRDefault="00627B49" w:rsidP="004D053A">
            <w:pPr>
              <w:ind w:firstLine="33"/>
              <w:contextualSpacing/>
              <w:jc w:val="center"/>
              <w:rPr>
                <w:b/>
                <w:bCs/>
                <w:color w:val="000000"/>
                <w:sz w:val="20"/>
                <w:szCs w:val="20"/>
              </w:rPr>
            </w:pPr>
          </w:p>
        </w:tc>
        <w:tc>
          <w:tcPr>
            <w:tcW w:w="2055" w:type="dxa"/>
          </w:tcPr>
          <w:p w:rsidR="00627B49" w:rsidRPr="00627B49" w:rsidRDefault="00627B49" w:rsidP="004D053A">
            <w:pPr>
              <w:contextualSpacing/>
              <w:jc w:val="center"/>
              <w:rPr>
                <w:b/>
                <w:bCs/>
                <w:color w:val="000000"/>
                <w:sz w:val="20"/>
                <w:szCs w:val="20"/>
                <w:lang w:val="ru-RU"/>
              </w:rPr>
            </w:pPr>
            <w:r w:rsidRPr="00627B49">
              <w:rPr>
                <w:b/>
                <w:bCs/>
                <w:color w:val="000000"/>
                <w:sz w:val="20"/>
                <w:szCs w:val="20"/>
                <w:lang w:val="ru-RU"/>
              </w:rPr>
              <w:t>Портрет ребенка раннего возраста</w:t>
            </w:r>
          </w:p>
          <w:p w:rsidR="00627B49" w:rsidRPr="00627B49" w:rsidRDefault="00627B49" w:rsidP="004D053A">
            <w:pPr>
              <w:ind w:firstLine="33"/>
              <w:contextualSpacing/>
              <w:jc w:val="center"/>
              <w:rPr>
                <w:b/>
                <w:bCs/>
                <w:color w:val="000000"/>
                <w:sz w:val="20"/>
                <w:szCs w:val="20"/>
                <w:lang w:val="ru-RU"/>
              </w:rPr>
            </w:pPr>
            <w:r w:rsidRPr="00627B49">
              <w:rPr>
                <w:i/>
                <w:iCs/>
                <w:color w:val="000000"/>
                <w:sz w:val="20"/>
                <w:szCs w:val="20"/>
                <w:lang w:val="ru-RU"/>
              </w:rPr>
              <w:t xml:space="preserve"> (дескрипторы)</w:t>
            </w:r>
          </w:p>
        </w:tc>
        <w:tc>
          <w:tcPr>
            <w:tcW w:w="3544" w:type="dxa"/>
          </w:tcPr>
          <w:p w:rsidR="00627B49" w:rsidRPr="004522EC" w:rsidRDefault="00627B49" w:rsidP="004D053A">
            <w:pPr>
              <w:contextualSpacing/>
              <w:jc w:val="center"/>
              <w:rPr>
                <w:b/>
                <w:bCs/>
                <w:color w:val="000000"/>
                <w:sz w:val="20"/>
                <w:szCs w:val="20"/>
              </w:rPr>
            </w:pPr>
            <w:proofErr w:type="spellStart"/>
            <w:r w:rsidRPr="004522EC">
              <w:rPr>
                <w:b/>
                <w:bCs/>
                <w:color w:val="000000"/>
                <w:sz w:val="20"/>
                <w:szCs w:val="20"/>
              </w:rPr>
              <w:t>Планируемые</w:t>
            </w:r>
            <w:proofErr w:type="spellEnd"/>
            <w:r w:rsidRPr="004522EC">
              <w:rPr>
                <w:b/>
                <w:bCs/>
                <w:color w:val="000000"/>
                <w:sz w:val="20"/>
                <w:szCs w:val="20"/>
              </w:rPr>
              <w:t xml:space="preserve"> </w:t>
            </w:r>
            <w:proofErr w:type="spellStart"/>
            <w:r w:rsidRPr="004522EC">
              <w:rPr>
                <w:b/>
                <w:bCs/>
                <w:color w:val="000000"/>
                <w:sz w:val="20"/>
                <w:szCs w:val="20"/>
              </w:rPr>
              <w:t>результаты</w:t>
            </w:r>
            <w:proofErr w:type="spellEnd"/>
          </w:p>
        </w:tc>
      </w:tr>
      <w:tr w:rsidR="00627B49" w:rsidRPr="00857855" w:rsidTr="005D3360">
        <w:trPr>
          <w:trHeight w:val="265"/>
        </w:trPr>
        <w:tc>
          <w:tcPr>
            <w:tcW w:w="3261" w:type="dxa"/>
          </w:tcPr>
          <w:p w:rsidR="00627B49" w:rsidRPr="004522EC" w:rsidRDefault="00627B49" w:rsidP="00CF494F">
            <w:pPr>
              <w:numPr>
                <w:ilvl w:val="0"/>
                <w:numId w:val="17"/>
              </w:numPr>
              <w:spacing w:before="0" w:beforeAutospacing="0" w:after="0" w:afterAutospacing="0"/>
              <w:ind w:left="0"/>
              <w:contextualSpacing/>
              <w:rPr>
                <w:b/>
                <w:bCs/>
                <w:color w:val="000000"/>
                <w:sz w:val="20"/>
                <w:szCs w:val="20"/>
              </w:rPr>
            </w:pPr>
            <w:r w:rsidRPr="004522EC">
              <w:rPr>
                <w:b/>
                <w:bCs/>
                <w:color w:val="000000"/>
                <w:sz w:val="20"/>
                <w:szCs w:val="20"/>
              </w:rPr>
              <w:t xml:space="preserve">1. </w:t>
            </w:r>
            <w:proofErr w:type="spellStart"/>
            <w:r w:rsidRPr="004522EC">
              <w:rPr>
                <w:b/>
                <w:bCs/>
                <w:color w:val="000000"/>
                <w:sz w:val="20"/>
                <w:szCs w:val="20"/>
              </w:rPr>
              <w:t>Патриотизм</w:t>
            </w:r>
            <w:proofErr w:type="spellEnd"/>
          </w:p>
          <w:p w:rsidR="00627B49" w:rsidRPr="004522EC" w:rsidRDefault="00627B49" w:rsidP="004D053A">
            <w:pPr>
              <w:contextualSpacing/>
              <w:rPr>
                <w:color w:val="000000"/>
                <w:sz w:val="20"/>
                <w:szCs w:val="20"/>
              </w:rPr>
            </w:pPr>
            <w:proofErr w:type="gramStart"/>
            <w:r w:rsidRPr="00627B49">
              <w:rPr>
                <w:color w:val="000000"/>
                <w:sz w:val="20"/>
                <w:szCs w:val="20"/>
                <w:lang w:val="ru-RU"/>
              </w:rPr>
              <w:t>Хранящий</w:t>
            </w:r>
            <w:proofErr w:type="gramEnd"/>
            <w:r w:rsidRPr="00627B49">
              <w:rPr>
                <w:color w:val="000000"/>
                <w:sz w:val="20"/>
                <w:szCs w:val="20"/>
                <w:lang w:val="ru-RU"/>
              </w:rPr>
              <w:t xml:space="preserve"> верность идеалам Отечества, гражданского общества, демократии, гуманизма, мира во всем мире. </w:t>
            </w:r>
            <w:proofErr w:type="gramStart"/>
            <w:r w:rsidRPr="00627B49">
              <w:rPr>
                <w:color w:val="000000"/>
                <w:sz w:val="20"/>
                <w:szCs w:val="20"/>
                <w:lang w:val="ru-RU"/>
              </w:rPr>
              <w:t>Действующий</w:t>
            </w:r>
            <w:proofErr w:type="gramEnd"/>
            <w:r w:rsidRPr="00627B49">
              <w:rPr>
                <w:color w:val="000000"/>
                <w:sz w:val="20"/>
                <w:szCs w:val="20"/>
                <w:lang w:val="ru-RU"/>
              </w:rPr>
              <w:t xml:space="preserve"> в интересах обеспечения безопасности и благополучия России, сохранения родной культуры, исторической памяти и преемственности на основе любви к Отечеству, малой родине, сопричастности </w:t>
            </w:r>
            <w:r w:rsidRPr="00627B49">
              <w:rPr>
                <w:color w:val="000000"/>
                <w:sz w:val="20"/>
                <w:szCs w:val="20"/>
                <w:lang w:val="ru-RU"/>
              </w:rPr>
              <w:br/>
            </w:r>
            <w:r w:rsidRPr="00627B49">
              <w:rPr>
                <w:color w:val="000000"/>
                <w:sz w:val="20"/>
                <w:szCs w:val="20"/>
                <w:lang w:val="ru-RU"/>
              </w:rPr>
              <w:lastRenderedPageBreak/>
              <w:t xml:space="preserve">к многонациональному народу России, принятия традиционных духовно-нравственных ценностей человеческой жизни, семьи, человечества, уважения </w:t>
            </w:r>
            <w:r w:rsidRPr="00627B49">
              <w:rPr>
                <w:color w:val="000000"/>
                <w:sz w:val="20"/>
                <w:szCs w:val="20"/>
                <w:lang w:val="ru-RU"/>
              </w:rPr>
              <w:br/>
              <w:t xml:space="preserve">к традиционным религиям России. </w:t>
            </w:r>
            <w:proofErr w:type="spellStart"/>
            <w:r w:rsidRPr="004522EC">
              <w:rPr>
                <w:color w:val="000000"/>
                <w:sz w:val="20"/>
                <w:szCs w:val="20"/>
              </w:rPr>
              <w:t>Уважающий</w:t>
            </w:r>
            <w:proofErr w:type="spellEnd"/>
            <w:r w:rsidRPr="004522EC">
              <w:rPr>
                <w:color w:val="000000"/>
                <w:sz w:val="20"/>
                <w:szCs w:val="20"/>
              </w:rPr>
              <w:t xml:space="preserve"> </w:t>
            </w:r>
            <w:proofErr w:type="spellStart"/>
            <w:r w:rsidRPr="004522EC">
              <w:rPr>
                <w:color w:val="000000"/>
                <w:sz w:val="20"/>
                <w:szCs w:val="20"/>
              </w:rPr>
              <w:t>прошлое</w:t>
            </w:r>
            <w:proofErr w:type="spellEnd"/>
            <w:r w:rsidRPr="004522EC">
              <w:rPr>
                <w:color w:val="000000"/>
                <w:sz w:val="20"/>
                <w:szCs w:val="20"/>
              </w:rPr>
              <w:t xml:space="preserve"> </w:t>
            </w:r>
            <w:proofErr w:type="spellStart"/>
            <w:r w:rsidRPr="004522EC">
              <w:rPr>
                <w:color w:val="000000"/>
                <w:sz w:val="20"/>
                <w:szCs w:val="20"/>
              </w:rPr>
              <w:t>родной</w:t>
            </w:r>
            <w:proofErr w:type="spellEnd"/>
            <w:r w:rsidRPr="004522EC">
              <w:rPr>
                <w:color w:val="000000"/>
                <w:sz w:val="20"/>
                <w:szCs w:val="20"/>
              </w:rPr>
              <w:t xml:space="preserve"> </w:t>
            </w:r>
            <w:proofErr w:type="spellStart"/>
            <w:r w:rsidRPr="004522EC">
              <w:rPr>
                <w:color w:val="000000"/>
                <w:sz w:val="20"/>
                <w:szCs w:val="20"/>
              </w:rPr>
              <w:t>страны</w:t>
            </w:r>
            <w:proofErr w:type="spellEnd"/>
            <w:r w:rsidRPr="004522EC">
              <w:rPr>
                <w:color w:val="000000"/>
                <w:sz w:val="20"/>
                <w:szCs w:val="20"/>
              </w:rPr>
              <w:t xml:space="preserve"> и </w:t>
            </w:r>
            <w:proofErr w:type="spellStart"/>
            <w:r w:rsidRPr="004522EC">
              <w:rPr>
                <w:color w:val="000000"/>
                <w:sz w:val="20"/>
                <w:szCs w:val="20"/>
              </w:rPr>
              <w:t>устремлённый</w:t>
            </w:r>
            <w:proofErr w:type="spellEnd"/>
            <w:r w:rsidRPr="004522EC">
              <w:rPr>
                <w:color w:val="000000"/>
                <w:sz w:val="20"/>
                <w:szCs w:val="20"/>
              </w:rPr>
              <w:t xml:space="preserve"> в </w:t>
            </w:r>
            <w:proofErr w:type="spellStart"/>
            <w:r w:rsidRPr="004522EC">
              <w:rPr>
                <w:color w:val="000000"/>
                <w:sz w:val="20"/>
                <w:szCs w:val="20"/>
              </w:rPr>
              <w:t>будущее</w:t>
            </w:r>
            <w:proofErr w:type="spellEnd"/>
            <w:r w:rsidRPr="004522EC">
              <w:rPr>
                <w:color w:val="000000"/>
                <w:sz w:val="20"/>
                <w:szCs w:val="20"/>
              </w:rPr>
              <w:t>.</w:t>
            </w:r>
          </w:p>
        </w:tc>
        <w:tc>
          <w:tcPr>
            <w:tcW w:w="2198" w:type="dxa"/>
          </w:tcPr>
          <w:p w:rsidR="00627B49" w:rsidRPr="00627B49" w:rsidRDefault="00627B49" w:rsidP="00CF494F">
            <w:pPr>
              <w:pStyle w:val="a3"/>
              <w:numPr>
                <w:ilvl w:val="0"/>
                <w:numId w:val="18"/>
              </w:numPr>
              <w:spacing w:before="0" w:beforeAutospacing="0" w:after="0" w:afterAutospacing="0"/>
              <w:ind w:left="360"/>
              <w:rPr>
                <w:color w:val="000000"/>
                <w:lang w:val="ru-RU"/>
              </w:rPr>
            </w:pPr>
            <w:r w:rsidRPr="00627B49">
              <w:rPr>
                <w:color w:val="000000"/>
                <w:lang w:val="ru-RU"/>
              </w:rPr>
              <w:lastRenderedPageBreak/>
              <w:t xml:space="preserve">формирование у </w:t>
            </w:r>
            <w:proofErr w:type="gramStart"/>
            <w:r w:rsidRPr="00627B49">
              <w:rPr>
                <w:color w:val="000000"/>
                <w:lang w:val="ru-RU"/>
              </w:rPr>
              <w:t>обучающихся</w:t>
            </w:r>
            <w:proofErr w:type="gramEnd"/>
            <w:r w:rsidRPr="00627B49">
              <w:rPr>
                <w:color w:val="000000"/>
                <w:lang w:val="ru-RU"/>
              </w:rPr>
              <w:t xml:space="preserve"> чувства патриотизма</w:t>
            </w:r>
            <w:r w:rsidRPr="004522EC">
              <w:rPr>
                <w:color w:val="000000"/>
                <w:lang w:val="ru-RU"/>
              </w:rPr>
              <w:t>;</w:t>
            </w:r>
          </w:p>
          <w:p w:rsidR="00627B49" w:rsidRPr="00627B49" w:rsidRDefault="00627B49" w:rsidP="00CF494F">
            <w:pPr>
              <w:pStyle w:val="a3"/>
              <w:numPr>
                <w:ilvl w:val="0"/>
                <w:numId w:val="18"/>
              </w:numPr>
              <w:spacing w:before="0" w:beforeAutospacing="0" w:after="0" w:afterAutospacing="0"/>
              <w:ind w:left="360"/>
              <w:rPr>
                <w:color w:val="000000"/>
                <w:lang w:val="ru-RU"/>
              </w:rPr>
            </w:pPr>
            <w:r w:rsidRPr="00627B49">
              <w:rPr>
                <w:color w:val="000000"/>
                <w:lang w:val="ru-RU"/>
              </w:rPr>
              <w:t>формирование уважения к памяти защитников Отечества и подвигам Героев Отечества</w:t>
            </w:r>
            <w:r w:rsidRPr="004522EC">
              <w:rPr>
                <w:color w:val="000000"/>
                <w:lang w:val="ru-RU"/>
              </w:rPr>
              <w:t>;</w:t>
            </w:r>
          </w:p>
          <w:p w:rsidR="00627B49" w:rsidRPr="00627B49" w:rsidRDefault="00627B49" w:rsidP="00CF494F">
            <w:pPr>
              <w:pStyle w:val="a3"/>
              <w:numPr>
                <w:ilvl w:val="0"/>
                <w:numId w:val="18"/>
              </w:numPr>
              <w:spacing w:before="0" w:beforeAutospacing="0" w:after="0" w:afterAutospacing="0"/>
              <w:ind w:left="360"/>
              <w:rPr>
                <w:color w:val="000000"/>
                <w:lang w:val="ru-RU"/>
              </w:rPr>
            </w:pPr>
            <w:r w:rsidRPr="00627B49">
              <w:rPr>
                <w:color w:val="000000"/>
                <w:lang w:val="ru-RU"/>
              </w:rPr>
              <w:lastRenderedPageBreak/>
              <w:t>формирование бережного отношения к культурному наследию и традициям многонационального народа Российской Федерации</w:t>
            </w:r>
            <w:r w:rsidRPr="004522EC">
              <w:rPr>
                <w:color w:val="000000"/>
                <w:lang w:val="ru-RU"/>
              </w:rPr>
              <w:t>.</w:t>
            </w:r>
          </w:p>
        </w:tc>
        <w:tc>
          <w:tcPr>
            <w:tcW w:w="2055" w:type="dxa"/>
          </w:tcPr>
          <w:p w:rsidR="00627B49" w:rsidRPr="004522EC" w:rsidRDefault="00627B49" w:rsidP="004D053A">
            <w:pPr>
              <w:pStyle w:val="a3"/>
              <w:shd w:val="clear" w:color="auto" w:fill="FFFFFF"/>
              <w:ind w:left="0"/>
              <w:rPr>
                <w:color w:val="000000"/>
                <w:lang w:val="ru-RU"/>
              </w:rPr>
            </w:pPr>
            <w:r w:rsidRPr="004522EC">
              <w:rPr>
                <w:color w:val="000000"/>
                <w:lang w:val="ru-RU"/>
              </w:rPr>
              <w:lastRenderedPageBreak/>
              <w:t xml:space="preserve">1.1. </w:t>
            </w:r>
            <w:proofErr w:type="gramStart"/>
            <w:r w:rsidRPr="004522EC">
              <w:rPr>
                <w:color w:val="000000"/>
                <w:lang w:val="ru-RU"/>
              </w:rPr>
              <w:t>Проявляющий</w:t>
            </w:r>
            <w:proofErr w:type="gramEnd"/>
            <w:r w:rsidRPr="004522EC">
              <w:rPr>
                <w:color w:val="000000"/>
                <w:lang w:val="ru-RU"/>
              </w:rPr>
              <w:t xml:space="preserve"> привязанность, любовь к семье, близким.</w:t>
            </w:r>
          </w:p>
          <w:p w:rsidR="00627B49" w:rsidRPr="004522EC" w:rsidRDefault="00627B49" w:rsidP="004D053A">
            <w:pPr>
              <w:pStyle w:val="a3"/>
              <w:ind w:left="0"/>
              <w:rPr>
                <w:color w:val="000000"/>
                <w:lang w:val="ru-RU"/>
              </w:rPr>
            </w:pPr>
          </w:p>
        </w:tc>
        <w:tc>
          <w:tcPr>
            <w:tcW w:w="3544" w:type="dxa"/>
          </w:tcPr>
          <w:p w:rsidR="00627B49" w:rsidRPr="00627B49" w:rsidRDefault="00627B49" w:rsidP="00CF494F">
            <w:pPr>
              <w:pStyle w:val="a3"/>
              <w:numPr>
                <w:ilvl w:val="0"/>
                <w:numId w:val="19"/>
              </w:numPr>
              <w:spacing w:before="0" w:beforeAutospacing="0" w:after="0" w:afterAutospacing="0"/>
              <w:ind w:left="399"/>
              <w:rPr>
                <w:color w:val="000000"/>
                <w:lang w:val="ru-RU"/>
              </w:rPr>
            </w:pPr>
            <w:r w:rsidRPr="00627B49">
              <w:rPr>
                <w:color w:val="000000"/>
                <w:lang w:val="ru-RU"/>
              </w:rPr>
              <w:t>имеет первоначальные представления о нормах, ограничениях и правилах, принятые в обществе;</w:t>
            </w:r>
          </w:p>
          <w:p w:rsidR="00627B49" w:rsidRPr="00627B49" w:rsidRDefault="00627B49" w:rsidP="00CF494F">
            <w:pPr>
              <w:pStyle w:val="a3"/>
              <w:numPr>
                <w:ilvl w:val="0"/>
                <w:numId w:val="19"/>
              </w:numPr>
              <w:spacing w:before="0" w:beforeAutospacing="0" w:after="0" w:afterAutospacing="0"/>
              <w:ind w:left="399"/>
              <w:rPr>
                <w:color w:val="000000"/>
                <w:lang w:val="ru-RU"/>
              </w:rPr>
            </w:pPr>
            <w:r w:rsidRPr="00627B49">
              <w:rPr>
                <w:color w:val="000000"/>
                <w:lang w:val="ru-RU"/>
              </w:rPr>
              <w:t>проявляет эмоциональное отношение к семье;</w:t>
            </w:r>
          </w:p>
          <w:p w:rsidR="00627B49" w:rsidRPr="004522EC" w:rsidRDefault="00627B49" w:rsidP="00CF494F">
            <w:pPr>
              <w:pStyle w:val="11"/>
              <w:numPr>
                <w:ilvl w:val="0"/>
                <w:numId w:val="19"/>
              </w:numPr>
              <w:shd w:val="clear" w:color="auto" w:fill="FFFFFF"/>
              <w:spacing w:before="0" w:beforeAutospacing="0" w:after="0" w:afterAutospacing="0"/>
              <w:ind w:left="399"/>
              <w:contextualSpacing/>
              <w:rPr>
                <w:color w:val="000000"/>
                <w:sz w:val="20"/>
                <w:szCs w:val="20"/>
              </w:rPr>
            </w:pPr>
            <w:r w:rsidRPr="004522EC">
              <w:rPr>
                <w:color w:val="000000"/>
                <w:sz w:val="20"/>
                <w:szCs w:val="20"/>
              </w:rPr>
              <w:t xml:space="preserve">проявляет позитивные эмоции и интерес к </w:t>
            </w:r>
            <w:r>
              <w:rPr>
                <w:color w:val="000000"/>
                <w:sz w:val="20"/>
                <w:szCs w:val="20"/>
              </w:rPr>
              <w:t>семейным</w:t>
            </w:r>
            <w:r w:rsidRPr="004522EC">
              <w:rPr>
                <w:color w:val="000000"/>
                <w:sz w:val="20"/>
                <w:szCs w:val="20"/>
              </w:rPr>
              <w:t xml:space="preserve"> праздникам и событиям.</w:t>
            </w:r>
          </w:p>
        </w:tc>
      </w:tr>
      <w:tr w:rsidR="00627B49" w:rsidRPr="00857855" w:rsidTr="005D3360">
        <w:tc>
          <w:tcPr>
            <w:tcW w:w="3261" w:type="dxa"/>
          </w:tcPr>
          <w:p w:rsidR="00627B49" w:rsidRPr="00627B49" w:rsidRDefault="00627B49" w:rsidP="004D053A">
            <w:pPr>
              <w:contextualSpacing/>
              <w:rPr>
                <w:color w:val="000000"/>
                <w:sz w:val="20"/>
                <w:szCs w:val="20"/>
                <w:lang w:val="ru-RU"/>
              </w:rPr>
            </w:pPr>
            <w:r w:rsidRPr="00627B49">
              <w:rPr>
                <w:color w:val="000000"/>
                <w:sz w:val="20"/>
                <w:szCs w:val="20"/>
                <w:lang w:val="ru-RU"/>
              </w:rPr>
              <w:lastRenderedPageBreak/>
              <w:t xml:space="preserve">2. </w:t>
            </w:r>
            <w:r w:rsidRPr="00627B49">
              <w:rPr>
                <w:b/>
                <w:bCs/>
                <w:color w:val="000000"/>
                <w:sz w:val="20"/>
                <w:szCs w:val="20"/>
                <w:lang w:val="ru-RU"/>
              </w:rPr>
              <w:t>Гражданская позиция и правосознание</w:t>
            </w:r>
          </w:p>
          <w:p w:rsidR="00627B49" w:rsidRPr="00627B49" w:rsidRDefault="00627B49" w:rsidP="004D053A">
            <w:pPr>
              <w:contextualSpacing/>
              <w:rPr>
                <w:color w:val="000000"/>
                <w:sz w:val="20"/>
                <w:szCs w:val="20"/>
                <w:lang w:val="ru-RU"/>
              </w:rPr>
            </w:pPr>
            <w:r w:rsidRPr="00627B49">
              <w:rPr>
                <w:color w:val="000000"/>
                <w:sz w:val="20"/>
                <w:szCs w:val="20"/>
                <w:lang w:val="ru-RU"/>
              </w:rPr>
              <w:t xml:space="preserve">Активно и сознательно принимающий участие в достижении национальных целей развития России в различных сферах социальной жизни и экономики, участвующий в деятельности общественных объединениях, волонтёрских и благотворительных проектах. </w:t>
            </w:r>
            <w:proofErr w:type="gramStart"/>
            <w:r w:rsidRPr="00627B49">
              <w:rPr>
                <w:color w:val="000000"/>
                <w:sz w:val="20"/>
                <w:szCs w:val="20"/>
                <w:lang w:val="ru-RU"/>
              </w:rPr>
              <w:t>Принимающий</w:t>
            </w:r>
            <w:proofErr w:type="gramEnd"/>
            <w:r w:rsidRPr="00627B49">
              <w:rPr>
                <w:color w:val="000000"/>
                <w:sz w:val="20"/>
                <w:szCs w:val="20"/>
                <w:lang w:val="ru-RU"/>
              </w:rPr>
              <w:t xml:space="preserve"> и учитывающий в своих действиях ценность и неповторимость, права </w:t>
            </w:r>
            <w:r w:rsidRPr="00627B49">
              <w:rPr>
                <w:color w:val="000000"/>
                <w:sz w:val="20"/>
                <w:szCs w:val="20"/>
                <w:lang w:val="ru-RU"/>
              </w:rPr>
              <w:br/>
              <w:t>и свободы других людей на основе развитого правосознания.</w:t>
            </w:r>
          </w:p>
        </w:tc>
        <w:tc>
          <w:tcPr>
            <w:tcW w:w="2198" w:type="dxa"/>
          </w:tcPr>
          <w:p w:rsidR="00627B49" w:rsidRPr="004522EC" w:rsidRDefault="00627B49" w:rsidP="00CF494F">
            <w:pPr>
              <w:pStyle w:val="a3"/>
              <w:numPr>
                <w:ilvl w:val="0"/>
                <w:numId w:val="20"/>
              </w:numPr>
              <w:spacing w:before="0" w:beforeAutospacing="0" w:after="0" w:afterAutospacing="0"/>
              <w:rPr>
                <w:color w:val="000000"/>
              </w:rPr>
            </w:pPr>
            <w:proofErr w:type="spellStart"/>
            <w:r w:rsidRPr="004522EC">
              <w:rPr>
                <w:color w:val="000000"/>
              </w:rPr>
              <w:t>формирование</w:t>
            </w:r>
            <w:proofErr w:type="spellEnd"/>
            <w:r w:rsidRPr="004522EC">
              <w:rPr>
                <w:color w:val="000000"/>
              </w:rPr>
              <w:t xml:space="preserve"> </w:t>
            </w:r>
            <w:proofErr w:type="spellStart"/>
            <w:r w:rsidRPr="004522EC">
              <w:rPr>
                <w:color w:val="000000"/>
              </w:rPr>
              <w:t>гражданственности</w:t>
            </w:r>
            <w:proofErr w:type="spellEnd"/>
            <w:r w:rsidRPr="004522EC">
              <w:rPr>
                <w:color w:val="000000"/>
                <w:lang w:val="ru-RU"/>
              </w:rPr>
              <w:t>;</w:t>
            </w:r>
          </w:p>
          <w:p w:rsidR="00627B49" w:rsidRPr="00627B49" w:rsidRDefault="00627B49" w:rsidP="00CF494F">
            <w:pPr>
              <w:pStyle w:val="a3"/>
              <w:numPr>
                <w:ilvl w:val="0"/>
                <w:numId w:val="20"/>
              </w:numPr>
              <w:spacing w:before="0" w:beforeAutospacing="0" w:after="0" w:afterAutospacing="0"/>
              <w:rPr>
                <w:color w:val="000000"/>
                <w:lang w:val="ru-RU"/>
              </w:rPr>
            </w:pPr>
            <w:proofErr w:type="gramStart"/>
            <w:r w:rsidRPr="00627B49">
              <w:rPr>
                <w:color w:val="000000"/>
                <w:lang w:val="ru-RU"/>
              </w:rPr>
              <w:t>ф</w:t>
            </w:r>
            <w:proofErr w:type="gramEnd"/>
            <w:r w:rsidRPr="00627B49">
              <w:rPr>
                <w:color w:val="000000"/>
                <w:lang w:val="ru-RU"/>
              </w:rPr>
              <w:t>ормирование уважения к закону и правопорядку</w:t>
            </w:r>
            <w:r w:rsidRPr="004522EC">
              <w:rPr>
                <w:color w:val="000000"/>
                <w:lang w:val="ru-RU"/>
              </w:rPr>
              <w:t>;</w:t>
            </w:r>
          </w:p>
          <w:p w:rsidR="00627B49" w:rsidRPr="004522EC" w:rsidRDefault="00627B49" w:rsidP="00CF494F">
            <w:pPr>
              <w:pStyle w:val="a3"/>
              <w:numPr>
                <w:ilvl w:val="0"/>
                <w:numId w:val="20"/>
              </w:numPr>
              <w:spacing w:before="0" w:beforeAutospacing="0" w:after="0" w:afterAutospacing="0"/>
              <w:rPr>
                <w:color w:val="000000"/>
              </w:rPr>
            </w:pPr>
            <w:proofErr w:type="spellStart"/>
            <w:proofErr w:type="gramStart"/>
            <w:r w:rsidRPr="004522EC">
              <w:rPr>
                <w:color w:val="000000"/>
              </w:rPr>
              <w:t>формирование</w:t>
            </w:r>
            <w:proofErr w:type="spellEnd"/>
            <w:proofErr w:type="gramEnd"/>
            <w:r w:rsidRPr="004522EC">
              <w:rPr>
                <w:color w:val="000000"/>
              </w:rPr>
              <w:t xml:space="preserve"> </w:t>
            </w:r>
            <w:proofErr w:type="spellStart"/>
            <w:r w:rsidRPr="004522EC">
              <w:rPr>
                <w:color w:val="000000"/>
              </w:rPr>
              <w:t>взаимного</w:t>
            </w:r>
            <w:proofErr w:type="spellEnd"/>
            <w:r w:rsidRPr="004522EC">
              <w:rPr>
                <w:color w:val="000000"/>
              </w:rPr>
              <w:t xml:space="preserve"> </w:t>
            </w:r>
            <w:proofErr w:type="spellStart"/>
            <w:r w:rsidRPr="004522EC">
              <w:rPr>
                <w:color w:val="000000"/>
              </w:rPr>
              <w:t>уважения</w:t>
            </w:r>
            <w:proofErr w:type="spellEnd"/>
            <w:r w:rsidRPr="004522EC">
              <w:rPr>
                <w:color w:val="000000"/>
                <w:lang w:val="ru-RU"/>
              </w:rPr>
              <w:t>.</w:t>
            </w:r>
          </w:p>
        </w:tc>
        <w:tc>
          <w:tcPr>
            <w:tcW w:w="2055" w:type="dxa"/>
          </w:tcPr>
          <w:p w:rsidR="00627B49" w:rsidRPr="004522EC" w:rsidRDefault="00627B49" w:rsidP="004D053A">
            <w:pPr>
              <w:pStyle w:val="a3"/>
              <w:ind w:left="0"/>
              <w:rPr>
                <w:color w:val="000000"/>
                <w:lang w:val="ru-RU"/>
              </w:rPr>
            </w:pPr>
            <w:r w:rsidRPr="00627B49">
              <w:rPr>
                <w:color w:val="000000"/>
                <w:lang w:val="ru-RU"/>
              </w:rPr>
              <w:t>2.1. Доброжелательный по отношению</w:t>
            </w:r>
            <w:r w:rsidRPr="004522EC">
              <w:rPr>
                <w:color w:val="000000"/>
                <w:lang w:val="ru-RU"/>
              </w:rPr>
              <w:t xml:space="preserve"> </w:t>
            </w:r>
            <w:r w:rsidRPr="00627B49">
              <w:rPr>
                <w:color w:val="000000"/>
                <w:lang w:val="ru-RU"/>
              </w:rPr>
              <w:t xml:space="preserve">к другим людям, эмоционально отзывчивый, проявляющий понимание </w:t>
            </w:r>
            <w:r w:rsidRPr="004522EC">
              <w:rPr>
                <w:color w:val="000000"/>
                <w:lang w:val="ru-RU"/>
              </w:rPr>
              <w:t>и</w:t>
            </w:r>
            <w:r w:rsidRPr="00627B49">
              <w:rPr>
                <w:color w:val="000000"/>
                <w:lang w:val="ru-RU"/>
              </w:rPr>
              <w:t xml:space="preserve"> сопереживание (социальный интеллект).</w:t>
            </w:r>
            <w:r w:rsidRPr="004522EC">
              <w:rPr>
                <w:color w:val="000000"/>
              </w:rPr>
              <w:t> </w:t>
            </w:r>
          </w:p>
        </w:tc>
        <w:tc>
          <w:tcPr>
            <w:tcW w:w="3544" w:type="dxa"/>
          </w:tcPr>
          <w:p w:rsidR="00627B49" w:rsidRPr="00627B49" w:rsidRDefault="00627B49" w:rsidP="00CF494F">
            <w:pPr>
              <w:pStyle w:val="a3"/>
              <w:numPr>
                <w:ilvl w:val="0"/>
                <w:numId w:val="21"/>
              </w:numPr>
              <w:spacing w:before="0" w:beforeAutospacing="0" w:after="0" w:afterAutospacing="0"/>
              <w:rPr>
                <w:color w:val="000000"/>
                <w:lang w:val="ru-RU"/>
              </w:rPr>
            </w:pPr>
            <w:proofErr w:type="gramStart"/>
            <w:r w:rsidRPr="00627B49">
              <w:rPr>
                <w:color w:val="000000"/>
                <w:lang w:val="ru-RU"/>
              </w:rPr>
              <w:t>с</w:t>
            </w:r>
            <w:proofErr w:type="gramEnd"/>
            <w:r w:rsidRPr="00627B49">
              <w:rPr>
                <w:color w:val="000000"/>
                <w:lang w:val="ru-RU"/>
              </w:rPr>
              <w:t xml:space="preserve">пособен понять и принять, что такое «хорошо» и «плохо», что можно делать, а что нельзя в </w:t>
            </w:r>
            <w:r>
              <w:rPr>
                <w:color w:val="000000"/>
                <w:lang w:val="ru-RU"/>
              </w:rPr>
              <w:t>о</w:t>
            </w:r>
            <w:r w:rsidRPr="00627B49">
              <w:rPr>
                <w:color w:val="000000"/>
                <w:lang w:val="ru-RU"/>
              </w:rPr>
              <w:t>бщении со взрослыми;</w:t>
            </w:r>
          </w:p>
          <w:p w:rsidR="00627B49" w:rsidRPr="004522EC" w:rsidRDefault="00627B49" w:rsidP="00CF494F">
            <w:pPr>
              <w:pStyle w:val="a3"/>
              <w:numPr>
                <w:ilvl w:val="0"/>
                <w:numId w:val="21"/>
              </w:numPr>
              <w:spacing w:before="0" w:beforeAutospacing="0" w:after="0" w:afterAutospacing="0"/>
              <w:rPr>
                <w:color w:val="000000"/>
                <w:lang w:val="ru-RU"/>
              </w:rPr>
            </w:pPr>
            <w:r w:rsidRPr="00627B49">
              <w:rPr>
                <w:color w:val="000000"/>
                <w:lang w:val="ru-RU"/>
              </w:rPr>
              <w:t>проявляет интерес к другим детям и способен бесконфликтно играть рядом с ними</w:t>
            </w:r>
            <w:r w:rsidRPr="004522EC">
              <w:rPr>
                <w:color w:val="000000"/>
                <w:lang w:val="ru-RU"/>
              </w:rPr>
              <w:t>.</w:t>
            </w:r>
            <w:r w:rsidRPr="004522EC">
              <w:rPr>
                <w:color w:val="000000"/>
              </w:rPr>
              <w:t> </w:t>
            </w:r>
          </w:p>
        </w:tc>
      </w:tr>
      <w:tr w:rsidR="00627B49" w:rsidRPr="00857855" w:rsidTr="005D3360">
        <w:tc>
          <w:tcPr>
            <w:tcW w:w="3261" w:type="dxa"/>
          </w:tcPr>
          <w:p w:rsidR="00627B49" w:rsidRPr="009300CE" w:rsidRDefault="00627B49" w:rsidP="004D053A">
            <w:pPr>
              <w:contextualSpacing/>
              <w:rPr>
                <w:b/>
                <w:bCs/>
                <w:color w:val="000000"/>
                <w:sz w:val="20"/>
                <w:szCs w:val="20"/>
                <w:lang w:val="ru-RU"/>
              </w:rPr>
            </w:pPr>
            <w:r w:rsidRPr="009300CE">
              <w:rPr>
                <w:b/>
                <w:bCs/>
                <w:color w:val="000000"/>
                <w:sz w:val="20"/>
                <w:szCs w:val="20"/>
                <w:lang w:val="ru-RU"/>
              </w:rPr>
              <w:t>3. Социальная направленность и зрелость</w:t>
            </w:r>
          </w:p>
          <w:p w:rsidR="00627B49" w:rsidRPr="00627B49" w:rsidRDefault="00627B49" w:rsidP="004D053A">
            <w:pPr>
              <w:contextualSpacing/>
              <w:rPr>
                <w:color w:val="000000"/>
                <w:sz w:val="20"/>
                <w:szCs w:val="20"/>
                <w:lang w:val="ru-RU"/>
              </w:rPr>
            </w:pPr>
            <w:proofErr w:type="gramStart"/>
            <w:r w:rsidRPr="00627B49">
              <w:rPr>
                <w:color w:val="000000"/>
                <w:sz w:val="20"/>
                <w:szCs w:val="20"/>
                <w:lang w:val="ru-RU"/>
              </w:rPr>
              <w:t>Проявляющий</w:t>
            </w:r>
            <w:proofErr w:type="gramEnd"/>
            <w:r w:rsidRPr="00627B49">
              <w:rPr>
                <w:color w:val="000000"/>
                <w:sz w:val="20"/>
                <w:szCs w:val="20"/>
                <w:lang w:val="ru-RU"/>
              </w:rPr>
              <w:t xml:space="preserve"> самостоятельность и ответственность в постановке </w:t>
            </w:r>
            <w:r w:rsidRPr="00627B49">
              <w:rPr>
                <w:color w:val="000000"/>
                <w:sz w:val="20"/>
                <w:szCs w:val="20"/>
                <w:lang w:val="ru-RU"/>
              </w:rPr>
              <w:br/>
              <w:t xml:space="preserve">и достижении жизненных целей, активность, честность и принципиальность </w:t>
            </w:r>
            <w:r w:rsidRPr="00627B49">
              <w:rPr>
                <w:color w:val="000000"/>
                <w:sz w:val="20"/>
                <w:szCs w:val="20"/>
                <w:lang w:val="ru-RU"/>
              </w:rPr>
              <w:br/>
              <w:t xml:space="preserve">в общественной сфере, нетерпимость к проявлениям непрофессионализма в трудовой деятельности, уважение и признание ценности каждой человеческой личности, сочувствие и деятельное сострадание к другим людям. Сознательно и творчески проектирующий свой жизненный путь, использующий для разрешения проблем и достижения целей средства </w:t>
            </w:r>
            <w:proofErr w:type="spellStart"/>
            <w:r w:rsidRPr="00627B49">
              <w:rPr>
                <w:color w:val="000000"/>
                <w:sz w:val="20"/>
                <w:szCs w:val="20"/>
                <w:lang w:val="ru-RU"/>
              </w:rPr>
              <w:t>саморегуляции</w:t>
            </w:r>
            <w:proofErr w:type="spellEnd"/>
            <w:r w:rsidRPr="00627B49">
              <w:rPr>
                <w:color w:val="000000"/>
                <w:sz w:val="20"/>
                <w:szCs w:val="20"/>
                <w:lang w:val="ru-RU"/>
              </w:rPr>
              <w:t>, самоорганизации и рефлексии.</w:t>
            </w:r>
          </w:p>
        </w:tc>
        <w:tc>
          <w:tcPr>
            <w:tcW w:w="2198" w:type="dxa"/>
          </w:tcPr>
          <w:p w:rsidR="00627B49" w:rsidRPr="00627B49" w:rsidRDefault="00627B49" w:rsidP="00CF494F">
            <w:pPr>
              <w:pStyle w:val="a3"/>
              <w:numPr>
                <w:ilvl w:val="0"/>
                <w:numId w:val="22"/>
              </w:numPr>
              <w:spacing w:before="0" w:beforeAutospacing="0" w:after="0" w:afterAutospacing="0"/>
              <w:ind w:left="360"/>
              <w:rPr>
                <w:color w:val="000000"/>
                <w:lang w:val="ru-RU"/>
              </w:rPr>
            </w:pPr>
            <w:r w:rsidRPr="00627B49">
              <w:rPr>
                <w:color w:val="000000"/>
                <w:lang w:val="ru-RU"/>
              </w:rPr>
              <w:t>формирование уважения к человеку труда и старшему поколению,</w:t>
            </w:r>
          </w:p>
          <w:p w:rsidR="00627B49" w:rsidRPr="004522EC" w:rsidRDefault="00627B49" w:rsidP="00CF494F">
            <w:pPr>
              <w:pStyle w:val="a3"/>
              <w:numPr>
                <w:ilvl w:val="0"/>
                <w:numId w:val="22"/>
              </w:numPr>
              <w:spacing w:before="0" w:beforeAutospacing="0" w:after="0" w:afterAutospacing="0"/>
              <w:ind w:left="360"/>
              <w:rPr>
                <w:color w:val="000000"/>
              </w:rPr>
            </w:pPr>
            <w:proofErr w:type="spellStart"/>
            <w:r w:rsidRPr="004522EC">
              <w:rPr>
                <w:color w:val="000000"/>
              </w:rPr>
              <w:t>формирование</w:t>
            </w:r>
            <w:proofErr w:type="spellEnd"/>
            <w:r w:rsidRPr="004522EC">
              <w:rPr>
                <w:color w:val="000000"/>
              </w:rPr>
              <w:t xml:space="preserve"> </w:t>
            </w:r>
            <w:proofErr w:type="spellStart"/>
            <w:r w:rsidRPr="004522EC">
              <w:rPr>
                <w:color w:val="000000"/>
              </w:rPr>
              <w:t>взаимного</w:t>
            </w:r>
            <w:proofErr w:type="spellEnd"/>
            <w:r w:rsidRPr="004522EC">
              <w:rPr>
                <w:color w:val="000000"/>
              </w:rPr>
              <w:t xml:space="preserve"> </w:t>
            </w:r>
            <w:proofErr w:type="spellStart"/>
            <w:r w:rsidRPr="004522EC">
              <w:rPr>
                <w:color w:val="000000"/>
              </w:rPr>
              <w:t>уважения</w:t>
            </w:r>
            <w:proofErr w:type="spellEnd"/>
          </w:p>
        </w:tc>
        <w:tc>
          <w:tcPr>
            <w:tcW w:w="2055" w:type="dxa"/>
          </w:tcPr>
          <w:p w:rsidR="00627B49" w:rsidRPr="00627B49" w:rsidRDefault="00627B49" w:rsidP="004D053A">
            <w:pPr>
              <w:shd w:val="clear" w:color="auto" w:fill="FFFFFF"/>
              <w:contextualSpacing/>
              <w:rPr>
                <w:color w:val="000000"/>
                <w:sz w:val="20"/>
                <w:szCs w:val="20"/>
                <w:lang w:val="ru-RU"/>
              </w:rPr>
            </w:pPr>
            <w:r w:rsidRPr="00627B49">
              <w:rPr>
                <w:color w:val="000000"/>
                <w:sz w:val="20"/>
                <w:szCs w:val="20"/>
                <w:lang w:val="ru-RU"/>
              </w:rPr>
              <w:t>3.1. Способный к простейшим моральным оценкам и переживаниям (эмоциональный интеллект).</w:t>
            </w:r>
          </w:p>
          <w:p w:rsidR="00627B49" w:rsidRPr="004522EC" w:rsidRDefault="00627B49" w:rsidP="004D053A">
            <w:pPr>
              <w:pStyle w:val="a3"/>
              <w:ind w:left="0"/>
              <w:rPr>
                <w:color w:val="000000"/>
                <w:lang w:val="ru-RU"/>
              </w:rPr>
            </w:pPr>
            <w:r w:rsidRPr="00627B49">
              <w:rPr>
                <w:color w:val="000000"/>
                <w:lang w:val="ru-RU"/>
              </w:rPr>
              <w:t>3.2. Способный осознавать первичный «образ Я»</w:t>
            </w:r>
            <w:r w:rsidRPr="004522EC">
              <w:rPr>
                <w:color w:val="000000"/>
                <w:lang w:val="ru-RU"/>
              </w:rPr>
              <w:t>.</w:t>
            </w:r>
            <w:r w:rsidRPr="00627B49">
              <w:rPr>
                <w:color w:val="000000"/>
                <w:lang w:val="ru-RU"/>
              </w:rPr>
              <w:t xml:space="preserve"> </w:t>
            </w:r>
          </w:p>
        </w:tc>
        <w:tc>
          <w:tcPr>
            <w:tcW w:w="3544" w:type="dxa"/>
          </w:tcPr>
          <w:p w:rsidR="00627B49" w:rsidRPr="004522EC" w:rsidRDefault="00627B49" w:rsidP="00CF494F">
            <w:pPr>
              <w:pStyle w:val="a3"/>
              <w:numPr>
                <w:ilvl w:val="0"/>
                <w:numId w:val="23"/>
              </w:numPr>
              <w:spacing w:before="0" w:beforeAutospacing="0" w:after="0" w:afterAutospacing="0"/>
              <w:rPr>
                <w:color w:val="000000"/>
              </w:rPr>
            </w:pPr>
            <w:proofErr w:type="spellStart"/>
            <w:proofErr w:type="gramStart"/>
            <w:r w:rsidRPr="004522EC">
              <w:rPr>
                <w:color w:val="000000"/>
              </w:rPr>
              <w:t>проявляет</w:t>
            </w:r>
            <w:proofErr w:type="spellEnd"/>
            <w:proofErr w:type="gramEnd"/>
            <w:r w:rsidRPr="004522EC">
              <w:rPr>
                <w:color w:val="000000"/>
              </w:rPr>
              <w:t xml:space="preserve"> </w:t>
            </w:r>
            <w:proofErr w:type="spellStart"/>
            <w:r w:rsidRPr="004522EC">
              <w:rPr>
                <w:color w:val="000000"/>
              </w:rPr>
              <w:t>позицию</w:t>
            </w:r>
            <w:proofErr w:type="spellEnd"/>
            <w:r w:rsidRPr="004522EC">
              <w:rPr>
                <w:color w:val="000000"/>
              </w:rPr>
              <w:t xml:space="preserve"> «Я </w:t>
            </w:r>
            <w:proofErr w:type="spellStart"/>
            <w:r w:rsidRPr="004522EC">
              <w:rPr>
                <w:color w:val="000000"/>
              </w:rPr>
              <w:t>сам</w:t>
            </w:r>
            <w:proofErr w:type="spellEnd"/>
            <w:r w:rsidRPr="004522EC">
              <w:rPr>
                <w:color w:val="000000"/>
              </w:rPr>
              <w:t>!»;</w:t>
            </w:r>
          </w:p>
          <w:p w:rsidR="00627B49" w:rsidRPr="00627B49" w:rsidRDefault="00627B49" w:rsidP="00CF494F">
            <w:pPr>
              <w:pStyle w:val="a3"/>
              <w:numPr>
                <w:ilvl w:val="0"/>
                <w:numId w:val="23"/>
              </w:numPr>
              <w:spacing w:before="0" w:beforeAutospacing="0" w:after="0" w:afterAutospacing="0"/>
              <w:rPr>
                <w:color w:val="000000"/>
                <w:lang w:val="ru-RU"/>
              </w:rPr>
            </w:pPr>
            <w:r w:rsidRPr="004522EC">
              <w:rPr>
                <w:color w:val="000000"/>
                <w:lang w:val="en-GB"/>
              </w:rPr>
              <w:t>c</w:t>
            </w:r>
            <w:proofErr w:type="spellStart"/>
            <w:r w:rsidRPr="00627B49">
              <w:rPr>
                <w:color w:val="000000"/>
                <w:lang w:val="ru-RU"/>
              </w:rPr>
              <w:t>пособен</w:t>
            </w:r>
            <w:proofErr w:type="spellEnd"/>
            <w:r w:rsidRPr="00627B49">
              <w:rPr>
                <w:color w:val="000000"/>
                <w:lang w:val="ru-RU"/>
              </w:rPr>
              <w:t xml:space="preserve"> осознавать себя представителем определенного пола;</w:t>
            </w:r>
          </w:p>
          <w:p w:rsidR="00627B49" w:rsidRPr="004522EC" w:rsidRDefault="00627B49" w:rsidP="00CF494F">
            <w:pPr>
              <w:pStyle w:val="a3"/>
              <w:numPr>
                <w:ilvl w:val="0"/>
                <w:numId w:val="23"/>
              </w:numPr>
              <w:spacing w:before="0" w:beforeAutospacing="0" w:after="0" w:afterAutospacing="0"/>
              <w:rPr>
                <w:color w:val="000000"/>
              </w:rPr>
            </w:pPr>
            <w:proofErr w:type="spellStart"/>
            <w:r w:rsidRPr="004522EC">
              <w:rPr>
                <w:color w:val="000000"/>
              </w:rPr>
              <w:t>доброжелателен</w:t>
            </w:r>
            <w:proofErr w:type="spellEnd"/>
            <w:r w:rsidRPr="004522EC">
              <w:rPr>
                <w:color w:val="000000"/>
              </w:rPr>
              <w:t xml:space="preserve">, </w:t>
            </w:r>
            <w:proofErr w:type="spellStart"/>
            <w:r w:rsidRPr="004522EC">
              <w:rPr>
                <w:color w:val="000000"/>
              </w:rPr>
              <w:t>проявляет</w:t>
            </w:r>
            <w:proofErr w:type="spellEnd"/>
            <w:r w:rsidRPr="004522EC">
              <w:rPr>
                <w:color w:val="000000"/>
              </w:rPr>
              <w:t xml:space="preserve"> </w:t>
            </w:r>
            <w:proofErr w:type="spellStart"/>
            <w:r w:rsidRPr="004522EC">
              <w:rPr>
                <w:color w:val="000000"/>
              </w:rPr>
              <w:t>сочувствие</w:t>
            </w:r>
            <w:proofErr w:type="spellEnd"/>
            <w:r w:rsidRPr="004522EC">
              <w:rPr>
                <w:color w:val="000000"/>
              </w:rPr>
              <w:t xml:space="preserve">, </w:t>
            </w:r>
            <w:proofErr w:type="spellStart"/>
            <w:r w:rsidRPr="004522EC">
              <w:rPr>
                <w:color w:val="000000"/>
              </w:rPr>
              <w:t>доброту</w:t>
            </w:r>
            <w:proofErr w:type="spellEnd"/>
            <w:r w:rsidRPr="004522EC">
              <w:rPr>
                <w:color w:val="000000"/>
              </w:rPr>
              <w:t>;</w:t>
            </w:r>
          </w:p>
          <w:p w:rsidR="00627B49" w:rsidRPr="00627B49" w:rsidRDefault="00627B49" w:rsidP="00CF494F">
            <w:pPr>
              <w:pStyle w:val="a3"/>
              <w:numPr>
                <w:ilvl w:val="0"/>
                <w:numId w:val="23"/>
              </w:numPr>
              <w:spacing w:before="0" w:beforeAutospacing="0" w:after="0" w:afterAutospacing="0"/>
              <w:rPr>
                <w:color w:val="000000"/>
                <w:lang w:val="ru-RU"/>
              </w:rPr>
            </w:pPr>
            <w:proofErr w:type="gramStart"/>
            <w:r w:rsidRPr="00627B49">
              <w:rPr>
                <w:color w:val="000000"/>
                <w:lang w:val="ru-RU"/>
              </w:rPr>
              <w:t>и</w:t>
            </w:r>
            <w:proofErr w:type="gramEnd"/>
            <w:r w:rsidRPr="00627B49">
              <w:rPr>
                <w:color w:val="000000"/>
                <w:lang w:val="ru-RU"/>
              </w:rPr>
              <w:t>спытывает чувство удовольствия</w:t>
            </w:r>
            <w:r>
              <w:rPr>
                <w:color w:val="000000"/>
                <w:lang w:val="ru-RU"/>
              </w:rPr>
              <w:t xml:space="preserve"> </w:t>
            </w:r>
            <w:r w:rsidRPr="00627B49">
              <w:rPr>
                <w:color w:val="000000"/>
                <w:lang w:val="ru-RU"/>
              </w:rPr>
              <w:t xml:space="preserve">в случае одобрения и чувство огорчения в случае неодобрения со стороны </w:t>
            </w:r>
            <w:r w:rsidRPr="004522EC">
              <w:rPr>
                <w:color w:val="000000"/>
                <w:lang w:val="ru-RU"/>
              </w:rPr>
              <w:t>в</w:t>
            </w:r>
            <w:r w:rsidRPr="00627B49">
              <w:rPr>
                <w:color w:val="000000"/>
                <w:lang w:val="ru-RU"/>
              </w:rPr>
              <w:t>зрослых;</w:t>
            </w:r>
          </w:p>
          <w:p w:rsidR="00627B49" w:rsidRPr="004522EC" w:rsidRDefault="00627B49" w:rsidP="00CF494F">
            <w:pPr>
              <w:pStyle w:val="11"/>
              <w:numPr>
                <w:ilvl w:val="0"/>
                <w:numId w:val="23"/>
              </w:numPr>
              <w:shd w:val="clear" w:color="auto" w:fill="FFFFFF"/>
              <w:spacing w:before="0" w:beforeAutospacing="0" w:after="0" w:afterAutospacing="0"/>
              <w:contextualSpacing/>
              <w:rPr>
                <w:color w:val="000000"/>
                <w:sz w:val="20"/>
                <w:szCs w:val="20"/>
              </w:rPr>
            </w:pPr>
            <w:proofErr w:type="gramStart"/>
            <w:r w:rsidRPr="004522EC">
              <w:rPr>
                <w:color w:val="000000"/>
                <w:sz w:val="20"/>
                <w:szCs w:val="20"/>
              </w:rPr>
              <w:t>способен</w:t>
            </w:r>
            <w:proofErr w:type="gramEnd"/>
            <w:r w:rsidRPr="004522EC">
              <w:rPr>
                <w:color w:val="000000"/>
                <w:sz w:val="20"/>
                <w:szCs w:val="20"/>
              </w:rPr>
              <w:t xml:space="preserve"> к самостоятельным (свободным) активным действиям в общении с взрослыми и сверстниками и выражению своего отношения к их поведению.</w:t>
            </w:r>
          </w:p>
        </w:tc>
      </w:tr>
      <w:tr w:rsidR="00627B49" w:rsidRPr="00857855" w:rsidTr="005D3360">
        <w:tc>
          <w:tcPr>
            <w:tcW w:w="3261" w:type="dxa"/>
          </w:tcPr>
          <w:p w:rsidR="00627B49" w:rsidRPr="00627B49" w:rsidRDefault="00627B49" w:rsidP="004D053A">
            <w:pPr>
              <w:contextualSpacing/>
              <w:rPr>
                <w:color w:val="000000"/>
                <w:sz w:val="20"/>
                <w:szCs w:val="20"/>
                <w:lang w:val="ru-RU"/>
              </w:rPr>
            </w:pPr>
            <w:r w:rsidRPr="00627B49">
              <w:rPr>
                <w:color w:val="000000"/>
                <w:sz w:val="20"/>
                <w:szCs w:val="20"/>
                <w:lang w:val="ru-RU"/>
              </w:rPr>
              <w:t xml:space="preserve">4. </w:t>
            </w:r>
            <w:r w:rsidRPr="00627B49">
              <w:rPr>
                <w:b/>
                <w:bCs/>
                <w:color w:val="000000"/>
                <w:sz w:val="20"/>
                <w:szCs w:val="20"/>
                <w:lang w:val="ru-RU"/>
              </w:rPr>
              <w:t>Интеллектуальная самостоятельность</w:t>
            </w:r>
          </w:p>
          <w:p w:rsidR="00627B49" w:rsidRPr="00627B49" w:rsidRDefault="00627B49" w:rsidP="004D053A">
            <w:pPr>
              <w:contextualSpacing/>
              <w:rPr>
                <w:color w:val="000000"/>
                <w:sz w:val="20"/>
                <w:szCs w:val="20"/>
                <w:lang w:val="ru-RU"/>
              </w:rPr>
            </w:pPr>
            <w:proofErr w:type="gramStart"/>
            <w:r w:rsidRPr="00627B49">
              <w:rPr>
                <w:color w:val="000000"/>
                <w:sz w:val="20"/>
                <w:szCs w:val="20"/>
                <w:lang w:val="ru-RU"/>
              </w:rPr>
              <w:t xml:space="preserve">Системно, </w:t>
            </w:r>
            <w:proofErr w:type="spellStart"/>
            <w:r w:rsidRPr="00627B49">
              <w:rPr>
                <w:color w:val="000000"/>
                <w:sz w:val="20"/>
                <w:szCs w:val="20"/>
                <w:lang w:val="ru-RU"/>
              </w:rPr>
              <w:t>креативно</w:t>
            </w:r>
            <w:proofErr w:type="spellEnd"/>
            <w:r w:rsidRPr="00627B49">
              <w:rPr>
                <w:color w:val="000000"/>
                <w:sz w:val="20"/>
                <w:szCs w:val="20"/>
                <w:lang w:val="ru-RU"/>
              </w:rPr>
              <w:t xml:space="preserve"> и критически мыслящий, активно и целенаправленно познающий мир, </w:t>
            </w:r>
            <w:proofErr w:type="spellStart"/>
            <w:r w:rsidRPr="00627B49">
              <w:rPr>
                <w:color w:val="000000"/>
                <w:sz w:val="20"/>
                <w:szCs w:val="20"/>
                <w:lang w:val="ru-RU"/>
              </w:rPr>
              <w:t>самореализующийся</w:t>
            </w:r>
            <w:proofErr w:type="spellEnd"/>
            <w:r w:rsidRPr="00627B49">
              <w:rPr>
                <w:color w:val="000000"/>
                <w:sz w:val="20"/>
                <w:szCs w:val="20"/>
                <w:lang w:val="ru-RU"/>
              </w:rPr>
              <w:t xml:space="preserve"> </w:t>
            </w:r>
            <w:r w:rsidRPr="00627B49">
              <w:rPr>
                <w:color w:val="000000"/>
                <w:sz w:val="20"/>
                <w:szCs w:val="20"/>
                <w:lang w:val="ru-RU"/>
              </w:rPr>
              <w:br/>
              <w:t>в профессиональной и личностной сферах на основе этических и эстетических идеалов.</w:t>
            </w:r>
            <w:proofErr w:type="gramEnd"/>
          </w:p>
        </w:tc>
        <w:tc>
          <w:tcPr>
            <w:tcW w:w="2198" w:type="dxa"/>
          </w:tcPr>
          <w:p w:rsidR="00627B49" w:rsidRPr="00627B49" w:rsidRDefault="00627B49" w:rsidP="00CF494F">
            <w:pPr>
              <w:pStyle w:val="a3"/>
              <w:numPr>
                <w:ilvl w:val="0"/>
                <w:numId w:val="24"/>
              </w:numPr>
              <w:spacing w:before="0" w:beforeAutospacing="0" w:after="0" w:afterAutospacing="0"/>
              <w:ind w:left="317"/>
              <w:rPr>
                <w:color w:val="000000"/>
                <w:lang w:val="ru-RU"/>
              </w:rPr>
            </w:pPr>
            <w:proofErr w:type="gramStart"/>
            <w:r w:rsidRPr="00627B49">
              <w:rPr>
                <w:color w:val="000000"/>
                <w:lang w:val="ru-RU"/>
              </w:rPr>
              <w:t>ф</w:t>
            </w:r>
            <w:proofErr w:type="gramEnd"/>
            <w:r w:rsidRPr="00627B49">
              <w:rPr>
                <w:color w:val="000000"/>
                <w:lang w:val="ru-RU"/>
              </w:rPr>
              <w:t>ормирование уважения к человеку труда и старшему поколению</w:t>
            </w:r>
            <w:r w:rsidRPr="004522EC">
              <w:rPr>
                <w:color w:val="000000"/>
                <w:lang w:val="ru-RU"/>
              </w:rPr>
              <w:t>;</w:t>
            </w:r>
          </w:p>
          <w:p w:rsidR="00627B49" w:rsidRPr="004522EC" w:rsidRDefault="00627B49" w:rsidP="00CF494F">
            <w:pPr>
              <w:pStyle w:val="a3"/>
              <w:numPr>
                <w:ilvl w:val="0"/>
                <w:numId w:val="24"/>
              </w:numPr>
              <w:spacing w:before="0" w:beforeAutospacing="0" w:after="0" w:afterAutospacing="0"/>
              <w:ind w:left="317"/>
              <w:rPr>
                <w:color w:val="000000"/>
              </w:rPr>
            </w:pPr>
            <w:proofErr w:type="spellStart"/>
            <w:r w:rsidRPr="004522EC">
              <w:rPr>
                <w:color w:val="000000"/>
              </w:rPr>
              <w:t>формирование</w:t>
            </w:r>
            <w:proofErr w:type="spellEnd"/>
            <w:r w:rsidRPr="004522EC">
              <w:rPr>
                <w:color w:val="000000"/>
              </w:rPr>
              <w:t xml:space="preserve"> </w:t>
            </w:r>
            <w:proofErr w:type="spellStart"/>
            <w:r w:rsidRPr="004522EC">
              <w:rPr>
                <w:color w:val="000000"/>
              </w:rPr>
              <w:t>взаимного</w:t>
            </w:r>
            <w:proofErr w:type="spellEnd"/>
            <w:r w:rsidRPr="004522EC">
              <w:rPr>
                <w:color w:val="000000"/>
              </w:rPr>
              <w:t xml:space="preserve"> </w:t>
            </w:r>
            <w:proofErr w:type="spellStart"/>
            <w:r w:rsidRPr="004522EC">
              <w:rPr>
                <w:color w:val="000000"/>
              </w:rPr>
              <w:t>уважения</w:t>
            </w:r>
            <w:proofErr w:type="spellEnd"/>
            <w:r w:rsidRPr="004522EC">
              <w:rPr>
                <w:color w:val="000000"/>
                <w:lang w:val="ru-RU"/>
              </w:rPr>
              <w:t>;</w:t>
            </w:r>
          </w:p>
          <w:p w:rsidR="00627B49" w:rsidRPr="00627B49" w:rsidRDefault="00627B49" w:rsidP="00CF494F">
            <w:pPr>
              <w:pStyle w:val="a3"/>
              <w:numPr>
                <w:ilvl w:val="0"/>
                <w:numId w:val="24"/>
              </w:numPr>
              <w:spacing w:before="0" w:beforeAutospacing="0" w:after="0" w:afterAutospacing="0"/>
              <w:ind w:left="317"/>
              <w:rPr>
                <w:color w:val="000000"/>
                <w:lang w:val="ru-RU"/>
              </w:rPr>
            </w:pPr>
            <w:r w:rsidRPr="00627B49">
              <w:rPr>
                <w:color w:val="000000"/>
                <w:lang w:val="ru-RU"/>
              </w:rPr>
              <w:t xml:space="preserve">формирование </w:t>
            </w:r>
            <w:r w:rsidRPr="00627B49">
              <w:rPr>
                <w:color w:val="000000"/>
                <w:lang w:val="ru-RU"/>
              </w:rPr>
              <w:lastRenderedPageBreak/>
              <w:t>бережного отношения к культурному наследию и традициям многонационального народа Российской Федерации</w:t>
            </w:r>
            <w:r w:rsidRPr="004522EC">
              <w:rPr>
                <w:color w:val="000000"/>
                <w:lang w:val="ru-RU"/>
              </w:rPr>
              <w:t>.</w:t>
            </w:r>
          </w:p>
        </w:tc>
        <w:tc>
          <w:tcPr>
            <w:tcW w:w="2055" w:type="dxa"/>
          </w:tcPr>
          <w:p w:rsidR="00627B49" w:rsidRPr="00627B49" w:rsidRDefault="00627B49" w:rsidP="004D053A">
            <w:pPr>
              <w:shd w:val="clear" w:color="auto" w:fill="FFFFFF"/>
              <w:rPr>
                <w:color w:val="000000"/>
                <w:sz w:val="20"/>
                <w:szCs w:val="20"/>
                <w:lang w:val="ru-RU"/>
              </w:rPr>
            </w:pPr>
            <w:r w:rsidRPr="00627B49">
              <w:rPr>
                <w:color w:val="000000"/>
                <w:sz w:val="20"/>
                <w:szCs w:val="20"/>
                <w:lang w:val="ru-RU"/>
              </w:rPr>
              <w:lastRenderedPageBreak/>
              <w:t>4.1. Проявляющий интерес к окружающему миру и активность в поведении и деятельности.</w:t>
            </w:r>
          </w:p>
          <w:p w:rsidR="00627B49" w:rsidRPr="00627B49" w:rsidRDefault="00627B49" w:rsidP="004D053A">
            <w:pPr>
              <w:shd w:val="clear" w:color="auto" w:fill="FFFFFF"/>
              <w:rPr>
                <w:color w:val="000000"/>
                <w:sz w:val="20"/>
                <w:szCs w:val="20"/>
                <w:lang w:val="ru-RU"/>
              </w:rPr>
            </w:pPr>
            <w:r w:rsidRPr="00627B49">
              <w:rPr>
                <w:color w:val="000000"/>
                <w:sz w:val="20"/>
                <w:szCs w:val="20"/>
                <w:lang w:val="ru-RU"/>
              </w:rPr>
              <w:t xml:space="preserve">4.2. Эмоционально </w:t>
            </w:r>
            <w:proofErr w:type="gramStart"/>
            <w:r w:rsidRPr="00627B49">
              <w:rPr>
                <w:color w:val="000000"/>
                <w:sz w:val="20"/>
                <w:szCs w:val="20"/>
                <w:lang w:val="ru-RU"/>
              </w:rPr>
              <w:t>отзывчивый</w:t>
            </w:r>
            <w:proofErr w:type="gramEnd"/>
            <w:r w:rsidRPr="00627B49">
              <w:rPr>
                <w:color w:val="000000"/>
                <w:sz w:val="20"/>
                <w:szCs w:val="20"/>
                <w:lang w:val="ru-RU"/>
              </w:rPr>
              <w:t xml:space="preserve"> к </w:t>
            </w:r>
            <w:r w:rsidRPr="00627B49">
              <w:rPr>
                <w:color w:val="000000"/>
                <w:sz w:val="20"/>
                <w:szCs w:val="20"/>
                <w:lang w:val="ru-RU"/>
              </w:rPr>
              <w:lastRenderedPageBreak/>
              <w:t>красоте.</w:t>
            </w:r>
          </w:p>
          <w:p w:rsidR="00627B49" w:rsidRPr="00627B49" w:rsidRDefault="00627B49" w:rsidP="004D053A">
            <w:pPr>
              <w:contextualSpacing/>
              <w:rPr>
                <w:color w:val="000000"/>
                <w:sz w:val="20"/>
                <w:szCs w:val="20"/>
                <w:lang w:val="ru-RU"/>
              </w:rPr>
            </w:pPr>
            <w:r w:rsidRPr="00627B49">
              <w:rPr>
                <w:color w:val="000000"/>
                <w:sz w:val="20"/>
                <w:szCs w:val="20"/>
                <w:lang w:val="ru-RU"/>
              </w:rPr>
              <w:t xml:space="preserve">4.3. </w:t>
            </w:r>
            <w:proofErr w:type="gramStart"/>
            <w:r w:rsidRPr="00627B49">
              <w:rPr>
                <w:color w:val="000000"/>
                <w:sz w:val="20"/>
                <w:szCs w:val="20"/>
                <w:lang w:val="ru-RU"/>
              </w:rPr>
              <w:t>Проявляющий</w:t>
            </w:r>
            <w:proofErr w:type="gramEnd"/>
            <w:r w:rsidRPr="00627B49">
              <w:rPr>
                <w:color w:val="000000"/>
                <w:sz w:val="20"/>
                <w:szCs w:val="20"/>
                <w:lang w:val="ru-RU"/>
              </w:rPr>
              <w:t xml:space="preserve"> желание заниматься художественным творчеством.</w:t>
            </w:r>
            <w:r w:rsidRPr="004522EC">
              <w:rPr>
                <w:color w:val="000000"/>
                <w:sz w:val="20"/>
                <w:szCs w:val="20"/>
              </w:rPr>
              <w:t> </w:t>
            </w:r>
          </w:p>
        </w:tc>
        <w:tc>
          <w:tcPr>
            <w:tcW w:w="3544" w:type="dxa"/>
          </w:tcPr>
          <w:p w:rsidR="00627B49" w:rsidRPr="00627B49" w:rsidRDefault="00627B49" w:rsidP="00CF494F">
            <w:pPr>
              <w:pStyle w:val="a3"/>
              <w:numPr>
                <w:ilvl w:val="0"/>
                <w:numId w:val="25"/>
              </w:numPr>
              <w:spacing w:before="0" w:beforeAutospacing="0" w:after="0" w:afterAutospacing="0"/>
              <w:rPr>
                <w:color w:val="000000"/>
                <w:lang w:val="ru-RU"/>
              </w:rPr>
            </w:pPr>
            <w:proofErr w:type="gramStart"/>
            <w:r w:rsidRPr="00627B49">
              <w:rPr>
                <w:color w:val="000000"/>
                <w:lang w:val="ru-RU"/>
              </w:rPr>
              <w:lastRenderedPageBreak/>
              <w:t>э</w:t>
            </w:r>
            <w:proofErr w:type="gramEnd"/>
            <w:r w:rsidRPr="00627B49">
              <w:rPr>
                <w:color w:val="000000"/>
                <w:lang w:val="ru-RU"/>
              </w:rPr>
              <w:t>моционально реагирует на доступные произведения фольклора</w:t>
            </w:r>
            <w:r w:rsidRPr="004522EC">
              <w:rPr>
                <w:color w:val="000000"/>
                <w:lang w:val="ru-RU"/>
              </w:rPr>
              <w:t>;</w:t>
            </w:r>
          </w:p>
          <w:p w:rsidR="00627B49" w:rsidRPr="00627B49" w:rsidRDefault="00627B49" w:rsidP="00CF494F">
            <w:pPr>
              <w:pStyle w:val="a3"/>
              <w:numPr>
                <w:ilvl w:val="0"/>
                <w:numId w:val="25"/>
              </w:numPr>
              <w:spacing w:before="0" w:beforeAutospacing="0" w:after="0" w:afterAutospacing="0"/>
              <w:rPr>
                <w:color w:val="000000"/>
                <w:lang w:val="ru-RU"/>
              </w:rPr>
            </w:pPr>
            <w:r w:rsidRPr="00627B49">
              <w:rPr>
                <w:color w:val="000000"/>
                <w:lang w:val="ru-RU"/>
              </w:rPr>
              <w:t>эмоционально воспринимает доступные произведения искусства.</w:t>
            </w:r>
          </w:p>
          <w:p w:rsidR="00627B49" w:rsidRPr="00627B49" w:rsidRDefault="00627B49" w:rsidP="00CF494F">
            <w:pPr>
              <w:pStyle w:val="a3"/>
              <w:numPr>
                <w:ilvl w:val="0"/>
                <w:numId w:val="25"/>
              </w:numPr>
              <w:spacing w:before="0" w:beforeAutospacing="0" w:after="0" w:afterAutospacing="0"/>
              <w:rPr>
                <w:color w:val="000000"/>
                <w:lang w:val="ru-RU"/>
              </w:rPr>
            </w:pPr>
            <w:r w:rsidRPr="00627B49">
              <w:rPr>
                <w:color w:val="000000"/>
                <w:lang w:val="ru-RU"/>
              </w:rPr>
              <w:t>проявляет интерес к изобразительной деятельности (конструированию</w:t>
            </w:r>
            <w:r w:rsidRPr="004522EC">
              <w:rPr>
                <w:color w:val="000000"/>
                <w:lang w:val="ru-RU"/>
              </w:rPr>
              <w:t xml:space="preserve">, лепке, </w:t>
            </w:r>
            <w:r w:rsidRPr="00627B49">
              <w:rPr>
                <w:color w:val="000000"/>
                <w:lang w:val="ru-RU"/>
              </w:rPr>
              <w:t xml:space="preserve"> </w:t>
            </w:r>
            <w:r w:rsidRPr="00627B49">
              <w:rPr>
                <w:color w:val="000000"/>
                <w:lang w:val="ru-RU"/>
              </w:rPr>
              <w:lastRenderedPageBreak/>
              <w:t>рисованию</w:t>
            </w:r>
            <w:r w:rsidRPr="004522EC">
              <w:rPr>
                <w:color w:val="000000"/>
                <w:lang w:val="ru-RU"/>
              </w:rPr>
              <w:t xml:space="preserve"> </w:t>
            </w:r>
            <w:r w:rsidRPr="00627B49">
              <w:rPr>
                <w:color w:val="000000"/>
                <w:lang w:val="ru-RU"/>
              </w:rPr>
              <w:t>и т.д.)</w:t>
            </w:r>
            <w:r w:rsidRPr="004522EC">
              <w:rPr>
                <w:color w:val="000000"/>
                <w:lang w:val="ru-RU"/>
              </w:rPr>
              <w:t>;</w:t>
            </w:r>
          </w:p>
          <w:p w:rsidR="00627B49" w:rsidRPr="004522EC" w:rsidRDefault="00627B49" w:rsidP="00CF494F">
            <w:pPr>
              <w:pStyle w:val="11"/>
              <w:numPr>
                <w:ilvl w:val="0"/>
                <w:numId w:val="25"/>
              </w:numPr>
              <w:shd w:val="clear" w:color="auto" w:fill="FFFFFF"/>
              <w:spacing w:before="0" w:beforeAutospacing="0" w:after="0" w:afterAutospacing="0"/>
              <w:contextualSpacing/>
              <w:rPr>
                <w:color w:val="000000"/>
                <w:sz w:val="20"/>
                <w:szCs w:val="20"/>
              </w:rPr>
            </w:pPr>
            <w:r w:rsidRPr="004522EC">
              <w:rPr>
                <w:color w:val="000000"/>
                <w:sz w:val="20"/>
                <w:szCs w:val="20"/>
              </w:rPr>
              <w:t>эмоционально реагирует на красоту в природе, быту и т.д.</w:t>
            </w:r>
          </w:p>
        </w:tc>
      </w:tr>
      <w:tr w:rsidR="00627B49" w:rsidRPr="00857855" w:rsidTr="005D3360">
        <w:tc>
          <w:tcPr>
            <w:tcW w:w="3261" w:type="dxa"/>
          </w:tcPr>
          <w:p w:rsidR="00627B49" w:rsidRPr="00627B49" w:rsidRDefault="00627B49" w:rsidP="004D053A">
            <w:pPr>
              <w:contextualSpacing/>
              <w:rPr>
                <w:color w:val="000000"/>
                <w:sz w:val="20"/>
                <w:szCs w:val="20"/>
                <w:lang w:val="ru-RU"/>
              </w:rPr>
            </w:pPr>
            <w:r w:rsidRPr="00627B49">
              <w:rPr>
                <w:color w:val="000000"/>
                <w:sz w:val="20"/>
                <w:szCs w:val="20"/>
                <w:lang w:val="ru-RU"/>
              </w:rPr>
              <w:lastRenderedPageBreak/>
              <w:t>5.</w:t>
            </w:r>
            <w:r w:rsidRPr="00627B49">
              <w:rPr>
                <w:b/>
                <w:bCs/>
                <w:color w:val="000000"/>
                <w:sz w:val="20"/>
                <w:szCs w:val="20"/>
                <w:lang w:val="ru-RU"/>
              </w:rPr>
              <w:t xml:space="preserve"> </w:t>
            </w:r>
            <w:proofErr w:type="gramStart"/>
            <w:r w:rsidRPr="00627B49">
              <w:rPr>
                <w:b/>
                <w:bCs/>
                <w:color w:val="000000"/>
                <w:sz w:val="20"/>
                <w:szCs w:val="20"/>
                <w:lang w:val="ru-RU"/>
              </w:rPr>
              <w:t xml:space="preserve">Экономическая активность </w:t>
            </w:r>
            <w:r w:rsidRPr="00627B49">
              <w:rPr>
                <w:color w:val="000000"/>
                <w:sz w:val="20"/>
                <w:szCs w:val="20"/>
                <w:lang w:val="ru-RU"/>
              </w:rPr>
              <w:t>Проявляющий стремление к созидательному труду, успешно достигающий поставленных жизненных целей за счёт высокой экономической активности и эффективного поведения на рынке труда в условиях многообразия социально-трудовых ролей, мотивированный к инновационной деятельности.</w:t>
            </w:r>
            <w:proofErr w:type="gramEnd"/>
          </w:p>
        </w:tc>
        <w:tc>
          <w:tcPr>
            <w:tcW w:w="2198" w:type="dxa"/>
          </w:tcPr>
          <w:p w:rsidR="00627B49" w:rsidRPr="004522EC" w:rsidRDefault="00627B49" w:rsidP="00CF494F">
            <w:pPr>
              <w:pStyle w:val="a3"/>
              <w:numPr>
                <w:ilvl w:val="0"/>
                <w:numId w:val="26"/>
              </w:numPr>
              <w:spacing w:before="0" w:beforeAutospacing="0" w:after="0" w:afterAutospacing="0"/>
              <w:ind w:left="317"/>
              <w:rPr>
                <w:color w:val="000000"/>
              </w:rPr>
            </w:pPr>
            <w:proofErr w:type="spellStart"/>
            <w:r w:rsidRPr="004522EC">
              <w:rPr>
                <w:color w:val="000000"/>
              </w:rPr>
              <w:t>формирование</w:t>
            </w:r>
            <w:proofErr w:type="spellEnd"/>
            <w:r w:rsidRPr="004522EC">
              <w:rPr>
                <w:color w:val="000000"/>
              </w:rPr>
              <w:t xml:space="preserve"> </w:t>
            </w:r>
            <w:proofErr w:type="spellStart"/>
            <w:r w:rsidRPr="004522EC">
              <w:rPr>
                <w:color w:val="000000"/>
              </w:rPr>
              <w:t>гражданственности</w:t>
            </w:r>
            <w:proofErr w:type="spellEnd"/>
            <w:r w:rsidRPr="004522EC">
              <w:rPr>
                <w:color w:val="000000"/>
                <w:lang w:val="ru-RU"/>
              </w:rPr>
              <w:t>;</w:t>
            </w:r>
          </w:p>
          <w:p w:rsidR="00627B49" w:rsidRPr="00627B49" w:rsidRDefault="00627B49" w:rsidP="005D3360">
            <w:pPr>
              <w:pStyle w:val="a3"/>
              <w:numPr>
                <w:ilvl w:val="0"/>
                <w:numId w:val="26"/>
              </w:numPr>
              <w:spacing w:before="0" w:beforeAutospacing="0" w:after="0" w:afterAutospacing="0"/>
              <w:ind w:left="317"/>
              <w:rPr>
                <w:color w:val="000000"/>
                <w:lang w:val="ru-RU"/>
              </w:rPr>
            </w:pPr>
            <w:r w:rsidRPr="00627B49">
              <w:rPr>
                <w:color w:val="000000"/>
                <w:lang w:val="ru-RU"/>
              </w:rPr>
              <w:t>формирование уважения к человеку труда и старшему поколению</w:t>
            </w:r>
            <w:r w:rsidRPr="004522EC">
              <w:rPr>
                <w:color w:val="000000"/>
                <w:lang w:val="ru-RU"/>
              </w:rPr>
              <w:t>.</w:t>
            </w:r>
          </w:p>
        </w:tc>
        <w:tc>
          <w:tcPr>
            <w:tcW w:w="2055" w:type="dxa"/>
          </w:tcPr>
          <w:p w:rsidR="00627B49" w:rsidRPr="00627B49" w:rsidRDefault="00627B49" w:rsidP="004D053A">
            <w:pPr>
              <w:ind w:firstLine="33"/>
              <w:contextualSpacing/>
              <w:rPr>
                <w:color w:val="000000"/>
                <w:sz w:val="20"/>
                <w:szCs w:val="20"/>
                <w:lang w:val="ru-RU"/>
              </w:rPr>
            </w:pPr>
            <w:r w:rsidRPr="00627B49">
              <w:rPr>
                <w:color w:val="000000"/>
                <w:sz w:val="20"/>
                <w:szCs w:val="20"/>
                <w:lang w:val="ru-RU"/>
              </w:rPr>
              <w:t xml:space="preserve">5.1. </w:t>
            </w:r>
            <w:proofErr w:type="gramStart"/>
            <w:r w:rsidRPr="00627B49">
              <w:rPr>
                <w:color w:val="000000"/>
                <w:sz w:val="20"/>
                <w:szCs w:val="20"/>
                <w:lang w:val="ru-RU"/>
              </w:rPr>
              <w:t>Имеющий</w:t>
            </w:r>
            <w:proofErr w:type="gramEnd"/>
            <w:r w:rsidRPr="00627B49">
              <w:rPr>
                <w:color w:val="000000"/>
                <w:sz w:val="20"/>
                <w:szCs w:val="20"/>
                <w:lang w:val="ru-RU"/>
              </w:rPr>
              <w:t xml:space="preserve"> элементарные представления о труде взрослых.</w:t>
            </w:r>
          </w:p>
          <w:p w:rsidR="00627B49" w:rsidRPr="00627B49" w:rsidRDefault="00627B49" w:rsidP="004D053A">
            <w:pPr>
              <w:ind w:firstLine="33"/>
              <w:contextualSpacing/>
              <w:rPr>
                <w:color w:val="000000"/>
                <w:sz w:val="20"/>
                <w:szCs w:val="20"/>
                <w:lang w:val="ru-RU"/>
              </w:rPr>
            </w:pPr>
            <w:r w:rsidRPr="00627B49">
              <w:rPr>
                <w:color w:val="000000"/>
                <w:sz w:val="20"/>
                <w:szCs w:val="20"/>
                <w:lang w:val="ru-RU"/>
              </w:rPr>
              <w:t xml:space="preserve">5.2. </w:t>
            </w:r>
            <w:proofErr w:type="gramStart"/>
            <w:r w:rsidRPr="00627B49">
              <w:rPr>
                <w:color w:val="000000"/>
                <w:sz w:val="20"/>
                <w:szCs w:val="20"/>
                <w:lang w:val="ru-RU"/>
              </w:rPr>
              <w:t>Способный</w:t>
            </w:r>
            <w:proofErr w:type="gramEnd"/>
            <w:r w:rsidRPr="00627B49">
              <w:rPr>
                <w:color w:val="000000"/>
                <w:sz w:val="20"/>
                <w:szCs w:val="20"/>
                <w:lang w:val="ru-RU"/>
              </w:rPr>
              <w:t xml:space="preserve"> к самостоятельности при совершении элементарных трудовых действий.</w:t>
            </w:r>
          </w:p>
        </w:tc>
        <w:tc>
          <w:tcPr>
            <w:tcW w:w="3544" w:type="dxa"/>
          </w:tcPr>
          <w:p w:rsidR="00627B49" w:rsidRPr="00627B49" w:rsidRDefault="00627B49" w:rsidP="00CF494F">
            <w:pPr>
              <w:pStyle w:val="a3"/>
              <w:numPr>
                <w:ilvl w:val="0"/>
                <w:numId w:val="27"/>
              </w:numPr>
              <w:spacing w:before="0" w:beforeAutospacing="0" w:after="0" w:afterAutospacing="0"/>
              <w:rPr>
                <w:color w:val="000000"/>
                <w:lang w:val="ru-RU"/>
              </w:rPr>
            </w:pPr>
            <w:proofErr w:type="gramStart"/>
            <w:r w:rsidRPr="00627B49">
              <w:rPr>
                <w:color w:val="000000"/>
                <w:lang w:val="ru-RU"/>
              </w:rPr>
              <w:t>п</w:t>
            </w:r>
            <w:proofErr w:type="gramEnd"/>
            <w:r w:rsidRPr="00627B49">
              <w:rPr>
                <w:color w:val="000000"/>
                <w:lang w:val="ru-RU"/>
              </w:rPr>
              <w:t>оддерживает элементарный порядок в окружающей обстановке</w:t>
            </w:r>
            <w:r w:rsidRPr="004522EC">
              <w:rPr>
                <w:color w:val="000000"/>
                <w:lang w:val="ru-RU"/>
              </w:rPr>
              <w:t>;</w:t>
            </w:r>
          </w:p>
          <w:p w:rsidR="00627B49" w:rsidRPr="00627B49" w:rsidRDefault="00627B49" w:rsidP="00CF494F">
            <w:pPr>
              <w:pStyle w:val="a3"/>
              <w:numPr>
                <w:ilvl w:val="0"/>
                <w:numId w:val="27"/>
              </w:numPr>
              <w:spacing w:before="0" w:beforeAutospacing="0" w:after="0" w:afterAutospacing="0"/>
              <w:rPr>
                <w:color w:val="000000"/>
                <w:lang w:val="ru-RU"/>
              </w:rPr>
            </w:pPr>
            <w:r w:rsidRPr="00627B49">
              <w:rPr>
                <w:color w:val="000000"/>
                <w:lang w:val="ru-RU"/>
              </w:rPr>
              <w:t>стремится помогать взрослому в доступных действиях</w:t>
            </w:r>
            <w:r w:rsidRPr="004522EC">
              <w:rPr>
                <w:color w:val="000000"/>
                <w:lang w:val="ru-RU"/>
              </w:rPr>
              <w:t>;</w:t>
            </w:r>
          </w:p>
          <w:p w:rsidR="00627B49" w:rsidRPr="004522EC" w:rsidRDefault="00627B49" w:rsidP="00CF494F">
            <w:pPr>
              <w:pStyle w:val="11"/>
              <w:numPr>
                <w:ilvl w:val="0"/>
                <w:numId w:val="27"/>
              </w:numPr>
              <w:spacing w:before="0" w:beforeAutospacing="0" w:after="0" w:afterAutospacing="0"/>
              <w:rPr>
                <w:color w:val="000000"/>
                <w:sz w:val="20"/>
                <w:szCs w:val="20"/>
              </w:rPr>
            </w:pPr>
            <w:r w:rsidRPr="004522EC">
              <w:rPr>
                <w:color w:val="000000"/>
                <w:sz w:val="20"/>
                <w:szCs w:val="20"/>
              </w:rPr>
              <w:t xml:space="preserve">стремится к самостоятельности в самообслуживании, в быту, в игре, в </w:t>
            </w:r>
            <w:r>
              <w:rPr>
                <w:color w:val="000000"/>
                <w:sz w:val="20"/>
                <w:szCs w:val="20"/>
              </w:rPr>
              <w:t>п</w:t>
            </w:r>
            <w:r w:rsidRPr="004522EC">
              <w:rPr>
                <w:color w:val="000000"/>
                <w:sz w:val="20"/>
                <w:szCs w:val="20"/>
              </w:rPr>
              <w:t>родуктивных видах деятельности.</w:t>
            </w:r>
          </w:p>
        </w:tc>
      </w:tr>
      <w:tr w:rsidR="00627B49" w:rsidRPr="00857855" w:rsidTr="005D3360">
        <w:tc>
          <w:tcPr>
            <w:tcW w:w="3261" w:type="dxa"/>
          </w:tcPr>
          <w:p w:rsidR="00627B49" w:rsidRPr="009300CE" w:rsidRDefault="00627B49" w:rsidP="004D053A">
            <w:pPr>
              <w:contextualSpacing/>
              <w:rPr>
                <w:color w:val="000000"/>
                <w:sz w:val="20"/>
                <w:szCs w:val="20"/>
                <w:lang w:val="ru-RU"/>
              </w:rPr>
            </w:pPr>
            <w:r w:rsidRPr="009300CE">
              <w:rPr>
                <w:b/>
                <w:bCs/>
                <w:color w:val="000000"/>
                <w:sz w:val="20"/>
                <w:szCs w:val="20"/>
                <w:lang w:val="ru-RU"/>
              </w:rPr>
              <w:t xml:space="preserve">6. Коммуникация </w:t>
            </w:r>
            <w:r w:rsidRPr="009300CE">
              <w:rPr>
                <w:b/>
                <w:bCs/>
                <w:color w:val="000000"/>
                <w:sz w:val="20"/>
                <w:szCs w:val="20"/>
                <w:lang w:val="ru-RU"/>
              </w:rPr>
              <w:br/>
              <w:t>и сотрудничество</w:t>
            </w:r>
            <w:r w:rsidRPr="009300CE">
              <w:rPr>
                <w:color w:val="000000"/>
                <w:sz w:val="20"/>
                <w:szCs w:val="20"/>
                <w:lang w:val="ru-RU"/>
              </w:rPr>
              <w:t xml:space="preserve"> </w:t>
            </w:r>
          </w:p>
          <w:p w:rsidR="00627B49" w:rsidRPr="00627B49" w:rsidRDefault="00627B49" w:rsidP="004D053A">
            <w:pPr>
              <w:contextualSpacing/>
              <w:rPr>
                <w:color w:val="000000"/>
                <w:sz w:val="20"/>
                <w:szCs w:val="20"/>
                <w:lang w:val="ru-RU"/>
              </w:rPr>
            </w:pPr>
            <w:r w:rsidRPr="00627B49">
              <w:rPr>
                <w:color w:val="000000"/>
                <w:sz w:val="20"/>
                <w:szCs w:val="20"/>
                <w:lang w:val="ru-RU"/>
              </w:rPr>
              <w:t xml:space="preserve">Доброжелательно, конструктивно и эффективно взаимодействующий с другими людьми – представителями различных культур, возрастов, лиц с ограниченными возможностями здоровья (в том </w:t>
            </w:r>
            <w:proofErr w:type="gramStart"/>
            <w:r w:rsidRPr="00627B49">
              <w:rPr>
                <w:color w:val="000000"/>
                <w:sz w:val="20"/>
                <w:szCs w:val="20"/>
                <w:lang w:val="ru-RU"/>
              </w:rPr>
              <w:t>числе</w:t>
            </w:r>
            <w:proofErr w:type="gramEnd"/>
            <w:r w:rsidRPr="00627B49">
              <w:rPr>
                <w:color w:val="000000"/>
                <w:sz w:val="20"/>
                <w:szCs w:val="20"/>
                <w:lang w:val="ru-RU"/>
              </w:rPr>
              <w:t xml:space="preserve"> в составе команды); уверенно выражающий свои мысли различными способами </w:t>
            </w:r>
            <w:r w:rsidRPr="00627B49">
              <w:rPr>
                <w:color w:val="000000"/>
                <w:sz w:val="20"/>
                <w:szCs w:val="20"/>
                <w:lang w:val="ru-RU"/>
              </w:rPr>
              <w:br/>
              <w:t>на русском и родном языке.</w:t>
            </w:r>
          </w:p>
        </w:tc>
        <w:tc>
          <w:tcPr>
            <w:tcW w:w="2198" w:type="dxa"/>
          </w:tcPr>
          <w:p w:rsidR="00627B49" w:rsidRPr="004522EC" w:rsidRDefault="00627B49" w:rsidP="005D3360">
            <w:pPr>
              <w:pStyle w:val="a3"/>
              <w:numPr>
                <w:ilvl w:val="0"/>
                <w:numId w:val="28"/>
              </w:numPr>
              <w:tabs>
                <w:tab w:val="left" w:pos="209"/>
              </w:tabs>
              <w:spacing w:before="0" w:beforeAutospacing="0" w:after="0" w:afterAutospacing="0"/>
              <w:ind w:left="34" w:hanging="77"/>
              <w:rPr>
                <w:color w:val="000000"/>
              </w:rPr>
            </w:pPr>
            <w:proofErr w:type="spellStart"/>
            <w:r w:rsidRPr="004522EC">
              <w:rPr>
                <w:color w:val="000000"/>
              </w:rPr>
              <w:t>формирование</w:t>
            </w:r>
            <w:proofErr w:type="spellEnd"/>
            <w:r w:rsidRPr="004522EC">
              <w:rPr>
                <w:color w:val="000000"/>
              </w:rPr>
              <w:t xml:space="preserve"> </w:t>
            </w:r>
            <w:proofErr w:type="spellStart"/>
            <w:r w:rsidRPr="004522EC">
              <w:rPr>
                <w:color w:val="000000"/>
              </w:rPr>
              <w:t>взаимного</w:t>
            </w:r>
            <w:proofErr w:type="spellEnd"/>
            <w:r w:rsidRPr="004522EC">
              <w:rPr>
                <w:color w:val="000000"/>
              </w:rPr>
              <w:t xml:space="preserve"> </w:t>
            </w:r>
            <w:proofErr w:type="spellStart"/>
            <w:r w:rsidRPr="004522EC">
              <w:rPr>
                <w:color w:val="000000"/>
              </w:rPr>
              <w:t>уважения</w:t>
            </w:r>
            <w:proofErr w:type="spellEnd"/>
            <w:r w:rsidRPr="004522EC">
              <w:rPr>
                <w:color w:val="000000"/>
                <w:lang w:val="ru-RU"/>
              </w:rPr>
              <w:t>;</w:t>
            </w:r>
          </w:p>
          <w:p w:rsidR="00627B49" w:rsidRPr="00627B49" w:rsidRDefault="005D3360" w:rsidP="005D3360">
            <w:pPr>
              <w:pStyle w:val="a3"/>
              <w:tabs>
                <w:tab w:val="left" w:pos="634"/>
              </w:tabs>
              <w:spacing w:before="0" w:beforeAutospacing="0" w:after="0" w:afterAutospacing="0"/>
              <w:ind w:left="34"/>
              <w:rPr>
                <w:color w:val="000000"/>
                <w:lang w:val="ru-RU"/>
              </w:rPr>
            </w:pPr>
            <w:r>
              <w:rPr>
                <w:color w:val="000000"/>
                <w:lang w:val="ru-RU"/>
              </w:rPr>
              <w:t>-</w:t>
            </w:r>
            <w:r w:rsidR="00627B49" w:rsidRPr="00627B49">
              <w:rPr>
                <w:color w:val="000000"/>
                <w:lang w:val="ru-RU"/>
              </w:rPr>
              <w:t>формирование бережного отношения к культурному наследию и традициям многонационального народа Российской Федерации</w:t>
            </w:r>
            <w:r w:rsidR="00627B49" w:rsidRPr="004522EC">
              <w:rPr>
                <w:color w:val="000000"/>
                <w:lang w:val="ru-RU"/>
              </w:rPr>
              <w:t>.</w:t>
            </w:r>
          </w:p>
        </w:tc>
        <w:tc>
          <w:tcPr>
            <w:tcW w:w="2055" w:type="dxa"/>
          </w:tcPr>
          <w:p w:rsidR="00627B49" w:rsidRPr="00627B49" w:rsidRDefault="00627B49" w:rsidP="004D053A">
            <w:pPr>
              <w:ind w:firstLine="33"/>
              <w:contextualSpacing/>
              <w:rPr>
                <w:color w:val="000000"/>
                <w:sz w:val="20"/>
                <w:szCs w:val="20"/>
                <w:lang w:val="ru-RU"/>
              </w:rPr>
            </w:pPr>
            <w:r w:rsidRPr="00627B49">
              <w:rPr>
                <w:color w:val="000000"/>
                <w:sz w:val="20"/>
                <w:szCs w:val="20"/>
                <w:lang w:val="ru-RU"/>
              </w:rPr>
              <w:t xml:space="preserve">6.1. </w:t>
            </w:r>
            <w:proofErr w:type="gramStart"/>
            <w:r w:rsidRPr="00627B49">
              <w:rPr>
                <w:color w:val="000000"/>
                <w:sz w:val="20"/>
                <w:szCs w:val="20"/>
                <w:lang w:val="ru-RU"/>
              </w:rPr>
              <w:t>Владеющий</w:t>
            </w:r>
            <w:proofErr w:type="gramEnd"/>
            <w:r w:rsidRPr="00627B49">
              <w:rPr>
                <w:color w:val="000000"/>
                <w:sz w:val="20"/>
                <w:szCs w:val="20"/>
                <w:lang w:val="ru-RU"/>
              </w:rPr>
              <w:t xml:space="preserve"> средствами вербального и невербального общения.</w:t>
            </w:r>
          </w:p>
        </w:tc>
        <w:tc>
          <w:tcPr>
            <w:tcW w:w="3544" w:type="dxa"/>
          </w:tcPr>
          <w:p w:rsidR="00627B49" w:rsidRPr="00627B49" w:rsidRDefault="00627B49" w:rsidP="00CF494F">
            <w:pPr>
              <w:pStyle w:val="a3"/>
              <w:numPr>
                <w:ilvl w:val="0"/>
                <w:numId w:val="29"/>
              </w:numPr>
              <w:spacing w:before="0" w:beforeAutospacing="0" w:after="0" w:afterAutospacing="0"/>
              <w:rPr>
                <w:color w:val="000000"/>
                <w:lang w:val="ru-RU"/>
              </w:rPr>
            </w:pPr>
            <w:proofErr w:type="gramStart"/>
            <w:r w:rsidRPr="00627B49">
              <w:rPr>
                <w:color w:val="000000"/>
                <w:lang w:val="ru-RU"/>
              </w:rPr>
              <w:t>с</w:t>
            </w:r>
            <w:proofErr w:type="gramEnd"/>
            <w:r w:rsidRPr="00627B49">
              <w:rPr>
                <w:color w:val="000000"/>
                <w:lang w:val="ru-RU"/>
              </w:rPr>
              <w:t>пособен позитивно общаться с другими людьми с помощью вербальных и невербальных средств общения.</w:t>
            </w:r>
          </w:p>
        </w:tc>
      </w:tr>
      <w:tr w:rsidR="00627B49" w:rsidRPr="00857855" w:rsidTr="005D3360">
        <w:tc>
          <w:tcPr>
            <w:tcW w:w="3261" w:type="dxa"/>
          </w:tcPr>
          <w:p w:rsidR="00627B49" w:rsidRPr="00627B49" w:rsidRDefault="00627B49" w:rsidP="004D053A">
            <w:pPr>
              <w:contextualSpacing/>
              <w:rPr>
                <w:color w:val="000000"/>
                <w:sz w:val="20"/>
                <w:szCs w:val="20"/>
                <w:lang w:val="ru-RU"/>
              </w:rPr>
            </w:pPr>
            <w:r w:rsidRPr="00627B49">
              <w:rPr>
                <w:color w:val="000000"/>
                <w:sz w:val="20"/>
                <w:szCs w:val="20"/>
                <w:lang w:val="ru-RU"/>
              </w:rPr>
              <w:t xml:space="preserve">7. </w:t>
            </w:r>
            <w:proofErr w:type="gramStart"/>
            <w:r w:rsidRPr="00627B49">
              <w:rPr>
                <w:b/>
                <w:bCs/>
                <w:color w:val="000000"/>
                <w:sz w:val="20"/>
                <w:szCs w:val="20"/>
                <w:lang w:val="ru-RU"/>
              </w:rPr>
              <w:t>Здоровье и безопасность</w:t>
            </w:r>
            <w:r w:rsidRPr="00627B49">
              <w:rPr>
                <w:color w:val="000000"/>
                <w:sz w:val="20"/>
                <w:szCs w:val="20"/>
                <w:lang w:val="ru-RU"/>
              </w:rPr>
              <w:t xml:space="preserve"> Стремящийся к гармоничному развитию, осознанно выполняющий правила здорового и экологически целесообразного образа жизни и поведения, безопасного для человека </w:t>
            </w:r>
            <w:r w:rsidRPr="00627B49">
              <w:rPr>
                <w:color w:val="000000"/>
                <w:sz w:val="20"/>
                <w:szCs w:val="20"/>
                <w:lang w:val="ru-RU"/>
              </w:rPr>
              <w:br/>
              <w:t>и окружающей среды (в том числе и сетевой), воспринимающий природу как ценность, обладающий чувством меры, рачительно и бережно относящийся к природным ресурсам, ограничивающий свои потребности.</w:t>
            </w:r>
            <w:proofErr w:type="gramEnd"/>
          </w:p>
        </w:tc>
        <w:tc>
          <w:tcPr>
            <w:tcW w:w="2198" w:type="dxa"/>
          </w:tcPr>
          <w:p w:rsidR="00627B49" w:rsidRPr="005D3360" w:rsidRDefault="005D3360" w:rsidP="005D3360">
            <w:pPr>
              <w:spacing w:before="0" w:beforeAutospacing="0" w:after="0" w:afterAutospacing="0"/>
              <w:rPr>
                <w:color w:val="000000"/>
                <w:lang w:val="ru-RU"/>
              </w:rPr>
            </w:pPr>
            <w:r>
              <w:rPr>
                <w:color w:val="000000"/>
                <w:lang w:val="ru-RU"/>
              </w:rPr>
              <w:t>-</w:t>
            </w:r>
            <w:r w:rsidR="00627B49" w:rsidRPr="005D3360">
              <w:rPr>
                <w:color w:val="000000"/>
                <w:lang w:val="ru-RU"/>
              </w:rPr>
              <w:t>формирование уважения к закону и правопорядку;</w:t>
            </w:r>
          </w:p>
          <w:p w:rsidR="00627B49" w:rsidRPr="005D3360" w:rsidRDefault="005D3360" w:rsidP="005D3360">
            <w:pPr>
              <w:spacing w:before="0" w:beforeAutospacing="0" w:after="0" w:afterAutospacing="0"/>
              <w:rPr>
                <w:color w:val="000000"/>
                <w:lang w:val="ru-RU"/>
              </w:rPr>
            </w:pPr>
            <w:r>
              <w:rPr>
                <w:color w:val="000000"/>
                <w:lang w:val="ru-RU"/>
              </w:rPr>
              <w:t>-</w:t>
            </w:r>
            <w:r w:rsidR="00627B49" w:rsidRPr="005D3360">
              <w:rPr>
                <w:color w:val="000000"/>
                <w:lang w:val="ru-RU"/>
              </w:rPr>
              <w:t>формирование взаимного уважения;</w:t>
            </w:r>
          </w:p>
          <w:p w:rsidR="00627B49" w:rsidRPr="005D3360" w:rsidRDefault="005D3360" w:rsidP="005D3360">
            <w:pPr>
              <w:spacing w:before="0" w:beforeAutospacing="0" w:after="0" w:afterAutospacing="0"/>
              <w:rPr>
                <w:color w:val="000000"/>
                <w:lang w:val="ru-RU"/>
              </w:rPr>
            </w:pPr>
            <w:r>
              <w:rPr>
                <w:color w:val="000000"/>
                <w:lang w:val="ru-RU"/>
              </w:rPr>
              <w:t>-</w:t>
            </w:r>
            <w:r w:rsidR="00627B49" w:rsidRPr="005D3360">
              <w:rPr>
                <w:color w:val="000000"/>
                <w:lang w:val="ru-RU"/>
              </w:rPr>
              <w:t>формирование бережного отношения к природе и окружающей среде.</w:t>
            </w:r>
          </w:p>
          <w:p w:rsidR="00627B49" w:rsidRPr="00403612" w:rsidRDefault="00627B49" w:rsidP="004D053A">
            <w:pPr>
              <w:ind w:firstLine="33"/>
              <w:rPr>
                <w:color w:val="000000"/>
                <w:sz w:val="20"/>
                <w:szCs w:val="20"/>
                <w:lang w:val="ru-RU"/>
              </w:rPr>
            </w:pPr>
          </w:p>
        </w:tc>
        <w:tc>
          <w:tcPr>
            <w:tcW w:w="2055" w:type="dxa"/>
          </w:tcPr>
          <w:p w:rsidR="00627B49" w:rsidRPr="00627B49" w:rsidRDefault="00627B49" w:rsidP="004D053A">
            <w:pPr>
              <w:contextualSpacing/>
              <w:rPr>
                <w:color w:val="000000"/>
                <w:sz w:val="20"/>
                <w:szCs w:val="20"/>
                <w:lang w:val="ru-RU"/>
              </w:rPr>
            </w:pPr>
            <w:r w:rsidRPr="00627B49">
              <w:rPr>
                <w:color w:val="000000"/>
                <w:sz w:val="20"/>
                <w:szCs w:val="20"/>
                <w:lang w:val="ru-RU"/>
              </w:rPr>
              <w:t xml:space="preserve">7.1. </w:t>
            </w:r>
            <w:proofErr w:type="gramStart"/>
            <w:r w:rsidRPr="00627B49">
              <w:rPr>
                <w:color w:val="000000"/>
                <w:sz w:val="20"/>
                <w:szCs w:val="20"/>
                <w:lang w:val="ru-RU"/>
              </w:rPr>
              <w:t>Обладающий</w:t>
            </w:r>
            <w:proofErr w:type="gramEnd"/>
            <w:r w:rsidRPr="00627B49">
              <w:rPr>
                <w:color w:val="000000"/>
                <w:sz w:val="20"/>
                <w:szCs w:val="20"/>
                <w:lang w:val="ru-RU"/>
              </w:rPr>
              <w:t xml:space="preserve"> элементарными представлениями об особенностях гигиены, самообслуживания.</w:t>
            </w:r>
          </w:p>
          <w:p w:rsidR="00627B49" w:rsidRPr="00627B49" w:rsidRDefault="00627B49" w:rsidP="004D053A">
            <w:pPr>
              <w:contextualSpacing/>
              <w:rPr>
                <w:color w:val="000000"/>
                <w:sz w:val="20"/>
                <w:szCs w:val="20"/>
                <w:lang w:val="ru-RU"/>
              </w:rPr>
            </w:pPr>
            <w:r w:rsidRPr="00627B49">
              <w:rPr>
                <w:color w:val="000000"/>
                <w:sz w:val="20"/>
                <w:szCs w:val="20"/>
                <w:lang w:val="ru-RU"/>
              </w:rPr>
              <w:t xml:space="preserve">7.2 </w:t>
            </w:r>
            <w:proofErr w:type="gramStart"/>
            <w:r w:rsidRPr="00627B49">
              <w:rPr>
                <w:color w:val="000000"/>
                <w:sz w:val="20"/>
                <w:szCs w:val="20"/>
                <w:lang w:val="ru-RU"/>
              </w:rPr>
              <w:t>Обладающий</w:t>
            </w:r>
            <w:proofErr w:type="gramEnd"/>
            <w:r w:rsidRPr="00627B49">
              <w:rPr>
                <w:color w:val="000000"/>
                <w:sz w:val="20"/>
                <w:szCs w:val="20"/>
                <w:lang w:val="ru-RU"/>
              </w:rPr>
              <w:t xml:space="preserve"> элементарными представлениями к здоровому образу жизни.</w:t>
            </w:r>
          </w:p>
          <w:p w:rsidR="00627B49" w:rsidRPr="00627B49" w:rsidRDefault="00627B49" w:rsidP="004D053A">
            <w:pPr>
              <w:contextualSpacing/>
              <w:rPr>
                <w:color w:val="000000"/>
                <w:sz w:val="20"/>
                <w:szCs w:val="20"/>
                <w:lang w:val="ru-RU"/>
              </w:rPr>
            </w:pPr>
            <w:r w:rsidRPr="00627B49">
              <w:rPr>
                <w:color w:val="000000"/>
                <w:sz w:val="20"/>
                <w:szCs w:val="20"/>
                <w:lang w:val="ru-RU"/>
              </w:rPr>
              <w:t xml:space="preserve">7.3 </w:t>
            </w:r>
            <w:proofErr w:type="gramStart"/>
            <w:r w:rsidRPr="00627B49">
              <w:rPr>
                <w:color w:val="000000"/>
                <w:sz w:val="20"/>
                <w:szCs w:val="20"/>
                <w:lang w:val="ru-RU"/>
              </w:rPr>
              <w:t>Обладающий</w:t>
            </w:r>
            <w:proofErr w:type="gramEnd"/>
            <w:r w:rsidRPr="00627B49">
              <w:rPr>
                <w:color w:val="000000"/>
                <w:sz w:val="20"/>
                <w:szCs w:val="20"/>
                <w:lang w:val="ru-RU"/>
              </w:rPr>
              <w:t xml:space="preserve"> элементарными представлениями к безопасности жизнедеятельности.</w:t>
            </w:r>
          </w:p>
        </w:tc>
        <w:tc>
          <w:tcPr>
            <w:tcW w:w="3544" w:type="dxa"/>
          </w:tcPr>
          <w:p w:rsidR="00627B49" w:rsidRPr="005D3360" w:rsidRDefault="005D3360" w:rsidP="005D3360">
            <w:pPr>
              <w:spacing w:before="0" w:beforeAutospacing="0" w:after="0" w:afterAutospacing="0"/>
              <w:rPr>
                <w:color w:val="000000"/>
                <w:lang w:val="ru-RU"/>
              </w:rPr>
            </w:pPr>
            <w:r>
              <w:rPr>
                <w:color w:val="000000"/>
                <w:lang w:val="ru-RU"/>
              </w:rPr>
              <w:t>-</w:t>
            </w:r>
            <w:r w:rsidR="00627B49" w:rsidRPr="005D3360">
              <w:rPr>
                <w:color w:val="000000"/>
                <w:lang w:val="ru-RU"/>
              </w:rPr>
              <w:t>выполняет действия по самообслуживанию: моет руки, самостоятельно ест, ложиться спать и т.д.;</w:t>
            </w:r>
          </w:p>
          <w:p w:rsidR="00627B49" w:rsidRPr="005D3360" w:rsidRDefault="005D3360" w:rsidP="005D3360">
            <w:pPr>
              <w:spacing w:before="0" w:beforeAutospacing="0" w:after="0" w:afterAutospacing="0"/>
              <w:rPr>
                <w:color w:val="000000"/>
                <w:lang w:val="ru-RU"/>
              </w:rPr>
            </w:pPr>
            <w:r>
              <w:rPr>
                <w:color w:val="000000"/>
                <w:lang w:val="ru-RU"/>
              </w:rPr>
              <w:t>-</w:t>
            </w:r>
            <w:r w:rsidR="00627B49" w:rsidRPr="005D3360">
              <w:rPr>
                <w:color w:val="000000"/>
                <w:lang w:val="ru-RU"/>
              </w:rPr>
              <w:t>стремится быть опрятным, проявлять нетерпимость к неопрятности (грязные руки, грязная одежда и т.д.);</w:t>
            </w:r>
          </w:p>
          <w:p w:rsidR="00627B49" w:rsidRPr="005D3360" w:rsidRDefault="005D3360" w:rsidP="005D3360">
            <w:pPr>
              <w:spacing w:before="0" w:beforeAutospacing="0" w:after="0" w:afterAutospacing="0"/>
              <w:rPr>
                <w:color w:val="000000"/>
                <w:lang w:val="ru-RU"/>
              </w:rPr>
            </w:pPr>
            <w:r>
              <w:rPr>
                <w:color w:val="000000"/>
                <w:lang w:val="ru-RU"/>
              </w:rPr>
              <w:t>-</w:t>
            </w:r>
            <w:r w:rsidR="00627B49" w:rsidRPr="005D3360">
              <w:rPr>
                <w:color w:val="000000"/>
                <w:lang w:val="ru-RU"/>
              </w:rPr>
              <w:t>проявляет интерес к физической активности;</w:t>
            </w:r>
          </w:p>
          <w:p w:rsidR="00627B49" w:rsidRPr="005D3360" w:rsidRDefault="005D3360" w:rsidP="005D3360">
            <w:pPr>
              <w:spacing w:before="0" w:beforeAutospacing="0" w:after="0" w:afterAutospacing="0"/>
              <w:rPr>
                <w:color w:val="000000"/>
                <w:lang w:val="ru-RU"/>
              </w:rPr>
            </w:pPr>
            <w:r>
              <w:rPr>
                <w:color w:val="000000"/>
                <w:lang w:val="ru-RU"/>
              </w:rPr>
              <w:t>-</w:t>
            </w:r>
            <w:proofErr w:type="gramStart"/>
            <w:r w:rsidR="00627B49" w:rsidRPr="005D3360">
              <w:rPr>
                <w:color w:val="000000"/>
                <w:lang w:val="ru-RU"/>
              </w:rPr>
              <w:t>способен</w:t>
            </w:r>
            <w:proofErr w:type="gramEnd"/>
            <w:r w:rsidR="00627B49" w:rsidRPr="005D3360">
              <w:rPr>
                <w:color w:val="000000"/>
                <w:lang w:val="ru-RU"/>
              </w:rPr>
              <w:t xml:space="preserve"> к самообслуживанию (одевается, раздевается и т.д.), самостоятельно, аккуратно, </w:t>
            </w:r>
            <w:r w:rsidR="00627B49" w:rsidRPr="005D3360">
              <w:rPr>
                <w:color w:val="000000"/>
                <w:lang w:val="ru-RU"/>
              </w:rPr>
              <w:br/>
              <w:t>не торопясь принимает пищу;</w:t>
            </w:r>
          </w:p>
          <w:p w:rsidR="00627B49" w:rsidRPr="00627B49" w:rsidRDefault="00627B49" w:rsidP="00CF494F">
            <w:pPr>
              <w:pStyle w:val="a3"/>
              <w:numPr>
                <w:ilvl w:val="0"/>
                <w:numId w:val="30"/>
              </w:numPr>
              <w:spacing w:before="0" w:beforeAutospacing="0" w:after="0" w:afterAutospacing="0"/>
              <w:rPr>
                <w:color w:val="000000"/>
                <w:lang w:val="ru-RU"/>
              </w:rPr>
            </w:pPr>
            <w:r w:rsidRPr="00627B49">
              <w:rPr>
                <w:color w:val="000000"/>
                <w:lang w:val="ru-RU"/>
              </w:rPr>
              <w:t>соблюдает элементарные правила безопасности в быту, в ОО, на природе.</w:t>
            </w:r>
          </w:p>
        </w:tc>
      </w:tr>
    </w:tbl>
    <w:p w:rsidR="00627B49" w:rsidRDefault="00627B49" w:rsidP="00BF3E34">
      <w:pPr>
        <w:spacing w:line="276" w:lineRule="auto"/>
        <w:contextualSpacing/>
        <w:rPr>
          <w:color w:val="000000"/>
          <w:lang w:val="ru-RU"/>
        </w:rPr>
      </w:pPr>
    </w:p>
    <w:p w:rsidR="00CF494F" w:rsidRPr="00CF494F" w:rsidRDefault="00CF494F" w:rsidP="00CF494F">
      <w:pPr>
        <w:pStyle w:val="2"/>
        <w:tabs>
          <w:tab w:val="left" w:pos="10618"/>
        </w:tabs>
        <w:spacing w:line="276" w:lineRule="auto"/>
        <w:rPr>
          <w:rFonts w:ascii="Times New Roman" w:hAnsi="Times New Roman"/>
          <w:bCs w:val="0"/>
          <w:color w:val="000000"/>
          <w:sz w:val="24"/>
          <w:szCs w:val="24"/>
          <w:lang w:val="ru-RU"/>
        </w:rPr>
      </w:pPr>
      <w:bookmarkStart w:id="23" w:name="_Toc486906037"/>
      <w:r w:rsidRPr="00CF494F">
        <w:rPr>
          <w:rFonts w:ascii="Times New Roman" w:hAnsi="Times New Roman"/>
          <w:bCs w:val="0"/>
          <w:color w:val="000000"/>
          <w:sz w:val="24"/>
          <w:szCs w:val="24"/>
          <w:lang w:val="ru-RU"/>
        </w:rPr>
        <w:lastRenderedPageBreak/>
        <w:t>1.4.2. Планируемые результаты воспитания детей в дошкольном возрасте</w:t>
      </w:r>
      <w:bookmarkEnd w:id="23"/>
    </w:p>
    <w:p w:rsidR="00CF494F" w:rsidRPr="00CF494F" w:rsidRDefault="00CF494F" w:rsidP="00CF494F">
      <w:pPr>
        <w:spacing w:line="276" w:lineRule="auto"/>
        <w:ind w:firstLine="708"/>
        <w:jc w:val="center"/>
        <w:rPr>
          <w:b/>
          <w:color w:val="000000"/>
          <w:lang w:val="ru-RU"/>
        </w:rPr>
      </w:pPr>
      <w:r w:rsidRPr="00CF494F">
        <w:rPr>
          <w:b/>
          <w:color w:val="000000"/>
          <w:lang w:val="ru-RU"/>
        </w:rPr>
        <w:t>В процессе воспитания к окончанию дошкольного возраста (к семи годам) предполагается достижение следующих результатов, основаны на целевых ориентирах (таблица 2):</w:t>
      </w:r>
    </w:p>
    <w:p w:rsidR="00CF494F" w:rsidRPr="00D52E02" w:rsidRDefault="00CF494F" w:rsidP="00CF494F">
      <w:pPr>
        <w:spacing w:line="276" w:lineRule="auto"/>
        <w:contextualSpacing/>
        <w:jc w:val="right"/>
        <w:rPr>
          <w:color w:val="000000"/>
        </w:rPr>
      </w:pPr>
      <w:proofErr w:type="spellStart"/>
      <w:r w:rsidRPr="00D52E02">
        <w:rPr>
          <w:color w:val="000000"/>
        </w:rPr>
        <w:t>Таблица</w:t>
      </w:r>
      <w:proofErr w:type="spellEnd"/>
      <w:r w:rsidRPr="00D52E02">
        <w:rPr>
          <w:color w:val="000000"/>
        </w:rPr>
        <w:t xml:space="preserve"> 2</w:t>
      </w:r>
    </w:p>
    <w:tbl>
      <w:tblPr>
        <w:tblW w:w="1091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1842"/>
        <w:gridCol w:w="2693"/>
        <w:gridCol w:w="4254"/>
      </w:tblGrid>
      <w:tr w:rsidR="00CF494F" w:rsidRPr="004522EC" w:rsidTr="005D3360">
        <w:tc>
          <w:tcPr>
            <w:tcW w:w="2127" w:type="dxa"/>
          </w:tcPr>
          <w:p w:rsidR="00CF494F" w:rsidRPr="00CF494F" w:rsidRDefault="00CF494F" w:rsidP="005D3360">
            <w:pPr>
              <w:contextualSpacing/>
              <w:jc w:val="center"/>
              <w:rPr>
                <w:b/>
                <w:bCs/>
                <w:color w:val="000000"/>
                <w:sz w:val="20"/>
                <w:szCs w:val="20"/>
                <w:lang w:val="ru-RU"/>
              </w:rPr>
            </w:pPr>
            <w:bookmarkStart w:id="24" w:name="_Hlk72080085"/>
            <w:r w:rsidRPr="00CF494F">
              <w:rPr>
                <w:b/>
                <w:bCs/>
                <w:color w:val="000000"/>
                <w:sz w:val="20"/>
                <w:szCs w:val="20"/>
                <w:lang w:val="ru-RU"/>
              </w:rPr>
              <w:t xml:space="preserve">Портрет </w:t>
            </w:r>
            <w:r w:rsidRPr="00CF494F">
              <w:rPr>
                <w:b/>
                <w:bCs/>
                <w:color w:val="000000"/>
                <w:sz w:val="20"/>
                <w:szCs w:val="20"/>
                <w:lang w:val="ru-RU"/>
              </w:rPr>
              <w:br/>
              <w:t>Гражданина России 2035 года</w:t>
            </w:r>
          </w:p>
          <w:p w:rsidR="00CF494F" w:rsidRPr="00CF494F" w:rsidRDefault="00CF494F" w:rsidP="004D053A">
            <w:pPr>
              <w:contextualSpacing/>
              <w:jc w:val="center"/>
              <w:rPr>
                <w:i/>
                <w:iCs/>
                <w:color w:val="000000"/>
                <w:sz w:val="20"/>
                <w:szCs w:val="20"/>
                <w:lang w:val="ru-RU"/>
              </w:rPr>
            </w:pPr>
            <w:r w:rsidRPr="00CF494F">
              <w:rPr>
                <w:i/>
                <w:iCs/>
                <w:color w:val="000000"/>
                <w:sz w:val="20"/>
                <w:szCs w:val="20"/>
                <w:lang w:val="ru-RU"/>
              </w:rPr>
              <w:t>(общие характеристики)</w:t>
            </w:r>
          </w:p>
        </w:tc>
        <w:tc>
          <w:tcPr>
            <w:tcW w:w="1842" w:type="dxa"/>
          </w:tcPr>
          <w:p w:rsidR="00CF494F" w:rsidRPr="004522EC" w:rsidRDefault="00CF494F" w:rsidP="004D053A">
            <w:pPr>
              <w:ind w:firstLine="33"/>
              <w:contextualSpacing/>
              <w:jc w:val="center"/>
              <w:rPr>
                <w:b/>
                <w:bCs/>
                <w:color w:val="000000"/>
                <w:sz w:val="20"/>
                <w:szCs w:val="20"/>
              </w:rPr>
            </w:pPr>
            <w:proofErr w:type="spellStart"/>
            <w:r w:rsidRPr="004522EC">
              <w:rPr>
                <w:b/>
                <w:color w:val="000000"/>
                <w:sz w:val="20"/>
                <w:szCs w:val="20"/>
              </w:rPr>
              <w:t>Базовые</w:t>
            </w:r>
            <w:proofErr w:type="spellEnd"/>
            <w:r w:rsidRPr="004522EC">
              <w:rPr>
                <w:b/>
                <w:color w:val="000000"/>
                <w:sz w:val="20"/>
                <w:szCs w:val="20"/>
              </w:rPr>
              <w:t xml:space="preserve"> </w:t>
            </w:r>
            <w:proofErr w:type="spellStart"/>
            <w:r w:rsidRPr="004522EC">
              <w:rPr>
                <w:b/>
                <w:color w:val="000000"/>
                <w:sz w:val="20"/>
                <w:szCs w:val="20"/>
              </w:rPr>
              <w:t>ценности</w:t>
            </w:r>
            <w:proofErr w:type="spellEnd"/>
            <w:r w:rsidRPr="004522EC">
              <w:rPr>
                <w:b/>
                <w:color w:val="000000"/>
                <w:sz w:val="20"/>
                <w:szCs w:val="20"/>
              </w:rPr>
              <w:t xml:space="preserve"> </w:t>
            </w:r>
            <w:proofErr w:type="spellStart"/>
            <w:r w:rsidRPr="004522EC">
              <w:rPr>
                <w:b/>
                <w:color w:val="000000"/>
                <w:sz w:val="20"/>
                <w:szCs w:val="20"/>
              </w:rPr>
              <w:t>воспитания</w:t>
            </w:r>
            <w:proofErr w:type="spellEnd"/>
          </w:p>
        </w:tc>
        <w:tc>
          <w:tcPr>
            <w:tcW w:w="2693" w:type="dxa"/>
          </w:tcPr>
          <w:p w:rsidR="00CF494F" w:rsidRPr="004522EC" w:rsidRDefault="00CF494F" w:rsidP="004D053A">
            <w:pPr>
              <w:contextualSpacing/>
              <w:jc w:val="center"/>
              <w:rPr>
                <w:b/>
                <w:bCs/>
                <w:color w:val="000000"/>
                <w:sz w:val="20"/>
                <w:szCs w:val="20"/>
              </w:rPr>
            </w:pPr>
            <w:proofErr w:type="spellStart"/>
            <w:r w:rsidRPr="004522EC">
              <w:rPr>
                <w:b/>
                <w:bCs/>
                <w:color w:val="000000"/>
                <w:sz w:val="20"/>
                <w:szCs w:val="20"/>
              </w:rPr>
              <w:t>Портрет</w:t>
            </w:r>
            <w:proofErr w:type="spellEnd"/>
            <w:r w:rsidRPr="004522EC">
              <w:rPr>
                <w:b/>
                <w:bCs/>
                <w:color w:val="000000"/>
                <w:sz w:val="20"/>
                <w:szCs w:val="20"/>
              </w:rPr>
              <w:t xml:space="preserve"> </w:t>
            </w:r>
            <w:proofErr w:type="spellStart"/>
            <w:r w:rsidRPr="004522EC">
              <w:rPr>
                <w:b/>
                <w:bCs/>
                <w:color w:val="000000"/>
                <w:sz w:val="20"/>
                <w:szCs w:val="20"/>
              </w:rPr>
              <w:t>выпускника</w:t>
            </w:r>
            <w:proofErr w:type="spellEnd"/>
            <w:r w:rsidRPr="004522EC">
              <w:rPr>
                <w:b/>
                <w:bCs/>
                <w:color w:val="000000"/>
                <w:sz w:val="20"/>
                <w:szCs w:val="20"/>
              </w:rPr>
              <w:t xml:space="preserve"> ДОО</w:t>
            </w:r>
          </w:p>
          <w:p w:rsidR="00CF494F" w:rsidRPr="004522EC" w:rsidRDefault="00CF494F" w:rsidP="004D053A">
            <w:pPr>
              <w:ind w:firstLine="33"/>
              <w:contextualSpacing/>
              <w:jc w:val="center"/>
              <w:rPr>
                <w:b/>
                <w:bCs/>
                <w:color w:val="000000"/>
                <w:sz w:val="20"/>
                <w:szCs w:val="20"/>
              </w:rPr>
            </w:pPr>
            <w:r w:rsidRPr="004522EC">
              <w:rPr>
                <w:i/>
                <w:iCs/>
                <w:color w:val="000000"/>
                <w:sz w:val="20"/>
                <w:szCs w:val="20"/>
              </w:rPr>
              <w:t xml:space="preserve"> (</w:t>
            </w:r>
            <w:proofErr w:type="spellStart"/>
            <w:r w:rsidRPr="004522EC">
              <w:rPr>
                <w:i/>
                <w:iCs/>
                <w:color w:val="000000"/>
                <w:sz w:val="20"/>
                <w:szCs w:val="20"/>
              </w:rPr>
              <w:t>дескрипторы</w:t>
            </w:r>
            <w:proofErr w:type="spellEnd"/>
            <w:r w:rsidRPr="004522EC">
              <w:rPr>
                <w:i/>
                <w:iCs/>
                <w:color w:val="000000"/>
                <w:sz w:val="20"/>
                <w:szCs w:val="20"/>
              </w:rPr>
              <w:t>)</w:t>
            </w:r>
          </w:p>
        </w:tc>
        <w:tc>
          <w:tcPr>
            <w:tcW w:w="4254" w:type="dxa"/>
          </w:tcPr>
          <w:p w:rsidR="00CF494F" w:rsidRPr="004522EC" w:rsidRDefault="00CF494F" w:rsidP="004D053A">
            <w:pPr>
              <w:contextualSpacing/>
              <w:jc w:val="center"/>
              <w:rPr>
                <w:b/>
                <w:bCs/>
                <w:color w:val="000000"/>
                <w:sz w:val="20"/>
                <w:szCs w:val="20"/>
              </w:rPr>
            </w:pPr>
            <w:proofErr w:type="spellStart"/>
            <w:r w:rsidRPr="004522EC">
              <w:rPr>
                <w:b/>
                <w:bCs/>
                <w:color w:val="000000"/>
                <w:sz w:val="20"/>
                <w:szCs w:val="20"/>
              </w:rPr>
              <w:t>Планируемые</w:t>
            </w:r>
            <w:proofErr w:type="spellEnd"/>
            <w:r w:rsidRPr="004522EC">
              <w:rPr>
                <w:b/>
                <w:bCs/>
                <w:color w:val="000000"/>
                <w:sz w:val="20"/>
                <w:szCs w:val="20"/>
              </w:rPr>
              <w:t xml:space="preserve"> </w:t>
            </w:r>
            <w:proofErr w:type="spellStart"/>
            <w:r w:rsidRPr="004522EC">
              <w:rPr>
                <w:b/>
                <w:bCs/>
                <w:color w:val="000000"/>
                <w:sz w:val="20"/>
                <w:szCs w:val="20"/>
              </w:rPr>
              <w:t>результаты</w:t>
            </w:r>
            <w:proofErr w:type="spellEnd"/>
            <w:r w:rsidRPr="004522EC">
              <w:rPr>
                <w:b/>
                <w:bCs/>
                <w:color w:val="000000"/>
                <w:sz w:val="20"/>
                <w:szCs w:val="20"/>
              </w:rPr>
              <w:t xml:space="preserve"> </w:t>
            </w:r>
          </w:p>
        </w:tc>
      </w:tr>
      <w:tr w:rsidR="00CF494F" w:rsidRPr="00857855" w:rsidTr="005D3360">
        <w:trPr>
          <w:trHeight w:val="265"/>
        </w:trPr>
        <w:tc>
          <w:tcPr>
            <w:tcW w:w="2127" w:type="dxa"/>
          </w:tcPr>
          <w:p w:rsidR="00CF494F" w:rsidRPr="004522EC" w:rsidRDefault="00CF494F" w:rsidP="00CF494F">
            <w:pPr>
              <w:numPr>
                <w:ilvl w:val="0"/>
                <w:numId w:val="17"/>
              </w:numPr>
              <w:spacing w:before="0" w:beforeAutospacing="0" w:after="0" w:afterAutospacing="0"/>
              <w:ind w:left="0"/>
              <w:contextualSpacing/>
              <w:rPr>
                <w:b/>
                <w:bCs/>
                <w:color w:val="000000"/>
                <w:sz w:val="20"/>
                <w:szCs w:val="20"/>
              </w:rPr>
            </w:pPr>
            <w:r w:rsidRPr="004522EC">
              <w:rPr>
                <w:b/>
                <w:bCs/>
                <w:color w:val="000000"/>
                <w:sz w:val="20"/>
                <w:szCs w:val="20"/>
              </w:rPr>
              <w:t xml:space="preserve">1. </w:t>
            </w:r>
            <w:proofErr w:type="spellStart"/>
            <w:r w:rsidRPr="004522EC">
              <w:rPr>
                <w:b/>
                <w:bCs/>
                <w:color w:val="000000"/>
                <w:sz w:val="20"/>
                <w:szCs w:val="20"/>
              </w:rPr>
              <w:t>Патриотизм</w:t>
            </w:r>
            <w:proofErr w:type="spellEnd"/>
          </w:p>
          <w:p w:rsidR="00CF494F" w:rsidRPr="004522EC" w:rsidRDefault="00CF494F" w:rsidP="004D053A">
            <w:pPr>
              <w:contextualSpacing/>
              <w:rPr>
                <w:color w:val="000000"/>
                <w:sz w:val="20"/>
                <w:szCs w:val="20"/>
              </w:rPr>
            </w:pPr>
            <w:proofErr w:type="gramStart"/>
            <w:r w:rsidRPr="00CF494F">
              <w:rPr>
                <w:color w:val="000000"/>
                <w:sz w:val="20"/>
                <w:szCs w:val="20"/>
                <w:lang w:val="ru-RU"/>
              </w:rPr>
              <w:t>Хранящий</w:t>
            </w:r>
            <w:proofErr w:type="gramEnd"/>
            <w:r w:rsidRPr="00CF494F">
              <w:rPr>
                <w:color w:val="000000"/>
                <w:sz w:val="20"/>
                <w:szCs w:val="20"/>
                <w:lang w:val="ru-RU"/>
              </w:rPr>
              <w:t xml:space="preserve"> верность идеалам Отечества, гражданского общества, демократии, гуманизма, мира во всем мире. </w:t>
            </w:r>
            <w:proofErr w:type="gramStart"/>
            <w:r w:rsidRPr="00CF494F">
              <w:rPr>
                <w:color w:val="000000"/>
                <w:sz w:val="20"/>
                <w:szCs w:val="20"/>
                <w:lang w:val="ru-RU"/>
              </w:rPr>
              <w:t>Действующий</w:t>
            </w:r>
            <w:proofErr w:type="gramEnd"/>
            <w:r w:rsidRPr="00CF494F">
              <w:rPr>
                <w:color w:val="000000"/>
                <w:sz w:val="20"/>
                <w:szCs w:val="20"/>
                <w:lang w:val="ru-RU"/>
              </w:rPr>
              <w:t xml:space="preserve"> в интересах обеспечения безопасности и благополучия России, сохранения родной культуры, исторической памяти и преемственности на основе любви к Отечеству, малой родине, сопричастности к многонациональному народу России, принятия традиционных духовно-нравственных ценностей человеческой жизни, семьи, человечества, уважения </w:t>
            </w:r>
            <w:r w:rsidRPr="00CF494F">
              <w:rPr>
                <w:color w:val="000000"/>
                <w:sz w:val="20"/>
                <w:szCs w:val="20"/>
                <w:lang w:val="ru-RU"/>
              </w:rPr>
              <w:br/>
              <w:t xml:space="preserve">к традиционным религиям России. </w:t>
            </w:r>
            <w:proofErr w:type="spellStart"/>
            <w:r w:rsidRPr="004522EC">
              <w:rPr>
                <w:color w:val="000000"/>
                <w:sz w:val="20"/>
                <w:szCs w:val="20"/>
              </w:rPr>
              <w:t>Уважающий</w:t>
            </w:r>
            <w:proofErr w:type="spellEnd"/>
            <w:r w:rsidRPr="004522EC">
              <w:rPr>
                <w:color w:val="000000"/>
                <w:sz w:val="20"/>
                <w:szCs w:val="20"/>
              </w:rPr>
              <w:t xml:space="preserve"> </w:t>
            </w:r>
            <w:proofErr w:type="spellStart"/>
            <w:r w:rsidRPr="004522EC">
              <w:rPr>
                <w:color w:val="000000"/>
                <w:sz w:val="20"/>
                <w:szCs w:val="20"/>
              </w:rPr>
              <w:t>прошлое</w:t>
            </w:r>
            <w:proofErr w:type="spellEnd"/>
            <w:r w:rsidRPr="004522EC">
              <w:rPr>
                <w:color w:val="000000"/>
                <w:sz w:val="20"/>
                <w:szCs w:val="20"/>
              </w:rPr>
              <w:t xml:space="preserve"> </w:t>
            </w:r>
            <w:proofErr w:type="spellStart"/>
            <w:r w:rsidRPr="004522EC">
              <w:rPr>
                <w:color w:val="000000"/>
                <w:sz w:val="20"/>
                <w:szCs w:val="20"/>
              </w:rPr>
              <w:t>родной</w:t>
            </w:r>
            <w:proofErr w:type="spellEnd"/>
            <w:r w:rsidRPr="004522EC">
              <w:rPr>
                <w:color w:val="000000"/>
                <w:sz w:val="20"/>
                <w:szCs w:val="20"/>
              </w:rPr>
              <w:t xml:space="preserve"> </w:t>
            </w:r>
            <w:proofErr w:type="spellStart"/>
            <w:r w:rsidRPr="004522EC">
              <w:rPr>
                <w:color w:val="000000"/>
                <w:sz w:val="20"/>
                <w:szCs w:val="20"/>
              </w:rPr>
              <w:t>страны</w:t>
            </w:r>
            <w:proofErr w:type="spellEnd"/>
            <w:r w:rsidRPr="004522EC">
              <w:rPr>
                <w:color w:val="000000"/>
                <w:sz w:val="20"/>
                <w:szCs w:val="20"/>
              </w:rPr>
              <w:t xml:space="preserve"> и </w:t>
            </w:r>
            <w:proofErr w:type="spellStart"/>
            <w:r w:rsidRPr="004522EC">
              <w:rPr>
                <w:color w:val="000000"/>
                <w:sz w:val="20"/>
                <w:szCs w:val="20"/>
              </w:rPr>
              <w:t>устремлённый</w:t>
            </w:r>
            <w:proofErr w:type="spellEnd"/>
            <w:r w:rsidRPr="004522EC">
              <w:rPr>
                <w:color w:val="000000"/>
                <w:sz w:val="20"/>
                <w:szCs w:val="20"/>
              </w:rPr>
              <w:t xml:space="preserve"> в </w:t>
            </w:r>
            <w:proofErr w:type="spellStart"/>
            <w:r w:rsidRPr="004522EC">
              <w:rPr>
                <w:color w:val="000000"/>
                <w:sz w:val="20"/>
                <w:szCs w:val="20"/>
              </w:rPr>
              <w:t>будущее</w:t>
            </w:r>
            <w:proofErr w:type="spellEnd"/>
            <w:r w:rsidRPr="004522EC">
              <w:rPr>
                <w:color w:val="000000"/>
                <w:sz w:val="20"/>
                <w:szCs w:val="20"/>
              </w:rPr>
              <w:t>.</w:t>
            </w:r>
          </w:p>
        </w:tc>
        <w:tc>
          <w:tcPr>
            <w:tcW w:w="1842" w:type="dxa"/>
          </w:tcPr>
          <w:p w:rsidR="00CF494F" w:rsidRPr="005D3360" w:rsidRDefault="005D3360" w:rsidP="005D3360">
            <w:pPr>
              <w:spacing w:before="0" w:beforeAutospacing="0" w:after="0" w:afterAutospacing="0"/>
              <w:rPr>
                <w:color w:val="000000"/>
                <w:lang w:val="ru-RU"/>
              </w:rPr>
            </w:pPr>
            <w:r>
              <w:rPr>
                <w:color w:val="000000"/>
                <w:lang w:val="ru-RU"/>
              </w:rPr>
              <w:t>-</w:t>
            </w:r>
            <w:r w:rsidR="00CF494F" w:rsidRPr="005D3360">
              <w:rPr>
                <w:color w:val="000000"/>
                <w:lang w:val="ru-RU"/>
              </w:rPr>
              <w:t xml:space="preserve">формирование у </w:t>
            </w:r>
            <w:proofErr w:type="gramStart"/>
            <w:r w:rsidR="00CF494F" w:rsidRPr="005D3360">
              <w:rPr>
                <w:color w:val="000000"/>
                <w:lang w:val="ru-RU"/>
              </w:rPr>
              <w:t>обучающихся</w:t>
            </w:r>
            <w:proofErr w:type="gramEnd"/>
            <w:r w:rsidR="00CF494F" w:rsidRPr="005D3360">
              <w:rPr>
                <w:color w:val="000000"/>
                <w:lang w:val="ru-RU"/>
              </w:rPr>
              <w:t xml:space="preserve"> чувства патриотизма;</w:t>
            </w:r>
          </w:p>
          <w:p w:rsidR="00CF494F" w:rsidRPr="005D3360" w:rsidRDefault="005D3360" w:rsidP="005D3360">
            <w:pPr>
              <w:spacing w:before="0" w:beforeAutospacing="0" w:after="0" w:afterAutospacing="0"/>
              <w:rPr>
                <w:color w:val="000000"/>
                <w:lang w:val="ru-RU"/>
              </w:rPr>
            </w:pPr>
            <w:r>
              <w:rPr>
                <w:color w:val="000000"/>
                <w:lang w:val="ru-RU"/>
              </w:rPr>
              <w:t>-</w:t>
            </w:r>
            <w:r w:rsidR="00CF494F" w:rsidRPr="005D3360">
              <w:rPr>
                <w:color w:val="000000"/>
                <w:lang w:val="ru-RU"/>
              </w:rPr>
              <w:t>формирование уважения к памяти защитников Отечества и подвигам Героев Отечества;</w:t>
            </w:r>
          </w:p>
          <w:p w:rsidR="00CF494F" w:rsidRPr="005D3360" w:rsidRDefault="005D3360" w:rsidP="005D3360">
            <w:pPr>
              <w:spacing w:before="0" w:beforeAutospacing="0" w:after="0" w:afterAutospacing="0"/>
              <w:rPr>
                <w:color w:val="000000"/>
                <w:lang w:val="ru-RU"/>
              </w:rPr>
            </w:pPr>
            <w:r>
              <w:rPr>
                <w:color w:val="000000"/>
                <w:lang w:val="ru-RU"/>
              </w:rPr>
              <w:t>-</w:t>
            </w:r>
            <w:r w:rsidR="00CF494F" w:rsidRPr="005D3360">
              <w:rPr>
                <w:color w:val="000000"/>
                <w:lang w:val="ru-RU"/>
              </w:rPr>
              <w:t>формирование бережного отношения к культурному наследию и традициям многонационального народа Российской Федерации.</w:t>
            </w:r>
          </w:p>
        </w:tc>
        <w:tc>
          <w:tcPr>
            <w:tcW w:w="2693" w:type="dxa"/>
          </w:tcPr>
          <w:p w:rsidR="00CF494F" w:rsidRPr="004522EC" w:rsidRDefault="00CF494F" w:rsidP="004D053A">
            <w:pPr>
              <w:pStyle w:val="11"/>
              <w:shd w:val="clear" w:color="auto" w:fill="FFFFFF"/>
              <w:spacing w:before="0" w:beforeAutospacing="0" w:after="0" w:afterAutospacing="0"/>
              <w:contextualSpacing/>
              <w:rPr>
                <w:color w:val="000000"/>
                <w:sz w:val="20"/>
                <w:szCs w:val="20"/>
              </w:rPr>
            </w:pPr>
            <w:r w:rsidRPr="004522EC">
              <w:rPr>
                <w:color w:val="000000"/>
                <w:sz w:val="20"/>
                <w:szCs w:val="20"/>
              </w:rPr>
              <w:t xml:space="preserve">1.1. </w:t>
            </w:r>
            <w:proofErr w:type="gramStart"/>
            <w:r w:rsidRPr="004522EC">
              <w:rPr>
                <w:color w:val="000000"/>
                <w:sz w:val="20"/>
                <w:szCs w:val="20"/>
              </w:rPr>
              <w:t>Любящий</w:t>
            </w:r>
            <w:proofErr w:type="gramEnd"/>
            <w:r w:rsidRPr="004522EC">
              <w:rPr>
                <w:color w:val="000000"/>
                <w:sz w:val="20"/>
                <w:szCs w:val="20"/>
              </w:rPr>
              <w:t xml:space="preserve"> свою семью, принимающий ее ценности и поддерживающий традиции.</w:t>
            </w:r>
            <w:r w:rsidRPr="004522EC">
              <w:rPr>
                <w:color w:val="000000"/>
                <w:sz w:val="20"/>
                <w:szCs w:val="20"/>
              </w:rPr>
              <w:br/>
              <w:t xml:space="preserve">1.2. </w:t>
            </w:r>
            <w:proofErr w:type="gramStart"/>
            <w:r w:rsidRPr="004522EC">
              <w:rPr>
                <w:color w:val="000000"/>
                <w:sz w:val="20"/>
                <w:szCs w:val="20"/>
              </w:rPr>
              <w:t>Любящий</w:t>
            </w:r>
            <w:proofErr w:type="gramEnd"/>
            <w:r w:rsidRPr="004522EC">
              <w:rPr>
                <w:color w:val="000000"/>
                <w:sz w:val="20"/>
                <w:szCs w:val="20"/>
              </w:rPr>
              <w:t xml:space="preserve"> свою малую Родину и имеющий представление о России в мире, испытывающий симпатии и уважение к людям разных национальностей.</w:t>
            </w:r>
            <w:r w:rsidRPr="004522EC">
              <w:rPr>
                <w:color w:val="000000"/>
                <w:sz w:val="20"/>
                <w:szCs w:val="20"/>
              </w:rPr>
              <w:br/>
              <w:t xml:space="preserve">1.3. Эмоционально и уважительно реагирующий на государственные символы; демонстрирующий интерес и уважение </w:t>
            </w:r>
            <w:r w:rsidRPr="004522EC">
              <w:rPr>
                <w:color w:val="000000"/>
                <w:sz w:val="20"/>
                <w:szCs w:val="20"/>
              </w:rPr>
              <w:br/>
              <w:t xml:space="preserve">к государственным праздникам </w:t>
            </w:r>
            <w:r w:rsidRPr="004522EC">
              <w:rPr>
                <w:color w:val="000000"/>
                <w:sz w:val="20"/>
                <w:szCs w:val="20"/>
              </w:rPr>
              <w:br/>
              <w:t>и важнейшим событиям в жизни России, места, в котором он живет.</w:t>
            </w:r>
          </w:p>
          <w:p w:rsidR="00CF494F" w:rsidRPr="004522EC" w:rsidRDefault="00CF494F" w:rsidP="004D053A">
            <w:pPr>
              <w:pStyle w:val="a3"/>
              <w:ind w:left="0"/>
              <w:rPr>
                <w:color w:val="000000"/>
                <w:lang w:val="ru-RU"/>
              </w:rPr>
            </w:pPr>
            <w:r w:rsidRPr="004522EC">
              <w:rPr>
                <w:color w:val="000000"/>
                <w:lang w:val="ru-RU"/>
              </w:rPr>
              <w:t xml:space="preserve">1.4. </w:t>
            </w:r>
            <w:proofErr w:type="gramStart"/>
            <w:r w:rsidRPr="004522EC">
              <w:rPr>
                <w:color w:val="000000"/>
                <w:lang w:val="ru-RU"/>
              </w:rPr>
              <w:t>Проявляющий</w:t>
            </w:r>
            <w:proofErr w:type="gramEnd"/>
            <w:r w:rsidRPr="004522EC">
              <w:rPr>
                <w:color w:val="000000"/>
                <w:lang w:val="ru-RU"/>
              </w:rPr>
              <w:t xml:space="preserve"> желание участвовать в делах семьи, группы детского сада, своей малой Родины (города, села).</w:t>
            </w:r>
          </w:p>
          <w:p w:rsidR="00CF494F" w:rsidRPr="004522EC" w:rsidRDefault="00CF494F" w:rsidP="004D053A">
            <w:pPr>
              <w:pStyle w:val="a3"/>
              <w:ind w:left="0"/>
              <w:rPr>
                <w:color w:val="000000"/>
                <w:lang w:val="ru-RU"/>
              </w:rPr>
            </w:pPr>
          </w:p>
        </w:tc>
        <w:tc>
          <w:tcPr>
            <w:tcW w:w="4254" w:type="dxa"/>
          </w:tcPr>
          <w:p w:rsidR="00CF494F" w:rsidRPr="004522EC" w:rsidRDefault="005D3360" w:rsidP="005D3360">
            <w:pPr>
              <w:pStyle w:val="11"/>
              <w:spacing w:before="0" w:beforeAutospacing="0" w:after="0" w:afterAutospacing="0"/>
              <w:rPr>
                <w:rFonts w:eastAsia="ZapfDingbats"/>
                <w:color w:val="000000"/>
                <w:sz w:val="20"/>
                <w:szCs w:val="20"/>
              </w:rPr>
            </w:pPr>
            <w:r>
              <w:rPr>
                <w:rFonts w:eastAsia="ZapfDingbats"/>
                <w:color w:val="000000"/>
                <w:sz w:val="20"/>
                <w:szCs w:val="20"/>
              </w:rPr>
              <w:t>-</w:t>
            </w:r>
            <w:r w:rsidR="00CF494F" w:rsidRPr="004522EC">
              <w:rPr>
                <w:rFonts w:eastAsia="ZapfDingbats"/>
                <w:color w:val="000000"/>
                <w:sz w:val="20"/>
                <w:szCs w:val="20"/>
              </w:rPr>
              <w:t xml:space="preserve">имеет представления о семейных ценностях, семейных традициях, </w:t>
            </w:r>
            <w:proofErr w:type="gramStart"/>
            <w:r w:rsidR="00CF494F" w:rsidRPr="004522EC">
              <w:rPr>
                <w:rFonts w:eastAsia="ZapfDingbats"/>
                <w:color w:val="000000"/>
                <w:sz w:val="20"/>
                <w:szCs w:val="20"/>
              </w:rPr>
              <w:t>бережном</w:t>
            </w:r>
            <w:proofErr w:type="gramEnd"/>
            <w:r w:rsidR="00CF494F" w:rsidRPr="004522EC">
              <w:rPr>
                <w:rFonts w:eastAsia="ZapfDingbats"/>
                <w:color w:val="000000"/>
                <w:sz w:val="20"/>
                <w:szCs w:val="20"/>
              </w:rPr>
              <w:t xml:space="preserve"> отношение к ним;</w:t>
            </w:r>
          </w:p>
          <w:p w:rsidR="00CF494F" w:rsidRPr="004522EC" w:rsidRDefault="005D3360" w:rsidP="005D3360">
            <w:pPr>
              <w:pStyle w:val="11"/>
              <w:spacing w:before="0" w:beforeAutospacing="0" w:after="0" w:afterAutospacing="0"/>
              <w:rPr>
                <w:color w:val="000000"/>
                <w:sz w:val="20"/>
                <w:szCs w:val="20"/>
              </w:rPr>
            </w:pPr>
            <w:r>
              <w:rPr>
                <w:color w:val="000000"/>
                <w:sz w:val="20"/>
                <w:szCs w:val="20"/>
              </w:rPr>
              <w:t>-</w:t>
            </w:r>
            <w:r w:rsidR="00CF494F" w:rsidRPr="004522EC">
              <w:rPr>
                <w:color w:val="000000"/>
                <w:sz w:val="20"/>
                <w:szCs w:val="20"/>
              </w:rPr>
              <w:t>проявляет нравственные чувства, эмоционально-ценностное отношение к семье;</w:t>
            </w:r>
          </w:p>
          <w:p w:rsidR="00CF494F" w:rsidRPr="004522EC" w:rsidRDefault="005D3360" w:rsidP="005D3360">
            <w:pPr>
              <w:pStyle w:val="11"/>
              <w:spacing w:before="0" w:beforeAutospacing="0" w:after="0" w:afterAutospacing="0"/>
              <w:rPr>
                <w:color w:val="000000"/>
                <w:sz w:val="20"/>
                <w:szCs w:val="20"/>
              </w:rPr>
            </w:pPr>
            <w:r>
              <w:rPr>
                <w:color w:val="000000"/>
                <w:sz w:val="20"/>
                <w:szCs w:val="20"/>
              </w:rPr>
              <w:t>-</w:t>
            </w:r>
            <w:r w:rsidR="00CF494F" w:rsidRPr="004522EC">
              <w:rPr>
                <w:color w:val="000000"/>
                <w:sz w:val="20"/>
                <w:szCs w:val="20"/>
              </w:rPr>
              <w:t>проявляет ценностное отношение к прошлому и будущему – своему, своей семьи, своей страны;</w:t>
            </w:r>
          </w:p>
          <w:p w:rsidR="00CF494F" w:rsidRPr="005D3360" w:rsidRDefault="005D3360" w:rsidP="005D3360">
            <w:pPr>
              <w:spacing w:before="0" w:beforeAutospacing="0" w:after="0" w:afterAutospacing="0"/>
              <w:rPr>
                <w:color w:val="000000"/>
                <w:lang w:val="ru-RU"/>
              </w:rPr>
            </w:pPr>
            <w:r>
              <w:rPr>
                <w:color w:val="000000"/>
                <w:lang w:val="ru-RU"/>
              </w:rPr>
              <w:t>-</w:t>
            </w:r>
            <w:r w:rsidR="00CF494F" w:rsidRPr="005D3360">
              <w:rPr>
                <w:color w:val="000000"/>
                <w:lang w:val="ru-RU"/>
              </w:rPr>
              <w:t>проявляет уважительное отношение к родителям, к старшим, заботливое отношение к младшим;</w:t>
            </w:r>
          </w:p>
          <w:p w:rsidR="00CF494F" w:rsidRPr="005D3360" w:rsidRDefault="005D3360" w:rsidP="005D3360">
            <w:pPr>
              <w:spacing w:before="0" w:beforeAutospacing="0" w:after="0" w:afterAutospacing="0"/>
              <w:rPr>
                <w:color w:val="000000"/>
                <w:lang w:val="ru-RU"/>
              </w:rPr>
            </w:pPr>
            <w:r>
              <w:rPr>
                <w:color w:val="000000"/>
                <w:lang w:val="ru-RU"/>
              </w:rPr>
              <w:t>-</w:t>
            </w:r>
            <w:r w:rsidR="00CF494F" w:rsidRPr="005D3360">
              <w:rPr>
                <w:color w:val="000000"/>
                <w:lang w:val="ru-RU"/>
              </w:rPr>
              <w:t>имеет первичные представления о гражданских ценностях, ценностях истории, основанных на национальных традициях, связи поколений, уважении к героям России;</w:t>
            </w:r>
          </w:p>
          <w:p w:rsidR="00CF494F" w:rsidRPr="005D3360" w:rsidRDefault="005D3360" w:rsidP="005D3360">
            <w:pPr>
              <w:spacing w:before="0" w:beforeAutospacing="0" w:after="0" w:afterAutospacing="0"/>
              <w:rPr>
                <w:color w:val="000000"/>
                <w:lang w:val="ru-RU"/>
              </w:rPr>
            </w:pPr>
            <w:r>
              <w:rPr>
                <w:color w:val="000000"/>
                <w:lang w:val="ru-RU"/>
              </w:rPr>
              <w:t>-</w:t>
            </w:r>
            <w:r w:rsidR="00CF494F" w:rsidRPr="005D3360">
              <w:rPr>
                <w:color w:val="000000"/>
                <w:lang w:val="ru-RU"/>
              </w:rPr>
              <w:t>знает символы государства – Флаг, Герб Российской Федерации и символику субъекта Российской Федерации, в которой живет;</w:t>
            </w:r>
          </w:p>
          <w:p w:rsidR="00CF494F" w:rsidRPr="005D3360" w:rsidRDefault="005D3360" w:rsidP="005D3360">
            <w:pPr>
              <w:spacing w:before="0" w:beforeAutospacing="0" w:after="0" w:afterAutospacing="0"/>
              <w:rPr>
                <w:color w:val="000000"/>
                <w:lang w:val="ru-RU"/>
              </w:rPr>
            </w:pPr>
            <w:r>
              <w:rPr>
                <w:color w:val="000000"/>
                <w:lang w:val="ru-RU"/>
              </w:rPr>
              <w:t>-</w:t>
            </w:r>
            <w:r w:rsidR="00CF494F" w:rsidRPr="005D3360">
              <w:rPr>
                <w:color w:val="000000"/>
                <w:lang w:val="ru-RU"/>
              </w:rPr>
              <w:t>проявляет высшие нравственные чувства: патриотизм, уважение к правам и обязанностям человека;</w:t>
            </w:r>
          </w:p>
          <w:p w:rsidR="00CF494F" w:rsidRPr="005D3360" w:rsidRDefault="005D3360" w:rsidP="005D3360">
            <w:pPr>
              <w:spacing w:before="0" w:beforeAutospacing="0" w:after="0" w:afterAutospacing="0"/>
              <w:rPr>
                <w:color w:val="000000"/>
                <w:lang w:val="ru-RU"/>
              </w:rPr>
            </w:pPr>
            <w:r>
              <w:rPr>
                <w:color w:val="000000"/>
                <w:lang w:val="ru-RU"/>
              </w:rPr>
              <w:t>-</w:t>
            </w:r>
            <w:r w:rsidR="00CF494F" w:rsidRPr="005D3360">
              <w:rPr>
                <w:color w:val="000000"/>
                <w:lang w:val="ru-RU"/>
              </w:rPr>
              <w:t>имеет начальные представления о правах и обязанностях человека, гражданина, семьянина, товарища;</w:t>
            </w:r>
          </w:p>
          <w:p w:rsidR="00CF494F" w:rsidRPr="005D3360" w:rsidRDefault="005D3360" w:rsidP="005D3360">
            <w:pPr>
              <w:spacing w:before="0" w:beforeAutospacing="0" w:after="0" w:afterAutospacing="0"/>
              <w:rPr>
                <w:color w:val="000000"/>
                <w:lang w:val="ru-RU"/>
              </w:rPr>
            </w:pPr>
            <w:r>
              <w:rPr>
                <w:color w:val="000000"/>
                <w:lang w:val="ru-RU"/>
              </w:rPr>
              <w:t>-</w:t>
            </w:r>
            <w:r w:rsidR="00CF494F" w:rsidRPr="005D3360">
              <w:rPr>
                <w:color w:val="000000"/>
                <w:lang w:val="ru-RU"/>
              </w:rPr>
              <w:t>проявляет познавательный интерес и уважение к важнейшим событиям истории Росс</w:t>
            </w:r>
            <w:proofErr w:type="gramStart"/>
            <w:r w:rsidR="00CF494F" w:rsidRPr="005D3360">
              <w:rPr>
                <w:color w:val="000000"/>
                <w:lang w:val="ru-RU"/>
              </w:rPr>
              <w:t>ии и ее</w:t>
            </w:r>
            <w:proofErr w:type="gramEnd"/>
            <w:r w:rsidR="00CF494F" w:rsidRPr="005D3360">
              <w:rPr>
                <w:color w:val="000000"/>
                <w:lang w:val="ru-RU"/>
              </w:rPr>
              <w:t xml:space="preserve"> народов, к героям России;</w:t>
            </w:r>
          </w:p>
          <w:p w:rsidR="00CF494F" w:rsidRPr="004522EC" w:rsidRDefault="005D3360" w:rsidP="005D3360">
            <w:pPr>
              <w:pStyle w:val="11"/>
              <w:shd w:val="clear" w:color="auto" w:fill="FFFFFF"/>
              <w:spacing w:before="0" w:beforeAutospacing="0" w:after="0" w:afterAutospacing="0"/>
              <w:contextualSpacing/>
              <w:rPr>
                <w:color w:val="000000"/>
                <w:sz w:val="20"/>
                <w:szCs w:val="20"/>
              </w:rPr>
            </w:pPr>
            <w:r>
              <w:rPr>
                <w:color w:val="000000"/>
                <w:sz w:val="20"/>
                <w:szCs w:val="20"/>
              </w:rPr>
              <w:t>-</w:t>
            </w:r>
            <w:r w:rsidR="00CF494F" w:rsidRPr="004522EC">
              <w:rPr>
                <w:color w:val="000000"/>
                <w:sz w:val="20"/>
                <w:szCs w:val="20"/>
              </w:rPr>
              <w:t xml:space="preserve">проявляет интерес к государственным праздникам и имеет желание участвовать в праздниках и их организации в </w:t>
            </w:r>
            <w:r w:rsidR="00CF494F">
              <w:rPr>
                <w:color w:val="000000"/>
                <w:sz w:val="20"/>
                <w:szCs w:val="20"/>
              </w:rPr>
              <w:t>Д</w:t>
            </w:r>
            <w:r w:rsidR="00CF494F" w:rsidRPr="004522EC">
              <w:rPr>
                <w:color w:val="000000"/>
                <w:sz w:val="20"/>
                <w:szCs w:val="20"/>
              </w:rPr>
              <w:t>ОО.</w:t>
            </w:r>
          </w:p>
        </w:tc>
      </w:tr>
      <w:tr w:rsidR="00CF494F" w:rsidRPr="00857855" w:rsidTr="005D3360">
        <w:tc>
          <w:tcPr>
            <w:tcW w:w="2127" w:type="dxa"/>
          </w:tcPr>
          <w:p w:rsidR="00CF494F" w:rsidRPr="00CF494F" w:rsidRDefault="00CF494F" w:rsidP="004D053A">
            <w:pPr>
              <w:contextualSpacing/>
              <w:rPr>
                <w:color w:val="000000"/>
                <w:sz w:val="20"/>
                <w:szCs w:val="20"/>
                <w:lang w:val="ru-RU"/>
              </w:rPr>
            </w:pPr>
            <w:r w:rsidRPr="00CF494F">
              <w:rPr>
                <w:color w:val="000000"/>
                <w:sz w:val="20"/>
                <w:szCs w:val="20"/>
                <w:lang w:val="ru-RU"/>
              </w:rPr>
              <w:t xml:space="preserve">2. </w:t>
            </w:r>
            <w:r w:rsidRPr="00CF494F">
              <w:rPr>
                <w:b/>
                <w:bCs/>
                <w:color w:val="000000"/>
                <w:sz w:val="20"/>
                <w:szCs w:val="20"/>
                <w:lang w:val="ru-RU"/>
              </w:rPr>
              <w:t>Гражданская позиция и правосознание</w:t>
            </w:r>
          </w:p>
          <w:p w:rsidR="00CF494F" w:rsidRPr="00CF494F" w:rsidRDefault="00CF494F" w:rsidP="004D053A">
            <w:pPr>
              <w:contextualSpacing/>
              <w:rPr>
                <w:color w:val="000000"/>
                <w:sz w:val="20"/>
                <w:szCs w:val="20"/>
                <w:lang w:val="ru-RU"/>
              </w:rPr>
            </w:pPr>
            <w:r w:rsidRPr="00CF494F">
              <w:rPr>
                <w:color w:val="000000"/>
                <w:sz w:val="20"/>
                <w:szCs w:val="20"/>
                <w:lang w:val="ru-RU"/>
              </w:rPr>
              <w:t xml:space="preserve">Активно и сознательно принимающий участие в достижении национальных целей </w:t>
            </w:r>
            <w:r w:rsidRPr="00CF494F">
              <w:rPr>
                <w:color w:val="000000"/>
                <w:sz w:val="20"/>
                <w:szCs w:val="20"/>
                <w:lang w:val="ru-RU"/>
              </w:rPr>
              <w:lastRenderedPageBreak/>
              <w:t xml:space="preserve">развития России в различных сферах социальной жизни и экономики, участвующий в деятельности общественных объединениях, волонтёрских </w:t>
            </w:r>
            <w:r w:rsidRPr="00CF494F">
              <w:rPr>
                <w:color w:val="000000"/>
                <w:sz w:val="20"/>
                <w:szCs w:val="20"/>
                <w:lang w:val="ru-RU"/>
              </w:rPr>
              <w:br/>
              <w:t xml:space="preserve">и благотворительных проектах. </w:t>
            </w:r>
            <w:proofErr w:type="gramStart"/>
            <w:r w:rsidRPr="00CF494F">
              <w:rPr>
                <w:color w:val="000000"/>
                <w:sz w:val="20"/>
                <w:szCs w:val="20"/>
                <w:lang w:val="ru-RU"/>
              </w:rPr>
              <w:t>Принимающий</w:t>
            </w:r>
            <w:proofErr w:type="gramEnd"/>
            <w:r w:rsidRPr="00CF494F">
              <w:rPr>
                <w:color w:val="000000"/>
                <w:sz w:val="20"/>
                <w:szCs w:val="20"/>
                <w:lang w:val="ru-RU"/>
              </w:rPr>
              <w:t xml:space="preserve"> и учитывающий </w:t>
            </w:r>
            <w:r w:rsidRPr="00CF494F">
              <w:rPr>
                <w:color w:val="000000"/>
                <w:sz w:val="20"/>
                <w:szCs w:val="20"/>
                <w:lang w:val="ru-RU"/>
              </w:rPr>
              <w:br/>
              <w:t xml:space="preserve">в своих действиях ценность </w:t>
            </w:r>
            <w:r w:rsidRPr="00CF494F">
              <w:rPr>
                <w:color w:val="000000"/>
                <w:sz w:val="20"/>
                <w:szCs w:val="20"/>
                <w:lang w:val="ru-RU"/>
              </w:rPr>
              <w:br/>
              <w:t>и неповторимость, права и свободы других людей на основе развитого правосознания.</w:t>
            </w:r>
          </w:p>
        </w:tc>
        <w:tc>
          <w:tcPr>
            <w:tcW w:w="1842" w:type="dxa"/>
          </w:tcPr>
          <w:p w:rsidR="00CF494F" w:rsidRPr="005D3360" w:rsidRDefault="005D3360" w:rsidP="005D3360">
            <w:pPr>
              <w:spacing w:before="0" w:beforeAutospacing="0" w:after="0" w:afterAutospacing="0"/>
              <w:rPr>
                <w:color w:val="000000"/>
                <w:lang w:val="ru-RU"/>
              </w:rPr>
            </w:pPr>
            <w:r>
              <w:rPr>
                <w:color w:val="000000"/>
                <w:lang w:val="ru-RU"/>
              </w:rPr>
              <w:lastRenderedPageBreak/>
              <w:t>-</w:t>
            </w:r>
            <w:r w:rsidR="00CF494F" w:rsidRPr="005D3360">
              <w:rPr>
                <w:color w:val="000000"/>
                <w:lang w:val="ru-RU"/>
              </w:rPr>
              <w:t>формирование гражданственности;</w:t>
            </w:r>
          </w:p>
          <w:p w:rsidR="00CF494F" w:rsidRPr="005D3360" w:rsidRDefault="005D3360" w:rsidP="005D3360">
            <w:pPr>
              <w:spacing w:before="0" w:beforeAutospacing="0" w:after="0" w:afterAutospacing="0"/>
              <w:rPr>
                <w:color w:val="000000"/>
                <w:lang w:val="ru-RU"/>
              </w:rPr>
            </w:pPr>
            <w:r>
              <w:rPr>
                <w:color w:val="000000"/>
                <w:lang w:val="ru-RU"/>
              </w:rPr>
              <w:t>-</w:t>
            </w:r>
            <w:r w:rsidR="00CF494F" w:rsidRPr="005D3360">
              <w:rPr>
                <w:color w:val="000000"/>
                <w:lang w:val="ru-RU"/>
              </w:rPr>
              <w:t>формирование уважения к закону и правопорядку;</w:t>
            </w:r>
          </w:p>
          <w:p w:rsidR="00CF494F" w:rsidRPr="005D3360" w:rsidRDefault="005D3360" w:rsidP="005D3360">
            <w:pPr>
              <w:spacing w:before="0" w:beforeAutospacing="0" w:after="0" w:afterAutospacing="0"/>
              <w:rPr>
                <w:color w:val="000000"/>
              </w:rPr>
            </w:pPr>
            <w:r>
              <w:rPr>
                <w:color w:val="000000"/>
                <w:lang w:val="ru-RU"/>
              </w:rPr>
              <w:lastRenderedPageBreak/>
              <w:t>-</w:t>
            </w:r>
            <w:proofErr w:type="spellStart"/>
            <w:r w:rsidR="00CF494F" w:rsidRPr="005D3360">
              <w:rPr>
                <w:color w:val="000000"/>
              </w:rPr>
              <w:t>формирование</w:t>
            </w:r>
            <w:proofErr w:type="spellEnd"/>
            <w:r w:rsidR="00CF494F" w:rsidRPr="005D3360">
              <w:rPr>
                <w:color w:val="000000"/>
              </w:rPr>
              <w:t xml:space="preserve"> </w:t>
            </w:r>
            <w:proofErr w:type="spellStart"/>
            <w:r w:rsidR="00CF494F" w:rsidRPr="005D3360">
              <w:rPr>
                <w:color w:val="000000"/>
              </w:rPr>
              <w:t>взаимного</w:t>
            </w:r>
            <w:proofErr w:type="spellEnd"/>
            <w:r w:rsidR="00CF494F" w:rsidRPr="005D3360">
              <w:rPr>
                <w:color w:val="000000"/>
              </w:rPr>
              <w:t xml:space="preserve"> </w:t>
            </w:r>
            <w:proofErr w:type="spellStart"/>
            <w:r w:rsidR="00CF494F" w:rsidRPr="005D3360">
              <w:rPr>
                <w:color w:val="000000"/>
              </w:rPr>
              <w:t>уважения</w:t>
            </w:r>
            <w:proofErr w:type="spellEnd"/>
            <w:r w:rsidR="00CF494F" w:rsidRPr="005D3360">
              <w:rPr>
                <w:color w:val="000000"/>
                <w:lang w:val="ru-RU"/>
              </w:rPr>
              <w:t>.</w:t>
            </w:r>
          </w:p>
        </w:tc>
        <w:tc>
          <w:tcPr>
            <w:tcW w:w="2693" w:type="dxa"/>
          </w:tcPr>
          <w:p w:rsidR="00CF494F" w:rsidRPr="004522EC" w:rsidRDefault="00CF494F" w:rsidP="004D053A">
            <w:pPr>
              <w:pStyle w:val="a3"/>
              <w:ind w:left="0"/>
              <w:rPr>
                <w:color w:val="000000"/>
                <w:lang w:val="ru-RU"/>
              </w:rPr>
            </w:pPr>
            <w:r w:rsidRPr="004522EC">
              <w:rPr>
                <w:color w:val="000000"/>
                <w:lang w:val="ru-RU"/>
              </w:rPr>
              <w:lastRenderedPageBreak/>
              <w:t xml:space="preserve">2.1. </w:t>
            </w:r>
            <w:proofErr w:type="gramStart"/>
            <w:r w:rsidRPr="004522EC">
              <w:rPr>
                <w:color w:val="000000"/>
                <w:lang w:val="ru-RU"/>
              </w:rPr>
              <w:t>Уважающий</w:t>
            </w:r>
            <w:proofErr w:type="gramEnd"/>
            <w:r w:rsidRPr="004522EC">
              <w:rPr>
                <w:color w:val="000000"/>
                <w:lang w:val="ru-RU"/>
              </w:rPr>
              <w:t xml:space="preserve"> этнокультурные, религиозные особенности других людей (сверстников, взрослых).</w:t>
            </w:r>
          </w:p>
          <w:p w:rsidR="00CF494F" w:rsidRPr="004522EC" w:rsidRDefault="00CF494F" w:rsidP="004D053A">
            <w:pPr>
              <w:pStyle w:val="a3"/>
              <w:ind w:left="0"/>
              <w:rPr>
                <w:color w:val="000000"/>
                <w:lang w:val="ru-RU"/>
              </w:rPr>
            </w:pPr>
            <w:r w:rsidRPr="004522EC">
              <w:rPr>
                <w:color w:val="000000"/>
                <w:lang w:val="ru-RU"/>
              </w:rPr>
              <w:t xml:space="preserve">2.2. </w:t>
            </w:r>
            <w:proofErr w:type="gramStart"/>
            <w:r w:rsidRPr="004522EC">
              <w:rPr>
                <w:color w:val="000000"/>
                <w:lang w:val="ru-RU"/>
              </w:rPr>
              <w:t>Принимающий</w:t>
            </w:r>
            <w:proofErr w:type="gramEnd"/>
            <w:r w:rsidRPr="004522EC">
              <w:rPr>
                <w:color w:val="000000"/>
                <w:lang w:val="ru-RU"/>
              </w:rPr>
              <w:t xml:space="preserve"> ценность человеческой </w:t>
            </w:r>
            <w:r w:rsidRPr="004522EC">
              <w:rPr>
                <w:color w:val="000000"/>
                <w:lang w:val="ru-RU"/>
              </w:rPr>
              <w:lastRenderedPageBreak/>
              <w:t>жизни и неповторимость прав и свобод других людей.</w:t>
            </w:r>
          </w:p>
          <w:p w:rsidR="00CF494F" w:rsidRPr="004522EC" w:rsidRDefault="00CF494F" w:rsidP="004D053A">
            <w:pPr>
              <w:pStyle w:val="a3"/>
              <w:ind w:left="0"/>
              <w:rPr>
                <w:color w:val="000000"/>
                <w:lang w:val="ru-RU"/>
              </w:rPr>
            </w:pPr>
            <w:r w:rsidRPr="004522EC">
              <w:rPr>
                <w:color w:val="000000"/>
                <w:lang w:val="ru-RU"/>
              </w:rPr>
              <w:t xml:space="preserve">2.3. </w:t>
            </w:r>
            <w:proofErr w:type="gramStart"/>
            <w:r w:rsidRPr="004522EC">
              <w:rPr>
                <w:color w:val="000000"/>
                <w:lang w:val="ru-RU"/>
              </w:rPr>
              <w:t>Доброжелательный</w:t>
            </w:r>
            <w:proofErr w:type="gramEnd"/>
            <w:r w:rsidRPr="004522EC">
              <w:rPr>
                <w:color w:val="000000"/>
                <w:lang w:val="ru-RU"/>
              </w:rPr>
              <w:t xml:space="preserve"> по отношению к другим людям, включая людей с ОВЗ, эмоционально отзывчивый, проявляющий понимание и сопереживание, готовый оказать посильную помощь нуждающимся </w:t>
            </w:r>
            <w:r w:rsidRPr="004522EC">
              <w:rPr>
                <w:color w:val="000000"/>
                <w:lang w:val="ru-RU"/>
              </w:rPr>
              <w:br/>
              <w:t>в ней сверстникам и взрослым.</w:t>
            </w:r>
          </w:p>
          <w:p w:rsidR="00CF494F" w:rsidRPr="00CF494F" w:rsidRDefault="00CF494F" w:rsidP="004D053A">
            <w:pPr>
              <w:ind w:firstLine="33"/>
              <w:contextualSpacing/>
              <w:rPr>
                <w:color w:val="000000"/>
                <w:sz w:val="20"/>
                <w:szCs w:val="20"/>
                <w:lang w:val="ru-RU"/>
              </w:rPr>
            </w:pPr>
            <w:r w:rsidRPr="00CF494F">
              <w:rPr>
                <w:color w:val="000000"/>
                <w:sz w:val="20"/>
                <w:szCs w:val="20"/>
                <w:lang w:val="ru-RU"/>
              </w:rPr>
              <w:t xml:space="preserve">2.4. </w:t>
            </w:r>
            <w:proofErr w:type="gramStart"/>
            <w:r w:rsidRPr="00CF494F">
              <w:rPr>
                <w:color w:val="000000"/>
                <w:sz w:val="20"/>
                <w:szCs w:val="20"/>
                <w:lang w:val="ru-RU"/>
              </w:rPr>
              <w:t>Знающий</w:t>
            </w:r>
            <w:proofErr w:type="gramEnd"/>
            <w:r w:rsidRPr="00CF494F">
              <w:rPr>
                <w:color w:val="000000"/>
                <w:sz w:val="20"/>
                <w:szCs w:val="20"/>
                <w:lang w:val="ru-RU"/>
              </w:rPr>
              <w:t xml:space="preserve"> и понимающий основы правовых норм, регулирующих отношения между людьми.</w:t>
            </w:r>
          </w:p>
          <w:p w:rsidR="00CF494F" w:rsidRPr="00CF494F" w:rsidRDefault="00CF494F" w:rsidP="005D3360">
            <w:pPr>
              <w:spacing w:before="0" w:beforeAutospacing="0" w:after="0" w:afterAutospacing="0"/>
              <w:contextualSpacing/>
              <w:rPr>
                <w:color w:val="000000"/>
                <w:sz w:val="20"/>
                <w:szCs w:val="20"/>
                <w:lang w:val="ru-RU"/>
              </w:rPr>
            </w:pPr>
            <w:r w:rsidRPr="00CF494F">
              <w:rPr>
                <w:color w:val="000000"/>
                <w:sz w:val="20"/>
                <w:szCs w:val="20"/>
                <w:lang w:val="ru-RU"/>
              </w:rPr>
              <w:t xml:space="preserve">2.5. </w:t>
            </w:r>
            <w:proofErr w:type="gramStart"/>
            <w:r w:rsidRPr="00CF494F">
              <w:rPr>
                <w:color w:val="000000"/>
                <w:sz w:val="20"/>
                <w:szCs w:val="20"/>
                <w:lang w:val="ru-RU"/>
              </w:rPr>
              <w:t>Способный</w:t>
            </w:r>
            <w:proofErr w:type="gramEnd"/>
            <w:r w:rsidRPr="00CF494F">
              <w:rPr>
                <w:color w:val="000000"/>
                <w:sz w:val="20"/>
                <w:szCs w:val="20"/>
                <w:lang w:val="ru-RU"/>
              </w:rPr>
              <w:t xml:space="preserve"> к оценке своих действий и высказываний, оценке их влияния на других людей.</w:t>
            </w:r>
          </w:p>
          <w:p w:rsidR="00CF494F" w:rsidRPr="004522EC" w:rsidRDefault="00CF494F" w:rsidP="005D3360">
            <w:pPr>
              <w:pStyle w:val="a3"/>
              <w:spacing w:before="0" w:beforeAutospacing="0" w:after="0" w:afterAutospacing="0"/>
              <w:ind w:left="0"/>
              <w:rPr>
                <w:color w:val="000000"/>
                <w:lang w:val="ru-RU"/>
              </w:rPr>
            </w:pPr>
            <w:r w:rsidRPr="004522EC">
              <w:rPr>
                <w:color w:val="000000"/>
                <w:lang w:val="ru-RU"/>
              </w:rPr>
              <w:t xml:space="preserve">2.6. Осознающий и принимающий элементы </w:t>
            </w:r>
            <w:proofErr w:type="spellStart"/>
            <w:r w:rsidRPr="004522EC">
              <w:rPr>
                <w:color w:val="000000"/>
                <w:lang w:val="ru-RU"/>
              </w:rPr>
              <w:t>гендерной</w:t>
            </w:r>
            <w:proofErr w:type="spellEnd"/>
            <w:r w:rsidRPr="004522EC">
              <w:rPr>
                <w:color w:val="000000"/>
                <w:lang w:val="ru-RU"/>
              </w:rPr>
              <w:t xml:space="preserve"> идентичности, психологических и поведенческих особенностей человека определенного пола, включая типичное ролевое поведение.</w:t>
            </w:r>
          </w:p>
          <w:p w:rsidR="00CF494F" w:rsidRDefault="00CF494F" w:rsidP="004D053A">
            <w:pPr>
              <w:pStyle w:val="a3"/>
              <w:ind w:left="0"/>
              <w:rPr>
                <w:color w:val="000000"/>
                <w:lang w:val="ru-RU"/>
              </w:rPr>
            </w:pPr>
            <w:r w:rsidRPr="004522EC">
              <w:rPr>
                <w:color w:val="000000"/>
                <w:lang w:val="ru-RU"/>
              </w:rPr>
              <w:t>2.7. Проявляющих</w:t>
            </w:r>
            <w:r w:rsidRPr="00CF494F">
              <w:rPr>
                <w:color w:val="000000"/>
                <w:lang w:val="ru-RU"/>
              </w:rPr>
              <w:t xml:space="preserve"> </w:t>
            </w:r>
            <w:r w:rsidRPr="004522EC">
              <w:rPr>
                <w:color w:val="000000"/>
                <w:lang w:val="ru-RU"/>
              </w:rPr>
              <w:t>чувства</w:t>
            </w:r>
            <w:r w:rsidRPr="00CF494F">
              <w:rPr>
                <w:color w:val="000000"/>
                <w:lang w:val="ru-RU"/>
              </w:rPr>
              <w:t xml:space="preserve"> принятия по отношению к самому себе, чувства собственных прав и границ, готовности постоять за себя и ценить свои собственные интересы.</w:t>
            </w:r>
          </w:p>
          <w:p w:rsidR="00857855" w:rsidRPr="004522EC" w:rsidRDefault="00857855" w:rsidP="004D053A">
            <w:pPr>
              <w:pStyle w:val="a3"/>
              <w:ind w:left="0"/>
              <w:rPr>
                <w:color w:val="000000"/>
                <w:lang w:val="ru-RU"/>
              </w:rPr>
            </w:pPr>
          </w:p>
        </w:tc>
        <w:tc>
          <w:tcPr>
            <w:tcW w:w="4254" w:type="dxa"/>
          </w:tcPr>
          <w:p w:rsidR="00CF494F" w:rsidRPr="004522EC" w:rsidRDefault="005D3360" w:rsidP="005D3360">
            <w:pPr>
              <w:pStyle w:val="11"/>
              <w:spacing w:before="0" w:beforeAutospacing="0" w:after="0" w:afterAutospacing="0"/>
              <w:rPr>
                <w:b/>
                <w:i/>
                <w:color w:val="000000"/>
                <w:sz w:val="20"/>
                <w:szCs w:val="20"/>
              </w:rPr>
            </w:pPr>
            <w:r>
              <w:rPr>
                <w:color w:val="000000"/>
                <w:sz w:val="20"/>
                <w:szCs w:val="20"/>
              </w:rPr>
              <w:lastRenderedPageBreak/>
              <w:t>-</w:t>
            </w:r>
            <w:r w:rsidR="00CF494F" w:rsidRPr="004522EC">
              <w:rPr>
                <w:color w:val="000000"/>
                <w:sz w:val="20"/>
                <w:szCs w:val="20"/>
              </w:rPr>
              <w:t>имеет представления об этических нормах взаимоотношений между людьми разных этносов, носителями разных убеждений, представителями различных культур;</w:t>
            </w:r>
          </w:p>
          <w:p w:rsidR="00CF494F" w:rsidRPr="004522EC" w:rsidRDefault="005D3360" w:rsidP="005D3360">
            <w:pPr>
              <w:pStyle w:val="11"/>
              <w:spacing w:before="0" w:beforeAutospacing="0" w:after="0" w:afterAutospacing="0"/>
              <w:rPr>
                <w:color w:val="000000"/>
                <w:sz w:val="20"/>
                <w:szCs w:val="20"/>
              </w:rPr>
            </w:pPr>
            <w:r>
              <w:rPr>
                <w:color w:val="000000"/>
                <w:sz w:val="20"/>
                <w:szCs w:val="20"/>
              </w:rPr>
              <w:t>-</w:t>
            </w:r>
            <w:r w:rsidR="00CF494F" w:rsidRPr="004522EC">
              <w:rPr>
                <w:color w:val="000000"/>
                <w:sz w:val="20"/>
                <w:szCs w:val="20"/>
              </w:rPr>
              <w:t xml:space="preserve">имеет первичные представления </w:t>
            </w:r>
            <w:r w:rsidR="00CF494F" w:rsidRPr="004522EC">
              <w:rPr>
                <w:color w:val="000000"/>
                <w:sz w:val="20"/>
                <w:szCs w:val="20"/>
              </w:rPr>
              <w:br/>
              <w:t xml:space="preserve">о многонациональности России, фольклоре </w:t>
            </w:r>
            <w:r w:rsidR="00CF494F">
              <w:rPr>
                <w:color w:val="000000"/>
                <w:sz w:val="20"/>
                <w:szCs w:val="20"/>
              </w:rPr>
              <w:t xml:space="preserve">и </w:t>
            </w:r>
            <w:r w:rsidR="00CF494F" w:rsidRPr="004522EC">
              <w:rPr>
                <w:color w:val="000000"/>
                <w:sz w:val="20"/>
                <w:szCs w:val="20"/>
              </w:rPr>
              <w:t>этнокультурных традициях народов России;</w:t>
            </w:r>
          </w:p>
          <w:p w:rsidR="00CF494F" w:rsidRPr="004522EC" w:rsidRDefault="005D3360" w:rsidP="005D3360">
            <w:pPr>
              <w:pStyle w:val="11"/>
              <w:spacing w:before="0" w:beforeAutospacing="0" w:after="0" w:afterAutospacing="0"/>
              <w:rPr>
                <w:color w:val="000000"/>
                <w:sz w:val="20"/>
                <w:szCs w:val="20"/>
              </w:rPr>
            </w:pPr>
            <w:r>
              <w:rPr>
                <w:rFonts w:eastAsia="ZapfDingbats"/>
                <w:color w:val="000000"/>
                <w:sz w:val="20"/>
                <w:szCs w:val="20"/>
              </w:rPr>
              <w:t>-</w:t>
            </w:r>
            <w:r w:rsidR="00CF494F" w:rsidRPr="004522EC">
              <w:rPr>
                <w:rFonts w:eastAsia="ZapfDingbats"/>
                <w:color w:val="000000"/>
                <w:sz w:val="20"/>
                <w:szCs w:val="20"/>
              </w:rPr>
              <w:t xml:space="preserve">понимает, что все люди имеют равные права </w:t>
            </w:r>
            <w:r w:rsidR="00CF494F" w:rsidRPr="004522EC">
              <w:rPr>
                <w:rFonts w:eastAsia="ZapfDingbats"/>
                <w:color w:val="000000"/>
                <w:sz w:val="20"/>
                <w:szCs w:val="20"/>
              </w:rPr>
              <w:lastRenderedPageBreak/>
              <w:t>и могут выступать за них;</w:t>
            </w:r>
          </w:p>
          <w:p w:rsidR="00CF494F" w:rsidRPr="004522EC" w:rsidRDefault="005D3360" w:rsidP="005D3360">
            <w:pPr>
              <w:pStyle w:val="11"/>
              <w:spacing w:before="0" w:beforeAutospacing="0" w:after="0" w:afterAutospacing="0"/>
              <w:rPr>
                <w:color w:val="000000"/>
                <w:sz w:val="20"/>
                <w:szCs w:val="20"/>
              </w:rPr>
            </w:pPr>
            <w:r>
              <w:rPr>
                <w:rFonts w:eastAsia="ZapfDingbats"/>
                <w:color w:val="000000"/>
                <w:sz w:val="20"/>
                <w:szCs w:val="20"/>
              </w:rPr>
              <w:t>-</w:t>
            </w:r>
            <w:r w:rsidR="00CF494F" w:rsidRPr="004522EC">
              <w:rPr>
                <w:rFonts w:eastAsia="ZapfDingbats"/>
                <w:color w:val="000000"/>
                <w:sz w:val="20"/>
                <w:szCs w:val="20"/>
              </w:rPr>
              <w:t>имеет представление о чувстве собственного достоинства, самоуважении.</w:t>
            </w:r>
          </w:p>
          <w:p w:rsidR="00CF494F" w:rsidRPr="004522EC" w:rsidRDefault="00CF494F" w:rsidP="004D053A">
            <w:pPr>
              <w:pStyle w:val="a3"/>
              <w:ind w:left="0"/>
              <w:rPr>
                <w:color w:val="000000"/>
                <w:lang w:val="ru-RU"/>
              </w:rPr>
            </w:pPr>
          </w:p>
        </w:tc>
      </w:tr>
      <w:tr w:rsidR="00CF494F" w:rsidRPr="00857855" w:rsidTr="005D3360">
        <w:tc>
          <w:tcPr>
            <w:tcW w:w="2127" w:type="dxa"/>
          </w:tcPr>
          <w:p w:rsidR="00CF494F" w:rsidRPr="00CF494F" w:rsidRDefault="00CF494F" w:rsidP="004D053A">
            <w:pPr>
              <w:contextualSpacing/>
              <w:rPr>
                <w:b/>
                <w:bCs/>
                <w:color w:val="000000"/>
                <w:sz w:val="20"/>
                <w:szCs w:val="20"/>
                <w:lang w:val="ru-RU"/>
              </w:rPr>
            </w:pPr>
            <w:r w:rsidRPr="00CF494F">
              <w:rPr>
                <w:b/>
                <w:bCs/>
                <w:color w:val="000000"/>
                <w:sz w:val="20"/>
                <w:szCs w:val="20"/>
                <w:lang w:val="ru-RU"/>
              </w:rPr>
              <w:lastRenderedPageBreak/>
              <w:t>3. Социальная направленность и зрелость</w:t>
            </w:r>
          </w:p>
          <w:p w:rsidR="00CF494F" w:rsidRPr="00CF494F" w:rsidRDefault="00CF494F" w:rsidP="004D053A">
            <w:pPr>
              <w:contextualSpacing/>
              <w:rPr>
                <w:color w:val="000000"/>
                <w:sz w:val="20"/>
                <w:szCs w:val="20"/>
                <w:lang w:val="ru-RU"/>
              </w:rPr>
            </w:pPr>
            <w:proofErr w:type="gramStart"/>
            <w:r w:rsidRPr="00CF494F">
              <w:rPr>
                <w:color w:val="000000"/>
                <w:sz w:val="20"/>
                <w:szCs w:val="20"/>
                <w:lang w:val="ru-RU"/>
              </w:rPr>
              <w:t>Проявляющий</w:t>
            </w:r>
            <w:proofErr w:type="gramEnd"/>
            <w:r w:rsidRPr="00CF494F">
              <w:rPr>
                <w:color w:val="000000"/>
                <w:sz w:val="20"/>
                <w:szCs w:val="20"/>
                <w:lang w:val="ru-RU"/>
              </w:rPr>
              <w:t xml:space="preserve"> самостоятельность и ответственность в постановке </w:t>
            </w:r>
            <w:r w:rsidRPr="00CF494F">
              <w:rPr>
                <w:color w:val="000000"/>
                <w:sz w:val="20"/>
                <w:szCs w:val="20"/>
                <w:lang w:val="ru-RU"/>
              </w:rPr>
              <w:br/>
              <w:t xml:space="preserve">и достижении жизненных целей, активность, честность </w:t>
            </w:r>
            <w:r w:rsidRPr="00CF494F">
              <w:rPr>
                <w:color w:val="000000"/>
                <w:sz w:val="20"/>
                <w:szCs w:val="20"/>
                <w:lang w:val="ru-RU"/>
              </w:rPr>
              <w:br/>
              <w:t xml:space="preserve">и принципиальность в </w:t>
            </w:r>
            <w:r w:rsidRPr="00CF494F">
              <w:rPr>
                <w:color w:val="000000"/>
                <w:sz w:val="20"/>
                <w:szCs w:val="20"/>
                <w:lang w:val="ru-RU"/>
              </w:rPr>
              <w:lastRenderedPageBreak/>
              <w:t xml:space="preserve">общественной сфере, нетерпимость к проявлениям непрофессионализма в трудовой деятельности, уважение и признание ценности каждой человеческой личности, сочувствие и деятельное сострадание к другим людям. Сознательно и творчески проектирующий свой жизненный путь, использующий для разрешения проблем и достижения целей средства </w:t>
            </w:r>
            <w:proofErr w:type="spellStart"/>
            <w:r w:rsidRPr="00CF494F">
              <w:rPr>
                <w:color w:val="000000"/>
                <w:sz w:val="20"/>
                <w:szCs w:val="20"/>
                <w:lang w:val="ru-RU"/>
              </w:rPr>
              <w:t>саморегуляции</w:t>
            </w:r>
            <w:proofErr w:type="spellEnd"/>
            <w:r w:rsidRPr="00CF494F">
              <w:rPr>
                <w:color w:val="000000"/>
                <w:sz w:val="20"/>
                <w:szCs w:val="20"/>
                <w:lang w:val="ru-RU"/>
              </w:rPr>
              <w:t>, самоорганизации и рефлексии.</w:t>
            </w:r>
          </w:p>
        </w:tc>
        <w:tc>
          <w:tcPr>
            <w:tcW w:w="1842" w:type="dxa"/>
          </w:tcPr>
          <w:p w:rsidR="00CF494F" w:rsidRPr="005D3360" w:rsidRDefault="005D3360" w:rsidP="005D3360">
            <w:pPr>
              <w:spacing w:before="0" w:beforeAutospacing="0" w:after="0" w:afterAutospacing="0"/>
              <w:rPr>
                <w:color w:val="000000"/>
                <w:lang w:val="ru-RU"/>
              </w:rPr>
            </w:pPr>
            <w:r>
              <w:rPr>
                <w:color w:val="000000"/>
                <w:lang w:val="ru-RU"/>
              </w:rPr>
              <w:lastRenderedPageBreak/>
              <w:t>-</w:t>
            </w:r>
            <w:r w:rsidR="00CF494F" w:rsidRPr="005D3360">
              <w:rPr>
                <w:color w:val="000000"/>
                <w:lang w:val="ru-RU"/>
              </w:rPr>
              <w:t>формирование уважения к человеку труда и старшему поколению;</w:t>
            </w:r>
          </w:p>
          <w:p w:rsidR="00CF494F" w:rsidRPr="005D3360" w:rsidRDefault="005D3360" w:rsidP="005D3360">
            <w:pPr>
              <w:spacing w:before="0" w:beforeAutospacing="0" w:after="0" w:afterAutospacing="0"/>
              <w:rPr>
                <w:color w:val="000000"/>
              </w:rPr>
            </w:pPr>
            <w:r>
              <w:rPr>
                <w:color w:val="000000"/>
                <w:lang w:val="ru-RU"/>
              </w:rPr>
              <w:t>-</w:t>
            </w:r>
            <w:proofErr w:type="spellStart"/>
            <w:r w:rsidR="00CF494F" w:rsidRPr="005D3360">
              <w:rPr>
                <w:color w:val="000000"/>
              </w:rPr>
              <w:t>формирование</w:t>
            </w:r>
            <w:proofErr w:type="spellEnd"/>
            <w:r w:rsidR="00CF494F" w:rsidRPr="005D3360">
              <w:rPr>
                <w:color w:val="000000"/>
              </w:rPr>
              <w:t xml:space="preserve"> </w:t>
            </w:r>
            <w:proofErr w:type="spellStart"/>
            <w:r w:rsidR="00CF494F" w:rsidRPr="005D3360">
              <w:rPr>
                <w:color w:val="000000"/>
              </w:rPr>
              <w:t>взаимного</w:t>
            </w:r>
            <w:proofErr w:type="spellEnd"/>
            <w:r w:rsidR="00CF494F" w:rsidRPr="005D3360">
              <w:rPr>
                <w:color w:val="000000"/>
              </w:rPr>
              <w:t xml:space="preserve"> </w:t>
            </w:r>
            <w:proofErr w:type="spellStart"/>
            <w:r w:rsidR="00CF494F" w:rsidRPr="005D3360">
              <w:rPr>
                <w:color w:val="000000"/>
              </w:rPr>
              <w:t>уважения</w:t>
            </w:r>
            <w:proofErr w:type="spellEnd"/>
            <w:r w:rsidR="00CF494F" w:rsidRPr="005D3360">
              <w:rPr>
                <w:color w:val="000000"/>
                <w:lang w:val="ru-RU"/>
              </w:rPr>
              <w:t>.</w:t>
            </w:r>
          </w:p>
        </w:tc>
        <w:tc>
          <w:tcPr>
            <w:tcW w:w="2693" w:type="dxa"/>
          </w:tcPr>
          <w:p w:rsidR="00CF494F" w:rsidRPr="004522EC" w:rsidRDefault="00CF494F" w:rsidP="004D053A">
            <w:pPr>
              <w:pStyle w:val="11"/>
              <w:shd w:val="clear" w:color="auto" w:fill="FFFFFF"/>
              <w:spacing w:before="0" w:beforeAutospacing="0" w:after="0" w:afterAutospacing="0"/>
              <w:contextualSpacing/>
              <w:rPr>
                <w:color w:val="000000"/>
                <w:sz w:val="20"/>
                <w:szCs w:val="20"/>
              </w:rPr>
            </w:pPr>
            <w:r w:rsidRPr="004522EC">
              <w:rPr>
                <w:color w:val="000000"/>
                <w:sz w:val="20"/>
                <w:szCs w:val="20"/>
              </w:rPr>
              <w:t xml:space="preserve">3.1. </w:t>
            </w:r>
            <w:proofErr w:type="gramStart"/>
            <w:r w:rsidRPr="004522EC">
              <w:rPr>
                <w:color w:val="000000"/>
                <w:sz w:val="20"/>
                <w:szCs w:val="20"/>
              </w:rPr>
              <w:t>Имеющий</w:t>
            </w:r>
            <w:proofErr w:type="gramEnd"/>
            <w:r w:rsidRPr="004522EC">
              <w:rPr>
                <w:color w:val="000000"/>
                <w:sz w:val="20"/>
                <w:szCs w:val="20"/>
              </w:rPr>
              <w:t xml:space="preserve"> начальные представления о нравственных ценностях в отношении общества, сверстников, взрослых, природного и предметного окружения и себя самого в окружающем мире.</w:t>
            </w:r>
          </w:p>
          <w:p w:rsidR="00CF494F" w:rsidRPr="004522EC" w:rsidRDefault="00CF494F" w:rsidP="004D053A">
            <w:pPr>
              <w:pStyle w:val="11"/>
              <w:shd w:val="clear" w:color="auto" w:fill="FFFFFF"/>
              <w:spacing w:before="0" w:beforeAutospacing="0" w:after="0" w:afterAutospacing="0"/>
              <w:contextualSpacing/>
              <w:rPr>
                <w:color w:val="000000"/>
                <w:sz w:val="20"/>
                <w:szCs w:val="20"/>
              </w:rPr>
            </w:pPr>
            <w:r w:rsidRPr="004522EC">
              <w:rPr>
                <w:color w:val="000000"/>
                <w:sz w:val="20"/>
                <w:szCs w:val="20"/>
              </w:rPr>
              <w:t xml:space="preserve">3.2. Проявляющий разнообразные морально-нравственные чувства, </w:t>
            </w:r>
            <w:r w:rsidRPr="004522EC">
              <w:rPr>
                <w:color w:val="000000"/>
                <w:sz w:val="20"/>
                <w:szCs w:val="20"/>
              </w:rPr>
              <w:lastRenderedPageBreak/>
              <w:t>эмоционально-ценностное отношение к окружающим людям, природе и предметному миру, к самому себе (гордость, удовлетворённость, стыд, доброжелательность и т.д.).</w:t>
            </w:r>
          </w:p>
          <w:p w:rsidR="00CF494F" w:rsidRPr="00CF494F" w:rsidRDefault="00CF494F" w:rsidP="004D053A">
            <w:pPr>
              <w:contextualSpacing/>
              <w:rPr>
                <w:color w:val="000000"/>
                <w:sz w:val="20"/>
                <w:szCs w:val="20"/>
                <w:lang w:val="ru-RU"/>
              </w:rPr>
            </w:pPr>
            <w:r w:rsidRPr="00CF494F">
              <w:rPr>
                <w:color w:val="000000"/>
                <w:sz w:val="20"/>
                <w:szCs w:val="20"/>
                <w:lang w:val="ru-RU"/>
              </w:rPr>
              <w:t>3.3. Начинающий осознавать себя (свое «Я») в соответствии с семейными, национальными, нравственными ценностями и нормами и правилами поведения.</w:t>
            </w:r>
          </w:p>
          <w:p w:rsidR="00CF494F" w:rsidRPr="004522EC" w:rsidRDefault="00CF494F" w:rsidP="004D053A">
            <w:pPr>
              <w:pStyle w:val="a3"/>
              <w:ind w:left="0"/>
              <w:rPr>
                <w:color w:val="000000"/>
                <w:lang w:val="ru-RU"/>
              </w:rPr>
            </w:pPr>
            <w:r w:rsidRPr="004522EC">
              <w:rPr>
                <w:bCs/>
                <w:color w:val="000000"/>
                <w:lang w:val="ru-RU"/>
              </w:rPr>
              <w:t xml:space="preserve">3.4. </w:t>
            </w:r>
            <w:proofErr w:type="gramStart"/>
            <w:r w:rsidRPr="004522EC">
              <w:rPr>
                <w:bCs/>
                <w:color w:val="000000"/>
                <w:lang w:val="ru-RU"/>
              </w:rPr>
              <w:t>Различающий</w:t>
            </w:r>
            <w:proofErr w:type="gramEnd"/>
            <w:r w:rsidRPr="004522EC">
              <w:rPr>
                <w:bCs/>
                <w:color w:val="000000"/>
                <w:lang w:val="ru-RU"/>
              </w:rPr>
              <w:t xml:space="preserve"> основные проявления добра и зла, </w:t>
            </w:r>
            <w:r w:rsidRPr="004522EC">
              <w:rPr>
                <w:bCs/>
                <w:iCs/>
                <w:color w:val="000000"/>
                <w:lang w:val="ru-RU"/>
              </w:rPr>
              <w:t>принимает и уважает ценности общества,</w:t>
            </w:r>
            <w:r w:rsidRPr="004522EC">
              <w:rPr>
                <w:bCs/>
                <w:color w:val="000000"/>
                <w:kern w:val="24"/>
                <w:lang w:val="ru-RU"/>
              </w:rPr>
              <w:t xml:space="preserve"> </w:t>
            </w:r>
            <w:r w:rsidRPr="004522EC">
              <w:rPr>
                <w:bCs/>
                <w:iCs/>
                <w:color w:val="000000"/>
                <w:lang w:val="ru-RU"/>
              </w:rPr>
              <w:t xml:space="preserve">правдивый, искренний, способный к сочувствию и заботе, </w:t>
            </w:r>
            <w:r w:rsidRPr="004522EC">
              <w:rPr>
                <w:bCs/>
                <w:iCs/>
                <w:color w:val="000000"/>
                <w:lang w:val="ru-RU"/>
              </w:rPr>
              <w:br/>
              <w:t>к нравственному поступку, проявляет ответственность за свои действия и поведение.</w:t>
            </w:r>
          </w:p>
        </w:tc>
        <w:tc>
          <w:tcPr>
            <w:tcW w:w="4254" w:type="dxa"/>
          </w:tcPr>
          <w:p w:rsidR="00CF494F" w:rsidRPr="005D3360" w:rsidRDefault="005D3360" w:rsidP="005D3360">
            <w:pPr>
              <w:spacing w:before="0" w:beforeAutospacing="0" w:after="0" w:afterAutospacing="0"/>
              <w:rPr>
                <w:color w:val="000000"/>
                <w:lang w:val="ru-RU"/>
              </w:rPr>
            </w:pPr>
            <w:r>
              <w:rPr>
                <w:color w:val="000000"/>
                <w:lang w:val="ru-RU"/>
              </w:rPr>
              <w:lastRenderedPageBreak/>
              <w:t>-</w:t>
            </w:r>
            <w:r w:rsidR="00CF494F" w:rsidRPr="005D3360">
              <w:rPr>
                <w:color w:val="000000"/>
                <w:lang w:val="ru-RU"/>
              </w:rPr>
              <w:t xml:space="preserve">имеет первичные представления </w:t>
            </w:r>
            <w:r w:rsidR="00CF494F" w:rsidRPr="005D3360">
              <w:rPr>
                <w:color w:val="000000"/>
                <w:lang w:val="ru-RU"/>
              </w:rPr>
              <w:br/>
              <w:t>о нравственных ценностях в отношении общества, сверстников, взрослых, предметного мира и себя в этом мире;</w:t>
            </w:r>
          </w:p>
          <w:p w:rsidR="00CF494F" w:rsidRPr="005D3360" w:rsidRDefault="005D3360" w:rsidP="005D3360">
            <w:pPr>
              <w:spacing w:before="0" w:beforeAutospacing="0" w:after="0" w:afterAutospacing="0"/>
              <w:rPr>
                <w:color w:val="000000"/>
                <w:lang w:val="ru-RU"/>
              </w:rPr>
            </w:pPr>
            <w:r>
              <w:rPr>
                <w:color w:val="000000"/>
                <w:lang w:val="ru-RU"/>
              </w:rPr>
              <w:t>-</w:t>
            </w:r>
            <w:r w:rsidR="00CF494F" w:rsidRPr="005D3360">
              <w:rPr>
                <w:color w:val="000000"/>
                <w:lang w:val="ru-RU"/>
              </w:rPr>
              <w:t>проявляет нравственные чувства, эмоционально-ценностного отношения к окружающим людям, предметному миру, к себе;</w:t>
            </w:r>
          </w:p>
          <w:p w:rsidR="00CF494F" w:rsidRPr="005D3360" w:rsidRDefault="005D3360" w:rsidP="005D3360">
            <w:pPr>
              <w:spacing w:before="0" w:beforeAutospacing="0" w:after="0" w:afterAutospacing="0"/>
              <w:rPr>
                <w:color w:val="000000"/>
                <w:lang w:val="ru-RU"/>
              </w:rPr>
            </w:pPr>
            <w:r>
              <w:rPr>
                <w:color w:val="000000"/>
                <w:lang w:val="ru-RU"/>
              </w:rPr>
              <w:t>-</w:t>
            </w:r>
            <w:r w:rsidR="00CF494F" w:rsidRPr="005D3360">
              <w:rPr>
                <w:color w:val="000000"/>
                <w:lang w:val="ru-RU"/>
              </w:rPr>
              <w:t xml:space="preserve">испытывает чувства гордости, удовлетворенности, стыда от своих </w:t>
            </w:r>
            <w:r w:rsidR="00CF494F" w:rsidRPr="005D3360">
              <w:rPr>
                <w:color w:val="000000"/>
                <w:lang w:val="ru-RU"/>
              </w:rPr>
              <w:lastRenderedPageBreak/>
              <w:t>поступков, действий и поведения;</w:t>
            </w:r>
          </w:p>
          <w:p w:rsidR="00CF494F" w:rsidRPr="005D3360" w:rsidRDefault="005D3360" w:rsidP="005D3360">
            <w:pPr>
              <w:spacing w:before="0" w:beforeAutospacing="0" w:after="0" w:afterAutospacing="0"/>
              <w:rPr>
                <w:color w:val="000000"/>
                <w:lang w:val="ru-RU"/>
              </w:rPr>
            </w:pPr>
            <w:r>
              <w:rPr>
                <w:color w:val="000000"/>
                <w:lang w:val="ru-RU"/>
              </w:rPr>
              <w:t>-</w:t>
            </w:r>
            <w:proofErr w:type="gramStart"/>
            <w:r w:rsidR="00CF494F" w:rsidRPr="005D3360">
              <w:rPr>
                <w:color w:val="000000"/>
                <w:lang w:val="ru-RU"/>
              </w:rPr>
              <w:t>доброжелательный</w:t>
            </w:r>
            <w:proofErr w:type="gramEnd"/>
            <w:r w:rsidR="00CF494F" w:rsidRPr="005D3360">
              <w:rPr>
                <w:color w:val="000000"/>
                <w:lang w:val="ru-RU"/>
              </w:rPr>
              <w:t>, умеющий слушать и слышать собеседника, обосновывать свое мнение;</w:t>
            </w:r>
          </w:p>
          <w:p w:rsidR="00CF494F" w:rsidRPr="005D3360" w:rsidRDefault="005D3360" w:rsidP="005D3360">
            <w:pPr>
              <w:spacing w:before="0" w:beforeAutospacing="0" w:after="0" w:afterAutospacing="0"/>
              <w:rPr>
                <w:color w:val="000000"/>
                <w:lang w:val="ru-RU"/>
              </w:rPr>
            </w:pPr>
            <w:r>
              <w:rPr>
                <w:color w:val="000000"/>
                <w:lang w:val="ru-RU"/>
              </w:rPr>
              <w:t>-</w:t>
            </w:r>
            <w:proofErr w:type="gramStart"/>
            <w:r w:rsidR="00CF494F" w:rsidRPr="005D3360">
              <w:rPr>
                <w:color w:val="000000"/>
                <w:lang w:val="ru-RU"/>
              </w:rPr>
              <w:t>способный</w:t>
            </w:r>
            <w:proofErr w:type="gramEnd"/>
            <w:r w:rsidR="00CF494F" w:rsidRPr="005D3360">
              <w:rPr>
                <w:color w:val="000000"/>
                <w:lang w:val="ru-RU"/>
              </w:rPr>
              <w:t xml:space="preserve"> выразить себя в игровой, </w:t>
            </w:r>
            <w:proofErr w:type="spellStart"/>
            <w:r w:rsidR="00CF494F" w:rsidRPr="005D3360">
              <w:rPr>
                <w:color w:val="000000"/>
                <w:lang w:val="ru-RU"/>
              </w:rPr>
              <w:t>досуговой</w:t>
            </w:r>
            <w:proofErr w:type="spellEnd"/>
            <w:r w:rsidR="00CF494F" w:rsidRPr="005D3360">
              <w:rPr>
                <w:color w:val="000000"/>
                <w:lang w:val="ru-RU"/>
              </w:rPr>
              <w:t xml:space="preserve"> деятельности и поведении в соответствии с нравственными ценностями;</w:t>
            </w:r>
          </w:p>
          <w:p w:rsidR="00CF494F" w:rsidRPr="005D3360" w:rsidRDefault="005D3360" w:rsidP="005D3360">
            <w:pPr>
              <w:spacing w:before="0" w:beforeAutospacing="0" w:after="0" w:afterAutospacing="0"/>
              <w:rPr>
                <w:color w:val="000000"/>
                <w:lang w:val="ru-RU"/>
              </w:rPr>
            </w:pPr>
            <w:r>
              <w:rPr>
                <w:color w:val="000000"/>
                <w:lang w:val="ru-RU"/>
              </w:rPr>
              <w:t>-</w:t>
            </w:r>
            <w:r w:rsidR="00CF494F" w:rsidRPr="005D3360">
              <w:rPr>
                <w:color w:val="000000"/>
                <w:lang w:val="ru-RU"/>
              </w:rPr>
              <w:t>самостоятельно применяет усвоенные правила, владеет нормами, конструктивными способами взаимодействия с взрослыми и сверстниками (умение договариваться, взаимодействовать в игровых отношениях в рамках игровых правил и т.д.);</w:t>
            </w:r>
          </w:p>
          <w:p w:rsidR="00CF494F" w:rsidRPr="005D3360" w:rsidRDefault="005D3360" w:rsidP="005D3360">
            <w:pPr>
              <w:spacing w:before="0" w:beforeAutospacing="0" w:after="0" w:afterAutospacing="0"/>
              <w:rPr>
                <w:color w:val="000000"/>
                <w:lang w:val="ru-RU"/>
              </w:rPr>
            </w:pPr>
            <w:r>
              <w:rPr>
                <w:color w:val="000000"/>
                <w:lang w:val="ru-RU"/>
              </w:rPr>
              <w:t>-</w:t>
            </w:r>
            <w:r w:rsidR="00CF494F" w:rsidRPr="005D3360">
              <w:rPr>
                <w:color w:val="000000"/>
                <w:lang w:val="ru-RU"/>
              </w:rPr>
              <w:t xml:space="preserve">преобразует полученные знания и способы деятельности, изменяет поведение и стиль общения </w:t>
            </w:r>
            <w:proofErr w:type="gramStart"/>
            <w:r w:rsidR="00CF494F" w:rsidRPr="005D3360">
              <w:rPr>
                <w:color w:val="000000"/>
                <w:lang w:val="ru-RU"/>
              </w:rPr>
              <w:t>со</w:t>
            </w:r>
            <w:proofErr w:type="gramEnd"/>
            <w:r w:rsidR="00CF494F" w:rsidRPr="005D3360">
              <w:rPr>
                <w:color w:val="000000"/>
                <w:lang w:val="ru-RU"/>
              </w:rPr>
              <w:t xml:space="preserve"> взрослыми и сверстниками </w:t>
            </w:r>
            <w:r w:rsidR="00CF494F" w:rsidRPr="005D3360">
              <w:rPr>
                <w:color w:val="000000"/>
                <w:lang w:val="ru-RU"/>
              </w:rPr>
              <w:br/>
              <w:t>в зависимости от ситуации;</w:t>
            </w:r>
          </w:p>
          <w:p w:rsidR="00CF494F" w:rsidRPr="005D3360" w:rsidRDefault="005D3360" w:rsidP="005D3360">
            <w:pPr>
              <w:spacing w:before="0" w:beforeAutospacing="0" w:after="0" w:afterAutospacing="0"/>
              <w:rPr>
                <w:color w:val="000000"/>
                <w:lang w:val="ru-RU"/>
              </w:rPr>
            </w:pPr>
            <w:r>
              <w:rPr>
                <w:color w:val="000000"/>
                <w:lang w:val="ru-RU"/>
              </w:rPr>
              <w:t>-</w:t>
            </w:r>
            <w:proofErr w:type="gramStart"/>
            <w:r w:rsidR="00CF494F" w:rsidRPr="005D3360">
              <w:rPr>
                <w:color w:val="000000"/>
                <w:lang w:val="ru-RU"/>
              </w:rPr>
              <w:t>способен</w:t>
            </w:r>
            <w:proofErr w:type="gramEnd"/>
            <w:r w:rsidR="00CF494F" w:rsidRPr="005D3360">
              <w:rPr>
                <w:color w:val="000000"/>
                <w:lang w:val="ru-RU"/>
              </w:rPr>
              <w:t xml:space="preserve"> к творческому поведению в новых ситуациях в соответствии с принятой системой ценностей;</w:t>
            </w:r>
          </w:p>
          <w:p w:rsidR="00CF494F" w:rsidRPr="005D3360" w:rsidRDefault="005D3360" w:rsidP="005D3360">
            <w:pPr>
              <w:spacing w:before="0" w:beforeAutospacing="0" w:after="0" w:afterAutospacing="0"/>
              <w:rPr>
                <w:color w:val="000000"/>
                <w:lang w:val="ru-RU"/>
              </w:rPr>
            </w:pPr>
            <w:r>
              <w:rPr>
                <w:color w:val="000000"/>
                <w:lang w:val="ru-RU"/>
              </w:rPr>
              <w:t>-</w:t>
            </w:r>
            <w:proofErr w:type="gramStart"/>
            <w:r w:rsidR="00CF494F" w:rsidRPr="005D3360">
              <w:rPr>
                <w:color w:val="000000"/>
                <w:lang w:val="ru-RU"/>
              </w:rPr>
              <w:t>выражает познавательный интерес</w:t>
            </w:r>
            <w:proofErr w:type="gramEnd"/>
            <w:r w:rsidR="00CF494F" w:rsidRPr="005D3360">
              <w:rPr>
                <w:color w:val="000000"/>
                <w:lang w:val="ru-RU"/>
              </w:rPr>
              <w:t xml:space="preserve"> </w:t>
            </w:r>
            <w:r w:rsidR="00CF494F" w:rsidRPr="005D3360">
              <w:rPr>
                <w:color w:val="000000"/>
                <w:lang w:val="ru-RU"/>
              </w:rPr>
              <w:br/>
              <w:t>к отношениям, поведению людей, стремление их осмысливать, оценивать в соответствии с усвоенными нравственными нормами и ценностями;</w:t>
            </w:r>
          </w:p>
          <w:p w:rsidR="00CF494F" w:rsidRPr="005D3360" w:rsidRDefault="005D3360" w:rsidP="005D3360">
            <w:pPr>
              <w:spacing w:before="0" w:beforeAutospacing="0" w:after="0" w:afterAutospacing="0"/>
              <w:jc w:val="both"/>
              <w:rPr>
                <w:color w:val="000000"/>
                <w:lang w:val="ru-RU"/>
              </w:rPr>
            </w:pPr>
            <w:r>
              <w:rPr>
                <w:color w:val="000000"/>
                <w:lang w:val="ru-RU"/>
              </w:rPr>
              <w:t>-</w:t>
            </w:r>
            <w:r w:rsidR="00CF494F" w:rsidRPr="005D3360">
              <w:rPr>
                <w:color w:val="000000"/>
                <w:lang w:val="ru-RU"/>
              </w:rPr>
              <w:t>задает вопросы взрослым и сверстникам;</w:t>
            </w:r>
          </w:p>
          <w:p w:rsidR="00CF494F" w:rsidRPr="005D3360" w:rsidRDefault="005D3360" w:rsidP="005D3360">
            <w:pPr>
              <w:spacing w:before="0" w:beforeAutospacing="0" w:after="0" w:afterAutospacing="0"/>
              <w:jc w:val="both"/>
              <w:rPr>
                <w:color w:val="000000"/>
                <w:lang w:val="ru-RU"/>
              </w:rPr>
            </w:pPr>
            <w:r>
              <w:rPr>
                <w:color w:val="000000"/>
                <w:lang w:val="ru-RU"/>
              </w:rPr>
              <w:t>-</w:t>
            </w:r>
            <w:r w:rsidR="00CF494F" w:rsidRPr="005D3360">
              <w:rPr>
                <w:color w:val="000000"/>
                <w:lang w:val="ru-RU"/>
              </w:rPr>
              <w:t xml:space="preserve">экспериментирует в сфере установления отношений, определения позиции </w:t>
            </w:r>
            <w:r w:rsidR="00CF494F" w:rsidRPr="005D3360">
              <w:rPr>
                <w:color w:val="000000"/>
                <w:lang w:val="ru-RU"/>
              </w:rPr>
              <w:br/>
              <w:t>в собственном поведении;</w:t>
            </w:r>
          </w:p>
          <w:p w:rsidR="00CF494F" w:rsidRPr="005D3360" w:rsidRDefault="005D3360" w:rsidP="005D3360">
            <w:pPr>
              <w:spacing w:before="0" w:beforeAutospacing="0" w:after="0" w:afterAutospacing="0"/>
              <w:jc w:val="both"/>
              <w:rPr>
                <w:color w:val="000000"/>
                <w:lang w:val="ru-RU"/>
              </w:rPr>
            </w:pPr>
            <w:r>
              <w:rPr>
                <w:color w:val="000000"/>
                <w:lang w:val="ru-RU"/>
              </w:rPr>
              <w:t>-</w:t>
            </w:r>
            <w:proofErr w:type="gramStart"/>
            <w:r w:rsidR="00CF494F" w:rsidRPr="005D3360">
              <w:rPr>
                <w:color w:val="000000"/>
                <w:lang w:val="ru-RU"/>
              </w:rPr>
              <w:t>способен</w:t>
            </w:r>
            <w:proofErr w:type="gramEnd"/>
            <w:r w:rsidR="00CF494F" w:rsidRPr="005D3360">
              <w:rPr>
                <w:color w:val="000000"/>
                <w:lang w:val="ru-RU"/>
              </w:rPr>
              <w:t xml:space="preserve"> самостоятельно действовать, в случае затруднений обращаться за помощью;</w:t>
            </w:r>
          </w:p>
          <w:p w:rsidR="00CF494F" w:rsidRPr="005D3360" w:rsidRDefault="005D3360" w:rsidP="005D3360">
            <w:pPr>
              <w:spacing w:before="0" w:beforeAutospacing="0" w:after="0" w:afterAutospacing="0"/>
              <w:jc w:val="both"/>
              <w:rPr>
                <w:color w:val="000000"/>
                <w:lang w:val="ru-RU"/>
              </w:rPr>
            </w:pPr>
            <w:r>
              <w:rPr>
                <w:rFonts w:eastAsia="ZapfDingbats"/>
                <w:color w:val="000000"/>
                <w:lang w:val="ru-RU"/>
              </w:rPr>
              <w:t>-</w:t>
            </w:r>
            <w:r w:rsidR="00CF494F" w:rsidRPr="005D3360">
              <w:rPr>
                <w:rFonts w:eastAsia="ZapfDingbats"/>
                <w:color w:val="000000"/>
                <w:lang w:val="ru-RU"/>
              </w:rPr>
              <w:t>осознает возможности совместного поиска выхода из сложившейся проблемной ситуации или принятия решений;</w:t>
            </w:r>
          </w:p>
          <w:p w:rsidR="00CF494F" w:rsidRPr="005D3360" w:rsidRDefault="005D3360" w:rsidP="005D3360">
            <w:pPr>
              <w:spacing w:before="0" w:beforeAutospacing="0" w:after="0" w:afterAutospacing="0"/>
              <w:jc w:val="both"/>
              <w:rPr>
                <w:color w:val="000000"/>
                <w:lang w:val="ru-RU"/>
              </w:rPr>
            </w:pPr>
            <w:r>
              <w:rPr>
                <w:rFonts w:eastAsia="ZapfDingbats"/>
                <w:color w:val="000000"/>
                <w:lang w:val="ru-RU"/>
              </w:rPr>
              <w:t>-</w:t>
            </w:r>
            <w:r w:rsidR="00CF494F" w:rsidRPr="005D3360">
              <w:rPr>
                <w:rFonts w:eastAsia="ZapfDingbats"/>
                <w:color w:val="000000"/>
                <w:lang w:val="ru-RU"/>
              </w:rPr>
              <w:t>использует принятые в обществе правила коммуникации (спокойно сидеть, слушать, дать возможность высказаться);</w:t>
            </w:r>
          </w:p>
          <w:p w:rsidR="00CF494F" w:rsidRPr="005D3360" w:rsidRDefault="005D3360" w:rsidP="005D3360">
            <w:pPr>
              <w:spacing w:before="0" w:beforeAutospacing="0" w:after="0" w:afterAutospacing="0"/>
              <w:jc w:val="both"/>
              <w:rPr>
                <w:color w:val="000000"/>
                <w:lang w:val="ru-RU"/>
              </w:rPr>
            </w:pPr>
            <w:r>
              <w:rPr>
                <w:rFonts w:eastAsia="ZapfDingbats"/>
                <w:color w:val="000000"/>
                <w:lang w:val="ru-RU"/>
              </w:rPr>
              <w:t>-</w:t>
            </w:r>
            <w:r w:rsidR="00CF494F" w:rsidRPr="005D3360">
              <w:rPr>
                <w:rFonts w:eastAsia="ZapfDingbats"/>
                <w:color w:val="000000"/>
                <w:lang w:val="ru-RU"/>
              </w:rPr>
              <w:t>умеет слушать и уважать мнения других людей;</w:t>
            </w:r>
          </w:p>
          <w:p w:rsidR="00CF494F" w:rsidRPr="005D3360" w:rsidRDefault="005D3360" w:rsidP="005D3360">
            <w:pPr>
              <w:spacing w:before="0" w:beforeAutospacing="0" w:after="0" w:afterAutospacing="0"/>
              <w:jc w:val="both"/>
              <w:rPr>
                <w:color w:val="000000"/>
                <w:lang w:val="ru-RU"/>
              </w:rPr>
            </w:pPr>
            <w:proofErr w:type="gramStart"/>
            <w:r>
              <w:rPr>
                <w:rFonts w:eastAsia="ZapfDingbats"/>
                <w:color w:val="000000"/>
                <w:lang w:val="ru-RU"/>
              </w:rPr>
              <w:t>-</w:t>
            </w:r>
            <w:r w:rsidR="00CF494F" w:rsidRPr="005D3360">
              <w:rPr>
                <w:rFonts w:eastAsia="ZapfDingbats"/>
                <w:color w:val="000000"/>
                <w:lang w:val="ru-RU"/>
              </w:rPr>
              <w:t>умеет пойти навстречу другому при несовпадающих интересах и мнениях, найти компромисс и совместно прийти к решению, которое поможет достигнуть баланса интересов;</w:t>
            </w:r>
            <w:proofErr w:type="gramEnd"/>
          </w:p>
          <w:p w:rsidR="00CF494F" w:rsidRPr="005D3360" w:rsidRDefault="005D3360" w:rsidP="005D3360">
            <w:pPr>
              <w:spacing w:before="0" w:beforeAutospacing="0" w:after="0" w:afterAutospacing="0"/>
              <w:jc w:val="both"/>
              <w:rPr>
                <w:color w:val="000000"/>
                <w:lang w:val="ru-RU"/>
              </w:rPr>
            </w:pPr>
            <w:r>
              <w:rPr>
                <w:color w:val="000000"/>
                <w:lang w:val="ru-RU"/>
              </w:rPr>
              <w:t>-</w:t>
            </w:r>
            <w:r w:rsidR="00CF494F" w:rsidRPr="005D3360">
              <w:rPr>
                <w:color w:val="000000"/>
                <w:lang w:val="ru-RU"/>
              </w:rPr>
              <w:t xml:space="preserve">пытается соотнести свое поведение </w:t>
            </w:r>
            <w:r w:rsidR="00CF494F" w:rsidRPr="005D3360">
              <w:rPr>
                <w:color w:val="000000"/>
                <w:lang w:val="ru-RU"/>
              </w:rPr>
              <w:br/>
              <w:t>с правилами и нормами общества;</w:t>
            </w:r>
          </w:p>
          <w:p w:rsidR="00CF494F" w:rsidRPr="005D3360" w:rsidRDefault="005D3360" w:rsidP="005D3360">
            <w:pPr>
              <w:spacing w:before="0" w:beforeAutospacing="0" w:after="0" w:afterAutospacing="0"/>
              <w:jc w:val="both"/>
              <w:rPr>
                <w:color w:val="000000"/>
                <w:lang w:val="ru-RU"/>
              </w:rPr>
            </w:pPr>
            <w:r>
              <w:rPr>
                <w:color w:val="000000"/>
                <w:lang w:val="ru-RU"/>
              </w:rPr>
              <w:t>-</w:t>
            </w:r>
            <w:r w:rsidR="00CF494F" w:rsidRPr="005D3360">
              <w:rPr>
                <w:color w:val="000000"/>
                <w:lang w:val="ru-RU"/>
              </w:rPr>
              <w:t>осознает свое эмоциональное состояние;</w:t>
            </w:r>
          </w:p>
          <w:p w:rsidR="00CF494F" w:rsidRPr="005D3360" w:rsidRDefault="005D3360" w:rsidP="005D3360">
            <w:pPr>
              <w:spacing w:before="0" w:beforeAutospacing="0" w:after="0" w:afterAutospacing="0"/>
              <w:jc w:val="both"/>
              <w:rPr>
                <w:color w:val="000000"/>
                <w:lang w:val="ru-RU"/>
              </w:rPr>
            </w:pPr>
            <w:r>
              <w:rPr>
                <w:color w:val="000000"/>
                <w:lang w:val="ru-RU"/>
              </w:rPr>
              <w:t>-</w:t>
            </w:r>
            <w:r w:rsidR="00CF494F" w:rsidRPr="005D3360">
              <w:rPr>
                <w:color w:val="000000"/>
                <w:lang w:val="ru-RU"/>
              </w:rPr>
              <w:t xml:space="preserve">имеет свое мнение, может его </w:t>
            </w:r>
            <w:r w:rsidR="00CF494F" w:rsidRPr="005D3360">
              <w:rPr>
                <w:color w:val="000000"/>
                <w:lang w:val="ru-RU"/>
              </w:rPr>
              <w:lastRenderedPageBreak/>
              <w:t>обосновать;</w:t>
            </w:r>
          </w:p>
          <w:p w:rsidR="00CF494F" w:rsidRPr="005D3360" w:rsidRDefault="005D3360" w:rsidP="005D3360">
            <w:pPr>
              <w:spacing w:before="0" w:beforeAutospacing="0" w:after="0" w:afterAutospacing="0"/>
              <w:jc w:val="both"/>
              <w:rPr>
                <w:color w:val="000000"/>
                <w:lang w:val="ru-RU"/>
              </w:rPr>
            </w:pPr>
            <w:r>
              <w:rPr>
                <w:rFonts w:eastAsia="ZapfDingbats"/>
                <w:color w:val="000000"/>
                <w:lang w:val="ru-RU"/>
              </w:rPr>
              <w:t>-</w:t>
            </w:r>
            <w:r w:rsidR="00CF494F" w:rsidRPr="005D3360">
              <w:rPr>
                <w:rFonts w:eastAsia="ZapfDingbats"/>
                <w:color w:val="000000"/>
                <w:lang w:val="ru-RU"/>
              </w:rPr>
              <w:t>осознает, что существует возможность влияния на свое окружение, достижения чего-либо и необходимость нести за это ответственность, что способствует постепенному приобретению навыка принимать осознанные решения;</w:t>
            </w:r>
          </w:p>
          <w:p w:rsidR="00CF494F" w:rsidRPr="005D3360" w:rsidRDefault="005D3360" w:rsidP="005D3360">
            <w:pPr>
              <w:spacing w:before="0" w:beforeAutospacing="0" w:after="0" w:afterAutospacing="0"/>
              <w:jc w:val="both"/>
              <w:rPr>
                <w:color w:val="000000"/>
                <w:lang w:val="ru-RU"/>
              </w:rPr>
            </w:pPr>
            <w:r>
              <w:rPr>
                <w:color w:val="000000"/>
                <w:lang w:val="ru-RU"/>
              </w:rPr>
              <w:t>-</w:t>
            </w:r>
            <w:r w:rsidR="00CF494F" w:rsidRPr="005D3360">
              <w:rPr>
                <w:color w:val="000000"/>
                <w:lang w:val="ru-RU"/>
              </w:rPr>
              <w:t>имеет начальные способности управлять своим поведением, планировать свои действия;</w:t>
            </w:r>
          </w:p>
          <w:p w:rsidR="00CF494F" w:rsidRPr="005D3360" w:rsidRDefault="005D3360" w:rsidP="005D3360">
            <w:pPr>
              <w:spacing w:before="0" w:beforeAutospacing="0" w:after="0" w:afterAutospacing="0"/>
              <w:jc w:val="both"/>
              <w:rPr>
                <w:color w:val="000000"/>
                <w:lang w:val="ru-RU"/>
              </w:rPr>
            </w:pPr>
            <w:r>
              <w:rPr>
                <w:color w:val="000000"/>
                <w:lang w:val="ru-RU"/>
              </w:rPr>
              <w:t>-</w:t>
            </w:r>
            <w:r w:rsidR="00CF494F" w:rsidRPr="005D3360">
              <w:rPr>
                <w:color w:val="000000"/>
                <w:lang w:val="ru-RU"/>
              </w:rPr>
              <w:t>старается не нарушать правила поведения, испытывает чувство неловкости, стыда в ситуациях, где его поведение неблаговидно;</w:t>
            </w:r>
          </w:p>
          <w:p w:rsidR="00CF494F" w:rsidRPr="004522EC" w:rsidRDefault="005D3360" w:rsidP="005D3360">
            <w:pPr>
              <w:pStyle w:val="11"/>
              <w:shd w:val="clear" w:color="auto" w:fill="FFFFFF"/>
              <w:spacing w:before="0" w:beforeAutospacing="0" w:after="0" w:afterAutospacing="0"/>
              <w:contextualSpacing/>
              <w:rPr>
                <w:color w:val="000000"/>
                <w:sz w:val="20"/>
                <w:szCs w:val="20"/>
              </w:rPr>
            </w:pPr>
            <w:r>
              <w:rPr>
                <w:color w:val="000000"/>
                <w:sz w:val="20"/>
                <w:szCs w:val="20"/>
              </w:rPr>
              <w:t>-</w:t>
            </w:r>
            <w:r w:rsidR="00CF494F" w:rsidRPr="004522EC">
              <w:rPr>
                <w:color w:val="000000"/>
                <w:sz w:val="20"/>
                <w:szCs w:val="20"/>
              </w:rPr>
              <w:t>поведение в основном определяется представлениями о хороших и плохих поступках.</w:t>
            </w:r>
          </w:p>
        </w:tc>
      </w:tr>
      <w:tr w:rsidR="00CF494F" w:rsidRPr="00857855" w:rsidTr="005D3360">
        <w:tc>
          <w:tcPr>
            <w:tcW w:w="2127" w:type="dxa"/>
          </w:tcPr>
          <w:p w:rsidR="00CF494F" w:rsidRPr="00CF494F" w:rsidRDefault="00CF494F" w:rsidP="004D053A">
            <w:pPr>
              <w:contextualSpacing/>
              <w:rPr>
                <w:color w:val="000000"/>
                <w:sz w:val="20"/>
                <w:szCs w:val="20"/>
                <w:lang w:val="ru-RU"/>
              </w:rPr>
            </w:pPr>
            <w:r w:rsidRPr="00CF494F">
              <w:rPr>
                <w:color w:val="000000"/>
                <w:sz w:val="20"/>
                <w:szCs w:val="20"/>
                <w:lang w:val="ru-RU"/>
              </w:rPr>
              <w:lastRenderedPageBreak/>
              <w:t xml:space="preserve">4. </w:t>
            </w:r>
            <w:r w:rsidRPr="00CF494F">
              <w:rPr>
                <w:b/>
                <w:bCs/>
                <w:color w:val="000000"/>
                <w:sz w:val="20"/>
                <w:szCs w:val="20"/>
                <w:lang w:val="ru-RU"/>
              </w:rPr>
              <w:t>Интеллектуальная самостоятельность</w:t>
            </w:r>
          </w:p>
          <w:p w:rsidR="00CF494F" w:rsidRPr="00CF494F" w:rsidRDefault="00CF494F" w:rsidP="004D053A">
            <w:pPr>
              <w:contextualSpacing/>
              <w:rPr>
                <w:color w:val="000000"/>
                <w:sz w:val="20"/>
                <w:szCs w:val="20"/>
                <w:lang w:val="ru-RU"/>
              </w:rPr>
            </w:pPr>
            <w:proofErr w:type="gramStart"/>
            <w:r w:rsidRPr="00CF494F">
              <w:rPr>
                <w:color w:val="000000"/>
                <w:sz w:val="20"/>
                <w:szCs w:val="20"/>
                <w:lang w:val="ru-RU"/>
              </w:rPr>
              <w:t xml:space="preserve">Системно, </w:t>
            </w:r>
            <w:proofErr w:type="spellStart"/>
            <w:r w:rsidRPr="00CF494F">
              <w:rPr>
                <w:color w:val="000000"/>
                <w:sz w:val="20"/>
                <w:szCs w:val="20"/>
                <w:lang w:val="ru-RU"/>
              </w:rPr>
              <w:t>креативно</w:t>
            </w:r>
            <w:proofErr w:type="spellEnd"/>
            <w:r w:rsidRPr="00CF494F">
              <w:rPr>
                <w:color w:val="000000"/>
                <w:sz w:val="20"/>
                <w:szCs w:val="20"/>
                <w:lang w:val="ru-RU"/>
              </w:rPr>
              <w:t xml:space="preserve"> </w:t>
            </w:r>
            <w:r w:rsidRPr="00CF494F">
              <w:rPr>
                <w:color w:val="000000"/>
                <w:sz w:val="20"/>
                <w:szCs w:val="20"/>
                <w:lang w:val="ru-RU"/>
              </w:rPr>
              <w:br/>
              <w:t xml:space="preserve">и критически мыслящий, активно и целенаправленно познающий мир, </w:t>
            </w:r>
            <w:proofErr w:type="spellStart"/>
            <w:r w:rsidRPr="00CF494F">
              <w:rPr>
                <w:color w:val="000000"/>
                <w:sz w:val="20"/>
                <w:szCs w:val="20"/>
                <w:lang w:val="ru-RU"/>
              </w:rPr>
              <w:t>самореализующийся</w:t>
            </w:r>
            <w:proofErr w:type="spellEnd"/>
            <w:r w:rsidRPr="00CF494F">
              <w:rPr>
                <w:color w:val="000000"/>
                <w:sz w:val="20"/>
                <w:szCs w:val="20"/>
                <w:lang w:val="ru-RU"/>
              </w:rPr>
              <w:t xml:space="preserve"> </w:t>
            </w:r>
            <w:r w:rsidRPr="00CF494F">
              <w:rPr>
                <w:color w:val="000000"/>
                <w:sz w:val="20"/>
                <w:szCs w:val="20"/>
                <w:lang w:val="ru-RU"/>
              </w:rPr>
              <w:br/>
              <w:t xml:space="preserve">в профессиональной и личностной сферах на основе этических </w:t>
            </w:r>
            <w:r w:rsidRPr="00CF494F">
              <w:rPr>
                <w:color w:val="000000"/>
                <w:sz w:val="20"/>
                <w:szCs w:val="20"/>
                <w:lang w:val="ru-RU"/>
              </w:rPr>
              <w:br/>
              <w:t>и эстетических идеалов.</w:t>
            </w:r>
            <w:proofErr w:type="gramEnd"/>
          </w:p>
        </w:tc>
        <w:tc>
          <w:tcPr>
            <w:tcW w:w="1842" w:type="dxa"/>
          </w:tcPr>
          <w:p w:rsidR="00CF494F" w:rsidRPr="005D3360" w:rsidRDefault="005D3360" w:rsidP="005D3360">
            <w:pPr>
              <w:spacing w:before="0" w:beforeAutospacing="0" w:after="0" w:afterAutospacing="0"/>
              <w:rPr>
                <w:color w:val="000000"/>
                <w:lang w:val="ru-RU"/>
              </w:rPr>
            </w:pPr>
            <w:r>
              <w:rPr>
                <w:color w:val="000000"/>
                <w:lang w:val="ru-RU"/>
              </w:rPr>
              <w:t>-</w:t>
            </w:r>
            <w:r w:rsidR="00CF494F" w:rsidRPr="005D3360">
              <w:rPr>
                <w:color w:val="000000"/>
                <w:lang w:val="ru-RU"/>
              </w:rPr>
              <w:t>формирование уважения к человеку труда и старшему поколению;</w:t>
            </w:r>
          </w:p>
          <w:p w:rsidR="00CF494F" w:rsidRPr="005D3360" w:rsidRDefault="005D3360" w:rsidP="005D3360">
            <w:pPr>
              <w:spacing w:before="0" w:beforeAutospacing="0" w:after="0" w:afterAutospacing="0"/>
              <w:rPr>
                <w:color w:val="000000"/>
                <w:lang w:val="ru-RU"/>
              </w:rPr>
            </w:pPr>
            <w:r>
              <w:rPr>
                <w:color w:val="000000"/>
                <w:lang w:val="ru-RU"/>
              </w:rPr>
              <w:t>-</w:t>
            </w:r>
            <w:r w:rsidR="00CF494F" w:rsidRPr="005D3360">
              <w:rPr>
                <w:color w:val="000000"/>
                <w:lang w:val="ru-RU"/>
              </w:rPr>
              <w:t>формирование взаимного уважения;</w:t>
            </w:r>
          </w:p>
          <w:p w:rsidR="00CF494F" w:rsidRPr="005D3360" w:rsidRDefault="005D3360" w:rsidP="005D3360">
            <w:pPr>
              <w:spacing w:before="0" w:beforeAutospacing="0" w:after="0" w:afterAutospacing="0"/>
              <w:rPr>
                <w:color w:val="000000"/>
                <w:lang w:val="ru-RU"/>
              </w:rPr>
            </w:pPr>
            <w:r>
              <w:rPr>
                <w:color w:val="000000"/>
                <w:lang w:val="ru-RU"/>
              </w:rPr>
              <w:t>-</w:t>
            </w:r>
            <w:r w:rsidR="00CF494F" w:rsidRPr="005D3360">
              <w:rPr>
                <w:color w:val="000000"/>
                <w:lang w:val="ru-RU"/>
              </w:rPr>
              <w:t>формирование бережного отношения к культурному наследию и традициям многонационального народа Российской Федерации.</w:t>
            </w:r>
          </w:p>
        </w:tc>
        <w:tc>
          <w:tcPr>
            <w:tcW w:w="2693" w:type="dxa"/>
          </w:tcPr>
          <w:p w:rsidR="00CF494F" w:rsidRPr="004522EC" w:rsidRDefault="00CF494F" w:rsidP="004D053A">
            <w:pPr>
              <w:pStyle w:val="11"/>
              <w:shd w:val="clear" w:color="auto" w:fill="FFFFFF"/>
              <w:spacing w:before="0" w:beforeAutospacing="0" w:after="0" w:afterAutospacing="0"/>
              <w:contextualSpacing/>
              <w:rPr>
                <w:color w:val="000000"/>
                <w:sz w:val="20"/>
                <w:szCs w:val="20"/>
              </w:rPr>
            </w:pPr>
            <w:r w:rsidRPr="004522EC">
              <w:rPr>
                <w:color w:val="000000"/>
                <w:sz w:val="20"/>
                <w:szCs w:val="20"/>
              </w:rPr>
              <w:t xml:space="preserve">4.1. </w:t>
            </w:r>
            <w:proofErr w:type="gramStart"/>
            <w:r w:rsidRPr="004522EC">
              <w:rPr>
                <w:color w:val="000000"/>
                <w:sz w:val="20"/>
                <w:szCs w:val="20"/>
              </w:rPr>
              <w:t>Способный</w:t>
            </w:r>
            <w:proofErr w:type="gramEnd"/>
            <w:r w:rsidRPr="004522EC">
              <w:rPr>
                <w:color w:val="000000"/>
                <w:sz w:val="20"/>
                <w:szCs w:val="20"/>
              </w:rPr>
              <w:t xml:space="preserve"> выразить себя </w:t>
            </w:r>
            <w:r w:rsidRPr="004522EC">
              <w:rPr>
                <w:color w:val="000000"/>
                <w:sz w:val="20"/>
                <w:szCs w:val="20"/>
              </w:rPr>
              <w:br/>
              <w:t>в разных видах деятельности (игровой, трудовой, учебной и пр.) в соответствии с нравственными ценностями и нормами.</w:t>
            </w:r>
          </w:p>
          <w:p w:rsidR="00CF494F" w:rsidRPr="004522EC" w:rsidRDefault="00CF494F" w:rsidP="004D053A">
            <w:pPr>
              <w:pStyle w:val="11"/>
              <w:shd w:val="clear" w:color="auto" w:fill="FFFFFF"/>
              <w:spacing w:before="0" w:beforeAutospacing="0" w:after="0" w:afterAutospacing="0"/>
              <w:contextualSpacing/>
              <w:rPr>
                <w:color w:val="000000"/>
                <w:sz w:val="20"/>
                <w:szCs w:val="20"/>
              </w:rPr>
            </w:pPr>
            <w:r w:rsidRPr="004522EC">
              <w:rPr>
                <w:color w:val="000000"/>
                <w:sz w:val="20"/>
                <w:szCs w:val="20"/>
              </w:rPr>
              <w:t xml:space="preserve">4.2. </w:t>
            </w:r>
            <w:proofErr w:type="gramStart"/>
            <w:r w:rsidRPr="004522EC">
              <w:rPr>
                <w:color w:val="000000"/>
                <w:sz w:val="20"/>
                <w:szCs w:val="20"/>
              </w:rPr>
              <w:t xml:space="preserve">Проявляющий личностные качества, способствующие познанию, активной социальной деятельности: инициативный, самостоятельный, </w:t>
            </w:r>
            <w:proofErr w:type="spellStart"/>
            <w:r w:rsidRPr="004522EC">
              <w:rPr>
                <w:color w:val="000000"/>
                <w:sz w:val="20"/>
                <w:szCs w:val="20"/>
              </w:rPr>
              <w:t>креативный</w:t>
            </w:r>
            <w:proofErr w:type="spellEnd"/>
            <w:r w:rsidRPr="004522EC">
              <w:rPr>
                <w:color w:val="000000"/>
                <w:sz w:val="20"/>
                <w:szCs w:val="20"/>
              </w:rPr>
              <w:t xml:space="preserve">, любознательный, наблюдательный, испытывающий потребность </w:t>
            </w:r>
            <w:r w:rsidRPr="004522EC">
              <w:rPr>
                <w:color w:val="000000"/>
                <w:sz w:val="20"/>
                <w:szCs w:val="20"/>
              </w:rPr>
              <w:br/>
              <w:t>в самовыражении, в том числе творческом.</w:t>
            </w:r>
            <w:proofErr w:type="gramEnd"/>
          </w:p>
          <w:p w:rsidR="00CF494F" w:rsidRPr="00CF494F" w:rsidRDefault="00CF494F" w:rsidP="004D053A">
            <w:pPr>
              <w:rPr>
                <w:color w:val="000000"/>
                <w:sz w:val="20"/>
                <w:szCs w:val="20"/>
                <w:lang w:val="ru-RU"/>
              </w:rPr>
            </w:pPr>
            <w:r w:rsidRPr="00CF494F">
              <w:rPr>
                <w:color w:val="000000"/>
                <w:sz w:val="20"/>
                <w:szCs w:val="20"/>
                <w:lang w:val="ru-RU"/>
              </w:rPr>
              <w:t xml:space="preserve">4.3. </w:t>
            </w:r>
            <w:proofErr w:type="gramStart"/>
            <w:r w:rsidRPr="00CF494F">
              <w:rPr>
                <w:color w:val="000000"/>
                <w:sz w:val="20"/>
                <w:szCs w:val="20"/>
                <w:lang w:val="ru-RU"/>
              </w:rPr>
              <w:t>Активный</w:t>
            </w:r>
            <w:proofErr w:type="gramEnd"/>
            <w:r w:rsidRPr="00CF494F">
              <w:rPr>
                <w:color w:val="000000"/>
                <w:sz w:val="20"/>
                <w:szCs w:val="20"/>
                <w:lang w:val="ru-RU"/>
              </w:rPr>
              <w:t xml:space="preserve">, проявляющий самостоятельность и инициативу </w:t>
            </w:r>
            <w:r w:rsidRPr="00CF494F">
              <w:rPr>
                <w:color w:val="000000"/>
                <w:sz w:val="20"/>
                <w:szCs w:val="20"/>
                <w:lang w:val="ru-RU"/>
              </w:rPr>
              <w:br/>
              <w:t xml:space="preserve">в познавательной, игровой, коммуникативной и продуктивных видах деятельности </w:t>
            </w:r>
            <w:r w:rsidRPr="00CF494F">
              <w:rPr>
                <w:color w:val="000000"/>
                <w:sz w:val="20"/>
                <w:szCs w:val="20"/>
                <w:lang w:val="ru-RU"/>
              </w:rPr>
              <w:br/>
              <w:t>и в самообслуживании.</w:t>
            </w:r>
          </w:p>
          <w:p w:rsidR="00CF494F" w:rsidRPr="00CF494F" w:rsidRDefault="00CF494F" w:rsidP="004D053A">
            <w:pPr>
              <w:ind w:firstLine="33"/>
              <w:contextualSpacing/>
              <w:rPr>
                <w:color w:val="000000"/>
                <w:sz w:val="20"/>
                <w:szCs w:val="20"/>
                <w:lang w:val="ru-RU"/>
              </w:rPr>
            </w:pPr>
            <w:r w:rsidRPr="00CF494F">
              <w:rPr>
                <w:color w:val="000000"/>
                <w:sz w:val="20"/>
                <w:szCs w:val="20"/>
                <w:lang w:val="ru-RU"/>
              </w:rPr>
              <w:t xml:space="preserve">4.4. </w:t>
            </w:r>
            <w:proofErr w:type="gramStart"/>
            <w:r w:rsidRPr="00CF494F">
              <w:rPr>
                <w:color w:val="000000"/>
                <w:sz w:val="20"/>
                <w:szCs w:val="20"/>
                <w:lang w:val="ru-RU"/>
              </w:rPr>
              <w:t>Способный</w:t>
            </w:r>
            <w:proofErr w:type="gramEnd"/>
            <w:r w:rsidRPr="00CF494F">
              <w:rPr>
                <w:color w:val="000000"/>
                <w:sz w:val="20"/>
                <w:szCs w:val="20"/>
                <w:lang w:val="ru-RU"/>
              </w:rPr>
              <w:t xml:space="preserve"> чувствовать прекрасное в быту, природе, поступках, искусстве, стремящийся к отображению прекрасного </w:t>
            </w:r>
            <w:r w:rsidRPr="00CF494F">
              <w:rPr>
                <w:color w:val="000000"/>
                <w:sz w:val="20"/>
                <w:szCs w:val="20"/>
                <w:lang w:val="ru-RU"/>
              </w:rPr>
              <w:br/>
              <w:t>в продуктивных видах деятельности, обладающий основами художественно-</w:t>
            </w:r>
            <w:r w:rsidRPr="00CF494F">
              <w:rPr>
                <w:color w:val="000000"/>
                <w:sz w:val="20"/>
                <w:szCs w:val="20"/>
                <w:lang w:val="ru-RU"/>
              </w:rPr>
              <w:lastRenderedPageBreak/>
              <w:t xml:space="preserve">эстетического вкуса. Эмоционально </w:t>
            </w:r>
            <w:proofErr w:type="gramStart"/>
            <w:r w:rsidRPr="00CF494F">
              <w:rPr>
                <w:color w:val="000000"/>
                <w:sz w:val="20"/>
                <w:szCs w:val="20"/>
                <w:lang w:val="ru-RU"/>
              </w:rPr>
              <w:t>отзывчивый</w:t>
            </w:r>
            <w:proofErr w:type="gramEnd"/>
            <w:r w:rsidRPr="00CF494F">
              <w:rPr>
                <w:color w:val="000000"/>
                <w:sz w:val="20"/>
                <w:szCs w:val="20"/>
                <w:lang w:val="ru-RU"/>
              </w:rPr>
              <w:t xml:space="preserve"> к душевной </w:t>
            </w:r>
            <w:r w:rsidRPr="00CF494F">
              <w:rPr>
                <w:color w:val="000000"/>
                <w:sz w:val="20"/>
                <w:szCs w:val="20"/>
                <w:lang w:val="ru-RU"/>
              </w:rPr>
              <w:br/>
              <w:t>и физической красоте человека, окружающего мира, произведений искусства.</w:t>
            </w:r>
          </w:p>
          <w:p w:rsidR="00CF494F" w:rsidRPr="004522EC" w:rsidRDefault="00CF494F" w:rsidP="004D053A">
            <w:pPr>
              <w:pStyle w:val="a3"/>
              <w:ind w:left="0"/>
              <w:rPr>
                <w:color w:val="000000"/>
                <w:lang w:val="ru-RU"/>
              </w:rPr>
            </w:pPr>
            <w:r w:rsidRPr="004522EC">
              <w:rPr>
                <w:color w:val="000000"/>
                <w:lang w:val="ru-RU"/>
              </w:rPr>
              <w:t xml:space="preserve">4.5. </w:t>
            </w:r>
            <w:proofErr w:type="gramStart"/>
            <w:r w:rsidRPr="004522EC">
              <w:rPr>
                <w:color w:val="000000"/>
                <w:lang w:val="ru-RU"/>
              </w:rPr>
              <w:t>Способный</w:t>
            </w:r>
            <w:proofErr w:type="gramEnd"/>
            <w:r w:rsidRPr="004522EC">
              <w:rPr>
                <w:color w:val="000000"/>
                <w:lang w:val="ru-RU"/>
              </w:rPr>
              <w:t xml:space="preserve"> к самостоятельному поиску решений в зависимости </w:t>
            </w:r>
            <w:r w:rsidRPr="004522EC">
              <w:rPr>
                <w:color w:val="000000"/>
                <w:lang w:val="ru-RU"/>
              </w:rPr>
              <w:br/>
              <w:t>от знакомых жизненных ситуаций.</w:t>
            </w:r>
          </w:p>
          <w:p w:rsidR="00CF494F" w:rsidRPr="004522EC" w:rsidRDefault="00CF494F" w:rsidP="004D053A">
            <w:pPr>
              <w:pStyle w:val="a3"/>
              <w:ind w:left="0"/>
              <w:rPr>
                <w:color w:val="000000"/>
                <w:lang w:val="ru-RU"/>
              </w:rPr>
            </w:pPr>
            <w:r w:rsidRPr="004522EC">
              <w:rPr>
                <w:color w:val="000000"/>
                <w:lang w:val="ru-RU"/>
              </w:rPr>
              <w:t xml:space="preserve">4.6. </w:t>
            </w:r>
            <w:proofErr w:type="gramStart"/>
            <w:r w:rsidRPr="004522EC">
              <w:rPr>
                <w:color w:val="000000"/>
                <w:lang w:val="ru-RU"/>
              </w:rPr>
              <w:t>Мотивированный</w:t>
            </w:r>
            <w:proofErr w:type="gramEnd"/>
            <w:r w:rsidRPr="004522EC">
              <w:rPr>
                <w:color w:val="000000"/>
                <w:lang w:val="ru-RU"/>
              </w:rPr>
              <w:t xml:space="preserve"> к посильной проектной и исследовательской деятельности экспериментированию, открытиям, проявляющий любопытство </w:t>
            </w:r>
            <w:r w:rsidRPr="004522EC">
              <w:rPr>
                <w:color w:val="000000"/>
                <w:lang w:val="ru-RU"/>
              </w:rPr>
              <w:br/>
              <w:t xml:space="preserve">и стремление к самостоятельному решению интеллектуальных </w:t>
            </w:r>
            <w:r w:rsidRPr="004522EC">
              <w:rPr>
                <w:color w:val="000000"/>
                <w:lang w:val="ru-RU"/>
              </w:rPr>
              <w:br/>
              <w:t>и практических задач.</w:t>
            </w:r>
          </w:p>
          <w:p w:rsidR="00CF494F" w:rsidRPr="00CF494F" w:rsidRDefault="00CF494F" w:rsidP="004D053A">
            <w:pPr>
              <w:contextualSpacing/>
              <w:rPr>
                <w:color w:val="000000"/>
                <w:sz w:val="20"/>
                <w:szCs w:val="20"/>
                <w:lang w:val="ru-RU"/>
              </w:rPr>
            </w:pPr>
            <w:r w:rsidRPr="00CF494F">
              <w:rPr>
                <w:color w:val="000000"/>
                <w:sz w:val="20"/>
                <w:szCs w:val="20"/>
                <w:lang w:val="ru-RU"/>
              </w:rPr>
              <w:t xml:space="preserve">4.7. Не </w:t>
            </w:r>
            <w:proofErr w:type="gramStart"/>
            <w:r w:rsidRPr="00CF494F">
              <w:rPr>
                <w:color w:val="000000"/>
                <w:sz w:val="20"/>
                <w:szCs w:val="20"/>
                <w:lang w:val="ru-RU"/>
              </w:rPr>
              <w:t>принимающий</w:t>
            </w:r>
            <w:proofErr w:type="gramEnd"/>
            <w:r w:rsidRPr="00CF494F">
              <w:rPr>
                <w:color w:val="000000"/>
                <w:sz w:val="20"/>
                <w:szCs w:val="20"/>
                <w:lang w:val="ru-RU"/>
              </w:rPr>
              <w:t xml:space="preserve"> действия </w:t>
            </w:r>
            <w:r w:rsidRPr="00CF494F">
              <w:rPr>
                <w:color w:val="000000"/>
                <w:sz w:val="20"/>
                <w:szCs w:val="20"/>
                <w:lang w:val="ru-RU"/>
              </w:rPr>
              <w:br/>
              <w:t xml:space="preserve">и поступки, противоречащие нормам нравственности и культуры поведения. </w:t>
            </w:r>
          </w:p>
        </w:tc>
        <w:tc>
          <w:tcPr>
            <w:tcW w:w="4254" w:type="dxa"/>
          </w:tcPr>
          <w:p w:rsidR="00CF494F" w:rsidRPr="005D3360" w:rsidRDefault="005D3360" w:rsidP="005D3360">
            <w:pPr>
              <w:spacing w:before="0" w:beforeAutospacing="0" w:after="0" w:afterAutospacing="0"/>
              <w:rPr>
                <w:color w:val="000000"/>
                <w:lang w:val="ru-RU"/>
              </w:rPr>
            </w:pPr>
            <w:r>
              <w:rPr>
                <w:color w:val="000000"/>
                <w:lang w:val="ru-RU"/>
              </w:rPr>
              <w:lastRenderedPageBreak/>
              <w:t>-</w:t>
            </w:r>
            <w:r w:rsidR="00CF494F" w:rsidRPr="005D3360">
              <w:rPr>
                <w:color w:val="000000"/>
                <w:lang w:val="ru-RU"/>
              </w:rPr>
              <w:t>проявляет любознательность и интерес к поиску и открытию информации, способствующей осознанию и обретению своего места в обществе (коллективе сверстников в детском саду и новых общностях, в кругу знакомых и незнакомых взрослых);</w:t>
            </w:r>
          </w:p>
          <w:p w:rsidR="00CF494F" w:rsidRPr="005D3360" w:rsidRDefault="005D3360" w:rsidP="005D3360">
            <w:pPr>
              <w:spacing w:before="0" w:beforeAutospacing="0" w:after="0" w:afterAutospacing="0"/>
              <w:rPr>
                <w:color w:val="000000"/>
                <w:lang w:val="ru-RU"/>
              </w:rPr>
            </w:pPr>
            <w:r>
              <w:rPr>
                <w:color w:val="000000"/>
                <w:lang w:val="ru-RU"/>
              </w:rPr>
              <w:t>-</w:t>
            </w:r>
            <w:r w:rsidR="00CF494F" w:rsidRPr="005D3360">
              <w:rPr>
                <w:color w:val="000000"/>
                <w:lang w:val="ru-RU"/>
              </w:rPr>
              <w:t>проявляет инициативу в самостоятельном решении несложных практических проблем и в реализации собственных идей и замыслов;</w:t>
            </w:r>
          </w:p>
          <w:p w:rsidR="00CF494F" w:rsidRPr="004522EC" w:rsidRDefault="005D3360" w:rsidP="005D3360">
            <w:pPr>
              <w:pStyle w:val="11"/>
              <w:shd w:val="clear" w:color="auto" w:fill="FFFFFF"/>
              <w:spacing w:before="0" w:beforeAutospacing="0" w:after="0" w:afterAutospacing="0"/>
              <w:contextualSpacing/>
              <w:rPr>
                <w:color w:val="000000"/>
                <w:sz w:val="20"/>
                <w:szCs w:val="20"/>
              </w:rPr>
            </w:pPr>
            <w:r>
              <w:rPr>
                <w:color w:val="000000"/>
                <w:sz w:val="20"/>
                <w:szCs w:val="20"/>
              </w:rPr>
              <w:t>-</w:t>
            </w:r>
            <w:r w:rsidR="00CF494F" w:rsidRPr="004522EC">
              <w:rPr>
                <w:color w:val="000000"/>
                <w:sz w:val="20"/>
                <w:szCs w:val="20"/>
              </w:rPr>
              <w:t>проявляет инициативу в получении новой информации и практического опыта;</w:t>
            </w:r>
          </w:p>
          <w:p w:rsidR="00CF494F" w:rsidRPr="004522EC" w:rsidRDefault="005D3360" w:rsidP="005D3360">
            <w:pPr>
              <w:pStyle w:val="11"/>
              <w:shd w:val="clear" w:color="auto" w:fill="FFFFFF"/>
              <w:spacing w:before="0" w:beforeAutospacing="0" w:after="0" w:afterAutospacing="0"/>
              <w:contextualSpacing/>
              <w:rPr>
                <w:color w:val="000000"/>
                <w:sz w:val="20"/>
                <w:szCs w:val="20"/>
              </w:rPr>
            </w:pPr>
            <w:r>
              <w:rPr>
                <w:color w:val="000000"/>
                <w:sz w:val="20"/>
                <w:szCs w:val="20"/>
              </w:rPr>
              <w:t>-</w:t>
            </w:r>
            <w:r w:rsidR="00CF494F" w:rsidRPr="004522EC">
              <w:rPr>
                <w:color w:val="000000"/>
                <w:sz w:val="20"/>
                <w:szCs w:val="20"/>
              </w:rPr>
              <w:t>проявляет желание сотрудничать с другими детьми и взрослыми в решении посильных общественных задач.</w:t>
            </w:r>
          </w:p>
        </w:tc>
      </w:tr>
      <w:tr w:rsidR="00CF494F" w:rsidRPr="00857855" w:rsidTr="005D3360">
        <w:tc>
          <w:tcPr>
            <w:tcW w:w="2127" w:type="dxa"/>
          </w:tcPr>
          <w:p w:rsidR="00CF494F" w:rsidRPr="00CF494F" w:rsidRDefault="00CF494F" w:rsidP="004D053A">
            <w:pPr>
              <w:contextualSpacing/>
              <w:rPr>
                <w:color w:val="000000"/>
                <w:sz w:val="20"/>
                <w:szCs w:val="20"/>
                <w:lang w:val="ru-RU"/>
              </w:rPr>
            </w:pPr>
            <w:r w:rsidRPr="00CF494F">
              <w:rPr>
                <w:b/>
                <w:bCs/>
                <w:color w:val="000000"/>
                <w:sz w:val="20"/>
                <w:szCs w:val="20"/>
                <w:lang w:val="ru-RU"/>
              </w:rPr>
              <w:lastRenderedPageBreak/>
              <w:t>5. Зрелое сетевое поведение</w:t>
            </w:r>
            <w:r w:rsidRPr="00CF494F">
              <w:rPr>
                <w:color w:val="000000"/>
                <w:sz w:val="20"/>
                <w:szCs w:val="20"/>
                <w:lang w:val="ru-RU"/>
              </w:rPr>
              <w:t xml:space="preserve"> Эффективно и уверенно </w:t>
            </w:r>
            <w:r w:rsidRPr="00CF494F">
              <w:rPr>
                <w:color w:val="000000"/>
                <w:sz w:val="20"/>
                <w:szCs w:val="20"/>
                <w:lang w:val="ru-RU"/>
              </w:rPr>
              <w:br/>
              <w:t>осуществляющий сетевую коммуникацию и взаимодействие на основе правил сетевой культуры и сетевой этики, управляющий собственной репутацией в сетевой среде, формирующий «здоровый» цифровой след.</w:t>
            </w:r>
          </w:p>
        </w:tc>
        <w:tc>
          <w:tcPr>
            <w:tcW w:w="1842" w:type="dxa"/>
          </w:tcPr>
          <w:p w:rsidR="00CF494F" w:rsidRPr="005D3360" w:rsidRDefault="005D3360" w:rsidP="005D3360">
            <w:pPr>
              <w:spacing w:before="0" w:beforeAutospacing="0" w:after="0" w:afterAutospacing="0"/>
              <w:rPr>
                <w:color w:val="000000"/>
                <w:lang w:val="ru-RU"/>
              </w:rPr>
            </w:pPr>
            <w:r>
              <w:rPr>
                <w:color w:val="000000"/>
                <w:lang w:val="ru-RU"/>
              </w:rPr>
              <w:t>-</w:t>
            </w:r>
            <w:r w:rsidR="00CF494F" w:rsidRPr="005D3360">
              <w:rPr>
                <w:color w:val="000000"/>
                <w:lang w:val="ru-RU"/>
              </w:rPr>
              <w:t>формирование уважения к закону и правопорядку;</w:t>
            </w:r>
          </w:p>
          <w:p w:rsidR="00CF494F" w:rsidRPr="005D3360" w:rsidRDefault="005D3360" w:rsidP="005D3360">
            <w:pPr>
              <w:spacing w:before="0" w:beforeAutospacing="0" w:after="0" w:afterAutospacing="0"/>
              <w:rPr>
                <w:color w:val="000000"/>
                <w:lang w:val="ru-RU"/>
              </w:rPr>
            </w:pPr>
            <w:r>
              <w:rPr>
                <w:color w:val="000000"/>
                <w:lang w:val="ru-RU"/>
              </w:rPr>
              <w:t>-</w:t>
            </w:r>
            <w:r w:rsidR="00CF494F" w:rsidRPr="005D3360">
              <w:rPr>
                <w:color w:val="000000"/>
                <w:lang w:val="ru-RU"/>
              </w:rPr>
              <w:t>формирование взаимного уважения;</w:t>
            </w:r>
          </w:p>
          <w:p w:rsidR="00CF494F" w:rsidRPr="005D3360" w:rsidRDefault="005D3360" w:rsidP="005D3360">
            <w:pPr>
              <w:spacing w:before="0" w:beforeAutospacing="0" w:after="0" w:afterAutospacing="0"/>
              <w:rPr>
                <w:color w:val="000000"/>
                <w:lang w:val="ru-RU"/>
              </w:rPr>
            </w:pPr>
            <w:r>
              <w:rPr>
                <w:color w:val="000000"/>
                <w:lang w:val="ru-RU"/>
              </w:rPr>
              <w:t>-</w:t>
            </w:r>
            <w:r w:rsidR="00CF494F" w:rsidRPr="005D3360">
              <w:rPr>
                <w:color w:val="000000"/>
                <w:lang w:val="ru-RU"/>
              </w:rPr>
              <w:t>формирование бережного отношения к природе и окружающей среде.</w:t>
            </w:r>
          </w:p>
        </w:tc>
        <w:tc>
          <w:tcPr>
            <w:tcW w:w="2693" w:type="dxa"/>
          </w:tcPr>
          <w:p w:rsidR="00CF494F" w:rsidRPr="00CF494F" w:rsidRDefault="00CF494F" w:rsidP="004D053A">
            <w:pPr>
              <w:contextualSpacing/>
              <w:rPr>
                <w:color w:val="000000"/>
                <w:sz w:val="20"/>
                <w:szCs w:val="20"/>
                <w:lang w:val="ru-RU"/>
              </w:rPr>
            </w:pPr>
            <w:r w:rsidRPr="00CF494F">
              <w:rPr>
                <w:color w:val="000000"/>
                <w:sz w:val="20"/>
                <w:szCs w:val="20"/>
                <w:lang w:val="ru-RU"/>
              </w:rPr>
              <w:t xml:space="preserve">5.1. Способный отличать реальный мир от </w:t>
            </w:r>
            <w:proofErr w:type="gramStart"/>
            <w:r w:rsidRPr="00CF494F">
              <w:rPr>
                <w:color w:val="000000"/>
                <w:sz w:val="20"/>
                <w:szCs w:val="20"/>
                <w:lang w:val="ru-RU"/>
              </w:rPr>
              <w:t>воображаемого</w:t>
            </w:r>
            <w:proofErr w:type="gramEnd"/>
            <w:r w:rsidRPr="00CF494F">
              <w:rPr>
                <w:color w:val="000000"/>
                <w:sz w:val="20"/>
                <w:szCs w:val="20"/>
                <w:lang w:val="ru-RU"/>
              </w:rPr>
              <w:t xml:space="preserve"> и виртуального и действовать сообразно их специфике.</w:t>
            </w:r>
          </w:p>
          <w:p w:rsidR="00CF494F" w:rsidRPr="00CF494F" w:rsidRDefault="00CF494F" w:rsidP="004D053A">
            <w:pPr>
              <w:contextualSpacing/>
              <w:rPr>
                <w:color w:val="000000"/>
                <w:sz w:val="20"/>
                <w:szCs w:val="20"/>
                <w:lang w:val="ru-RU"/>
              </w:rPr>
            </w:pPr>
            <w:r w:rsidRPr="00CF494F">
              <w:rPr>
                <w:color w:val="000000"/>
                <w:sz w:val="20"/>
                <w:szCs w:val="20"/>
                <w:lang w:val="ru-RU"/>
              </w:rPr>
              <w:t xml:space="preserve">5.2. </w:t>
            </w:r>
            <w:proofErr w:type="gramStart"/>
            <w:r w:rsidRPr="00CF494F">
              <w:rPr>
                <w:color w:val="000000"/>
                <w:sz w:val="20"/>
                <w:szCs w:val="20"/>
                <w:lang w:val="ru-RU"/>
              </w:rPr>
              <w:t>Способный</w:t>
            </w:r>
            <w:proofErr w:type="gramEnd"/>
            <w:r w:rsidRPr="00CF494F">
              <w:rPr>
                <w:color w:val="000000"/>
                <w:sz w:val="20"/>
                <w:szCs w:val="20"/>
                <w:lang w:val="ru-RU"/>
              </w:rPr>
              <w:t xml:space="preserve"> общаться и взаимодействовать с другими детьми и взрослыми с помощью простых цифровых технологий и устройств.</w:t>
            </w:r>
          </w:p>
          <w:p w:rsidR="00CF494F" w:rsidRPr="00CF494F" w:rsidRDefault="00CF494F" w:rsidP="004D053A">
            <w:pPr>
              <w:contextualSpacing/>
              <w:rPr>
                <w:color w:val="000000"/>
                <w:sz w:val="20"/>
                <w:szCs w:val="20"/>
                <w:lang w:val="ru-RU"/>
              </w:rPr>
            </w:pPr>
            <w:r w:rsidRPr="00CF494F">
              <w:rPr>
                <w:color w:val="000000"/>
                <w:sz w:val="20"/>
                <w:szCs w:val="20"/>
                <w:lang w:val="ru-RU"/>
              </w:rPr>
              <w:t xml:space="preserve">5.3. </w:t>
            </w:r>
            <w:proofErr w:type="gramStart"/>
            <w:r w:rsidRPr="00CF494F">
              <w:rPr>
                <w:color w:val="000000"/>
                <w:sz w:val="20"/>
                <w:szCs w:val="20"/>
                <w:lang w:val="ru-RU"/>
              </w:rPr>
              <w:t>Понимающий</w:t>
            </w:r>
            <w:proofErr w:type="gramEnd"/>
            <w:r w:rsidRPr="00CF494F">
              <w:rPr>
                <w:color w:val="000000"/>
                <w:sz w:val="20"/>
                <w:szCs w:val="20"/>
                <w:lang w:val="ru-RU"/>
              </w:rPr>
              <w:t xml:space="preserve"> правила использования различных средств сетевой среды без вреда для физического и психического здоровья (собственного и других людей) и подчиняется требованиям ограничения времени занятий с подобными устройствами.</w:t>
            </w:r>
          </w:p>
        </w:tc>
        <w:tc>
          <w:tcPr>
            <w:tcW w:w="4254" w:type="dxa"/>
          </w:tcPr>
          <w:p w:rsidR="00CF494F" w:rsidRPr="005D3360" w:rsidRDefault="005D3360" w:rsidP="005D3360">
            <w:pPr>
              <w:spacing w:before="0" w:beforeAutospacing="0" w:after="0" w:afterAutospacing="0"/>
              <w:rPr>
                <w:color w:val="000000"/>
                <w:lang w:val="ru-RU"/>
              </w:rPr>
            </w:pPr>
            <w:r>
              <w:rPr>
                <w:color w:val="000000"/>
                <w:lang w:val="ru-RU"/>
              </w:rPr>
              <w:t>-</w:t>
            </w:r>
            <w:r w:rsidR="00CF494F" w:rsidRPr="005D3360">
              <w:rPr>
                <w:color w:val="000000"/>
                <w:lang w:val="ru-RU"/>
              </w:rPr>
              <w:t xml:space="preserve">осознанно выполняет правила </w:t>
            </w:r>
            <w:proofErr w:type="spellStart"/>
            <w:r w:rsidR="00CF494F" w:rsidRPr="005D3360">
              <w:rPr>
                <w:color w:val="000000"/>
                <w:lang w:val="ru-RU"/>
              </w:rPr>
              <w:t>здоровьесбережения</w:t>
            </w:r>
            <w:proofErr w:type="spellEnd"/>
            <w:r w:rsidR="00CF494F" w:rsidRPr="005D3360">
              <w:rPr>
                <w:color w:val="000000"/>
                <w:lang w:val="ru-RU"/>
              </w:rPr>
              <w:t xml:space="preserve"> и техники безопасности </w:t>
            </w:r>
            <w:proofErr w:type="gramStart"/>
            <w:r w:rsidR="00CF494F" w:rsidRPr="005D3360">
              <w:rPr>
                <w:color w:val="000000"/>
                <w:lang w:val="ru-RU"/>
              </w:rPr>
              <w:t>при</w:t>
            </w:r>
            <w:proofErr w:type="gramEnd"/>
            <w:r w:rsidR="00CF494F" w:rsidRPr="005D3360">
              <w:rPr>
                <w:color w:val="000000"/>
                <w:lang w:val="ru-RU"/>
              </w:rPr>
              <w:t xml:space="preserve"> использования разных средств сетевой среды и виртуальных ресурсов;</w:t>
            </w:r>
          </w:p>
          <w:p w:rsidR="00CF494F" w:rsidRPr="005D3360" w:rsidRDefault="005D3360" w:rsidP="005D3360">
            <w:pPr>
              <w:spacing w:before="0" w:beforeAutospacing="0" w:after="0" w:afterAutospacing="0"/>
              <w:rPr>
                <w:color w:val="000000"/>
                <w:lang w:val="ru-RU"/>
              </w:rPr>
            </w:pPr>
            <w:r>
              <w:rPr>
                <w:color w:val="000000"/>
                <w:lang w:val="ru-RU"/>
              </w:rPr>
              <w:t>-</w:t>
            </w:r>
            <w:proofErr w:type="spellStart"/>
            <w:r w:rsidR="00CF494F" w:rsidRPr="005D3360">
              <w:rPr>
                <w:color w:val="000000"/>
                <w:lang w:val="ru-RU"/>
              </w:rPr>
              <w:t>спользует</w:t>
            </w:r>
            <w:proofErr w:type="spellEnd"/>
            <w:r w:rsidR="00CF494F" w:rsidRPr="005D3360">
              <w:rPr>
                <w:color w:val="000000"/>
                <w:lang w:val="ru-RU"/>
              </w:rPr>
              <w:t xml:space="preserve"> простые средства сетевого взаимодействия для установления общественно полезных и продуктивных контактов с другими людьми;</w:t>
            </w:r>
          </w:p>
          <w:p w:rsidR="00CF494F" w:rsidRPr="005D3360" w:rsidRDefault="005D3360" w:rsidP="005D3360">
            <w:pPr>
              <w:spacing w:before="0" w:beforeAutospacing="0" w:after="0" w:afterAutospacing="0"/>
              <w:rPr>
                <w:color w:val="000000"/>
                <w:lang w:val="ru-RU"/>
              </w:rPr>
            </w:pPr>
            <w:r>
              <w:rPr>
                <w:color w:val="000000"/>
                <w:lang w:val="ru-RU"/>
              </w:rPr>
              <w:t>-</w:t>
            </w:r>
            <w:r w:rsidR="00CF494F" w:rsidRPr="005D3360">
              <w:rPr>
                <w:color w:val="000000"/>
                <w:lang w:val="ru-RU"/>
              </w:rPr>
              <w:t>понимает прагматическое назначение цифровой среды и ее рациональные возможности в получении и передаче информации, создании общественно полезных продуктов и т.д.</w:t>
            </w:r>
          </w:p>
        </w:tc>
      </w:tr>
      <w:tr w:rsidR="00CF494F" w:rsidRPr="00857855" w:rsidTr="005D3360">
        <w:tc>
          <w:tcPr>
            <w:tcW w:w="2127" w:type="dxa"/>
          </w:tcPr>
          <w:p w:rsidR="00CF494F" w:rsidRPr="00CF494F" w:rsidRDefault="00CF494F" w:rsidP="004D053A">
            <w:pPr>
              <w:contextualSpacing/>
              <w:rPr>
                <w:b/>
                <w:bCs/>
                <w:color w:val="000000"/>
                <w:sz w:val="20"/>
                <w:szCs w:val="20"/>
                <w:lang w:val="ru-RU"/>
              </w:rPr>
            </w:pPr>
            <w:r w:rsidRPr="00CF494F">
              <w:rPr>
                <w:color w:val="000000"/>
                <w:sz w:val="20"/>
                <w:szCs w:val="20"/>
                <w:lang w:val="ru-RU"/>
              </w:rPr>
              <w:t>6.</w:t>
            </w:r>
            <w:r w:rsidRPr="00CF494F">
              <w:rPr>
                <w:b/>
                <w:bCs/>
                <w:color w:val="000000"/>
                <w:sz w:val="20"/>
                <w:szCs w:val="20"/>
                <w:lang w:val="ru-RU"/>
              </w:rPr>
              <w:t xml:space="preserve"> Экономическая активность</w:t>
            </w:r>
          </w:p>
          <w:p w:rsidR="00CF494F" w:rsidRPr="00CF494F" w:rsidRDefault="00CF494F" w:rsidP="004D053A">
            <w:pPr>
              <w:contextualSpacing/>
              <w:rPr>
                <w:color w:val="000000"/>
                <w:sz w:val="20"/>
                <w:szCs w:val="20"/>
                <w:lang w:val="ru-RU"/>
              </w:rPr>
            </w:pPr>
            <w:proofErr w:type="gramStart"/>
            <w:r w:rsidRPr="00CF494F">
              <w:rPr>
                <w:color w:val="000000"/>
                <w:sz w:val="20"/>
                <w:szCs w:val="20"/>
                <w:lang w:val="ru-RU"/>
              </w:rPr>
              <w:t xml:space="preserve">Проявляющий стремление </w:t>
            </w:r>
            <w:r w:rsidRPr="00CF494F">
              <w:rPr>
                <w:color w:val="000000"/>
                <w:sz w:val="20"/>
                <w:szCs w:val="20"/>
                <w:lang w:val="ru-RU"/>
              </w:rPr>
              <w:br/>
            </w:r>
            <w:r w:rsidRPr="00CF494F">
              <w:rPr>
                <w:color w:val="000000"/>
                <w:sz w:val="20"/>
                <w:szCs w:val="20"/>
                <w:lang w:val="ru-RU"/>
              </w:rPr>
              <w:lastRenderedPageBreak/>
              <w:t xml:space="preserve">к созидательному труду, успешно достигающий поставленных жизненных целей за счёт высокой экономической активности </w:t>
            </w:r>
            <w:r w:rsidRPr="00CF494F">
              <w:rPr>
                <w:color w:val="000000"/>
                <w:sz w:val="20"/>
                <w:szCs w:val="20"/>
                <w:lang w:val="ru-RU"/>
              </w:rPr>
              <w:br/>
              <w:t xml:space="preserve">и эффективного поведения </w:t>
            </w:r>
            <w:r w:rsidRPr="00CF494F">
              <w:rPr>
                <w:color w:val="000000"/>
                <w:sz w:val="20"/>
                <w:szCs w:val="20"/>
                <w:lang w:val="ru-RU"/>
              </w:rPr>
              <w:br/>
              <w:t>на рынке труда в условиях многообразия социально-трудовых ролей, мотивированный к инновационной деятельности.</w:t>
            </w:r>
            <w:proofErr w:type="gramEnd"/>
          </w:p>
        </w:tc>
        <w:tc>
          <w:tcPr>
            <w:tcW w:w="1842" w:type="dxa"/>
          </w:tcPr>
          <w:p w:rsidR="00CF494F" w:rsidRPr="005D3360" w:rsidRDefault="005D3360" w:rsidP="005D3360">
            <w:pPr>
              <w:spacing w:before="0" w:beforeAutospacing="0" w:after="0" w:afterAutospacing="0"/>
              <w:rPr>
                <w:color w:val="000000"/>
                <w:lang w:val="ru-RU"/>
              </w:rPr>
            </w:pPr>
            <w:r>
              <w:rPr>
                <w:color w:val="000000"/>
                <w:lang w:val="ru-RU"/>
              </w:rPr>
              <w:lastRenderedPageBreak/>
              <w:t>-</w:t>
            </w:r>
            <w:r w:rsidR="00CF494F" w:rsidRPr="005D3360">
              <w:rPr>
                <w:color w:val="000000"/>
                <w:lang w:val="ru-RU"/>
              </w:rPr>
              <w:t>формирование гражданственности;</w:t>
            </w:r>
          </w:p>
          <w:p w:rsidR="00CF494F" w:rsidRPr="005D3360" w:rsidRDefault="005D3360" w:rsidP="005D3360">
            <w:pPr>
              <w:spacing w:before="0" w:beforeAutospacing="0" w:after="0" w:afterAutospacing="0"/>
              <w:rPr>
                <w:color w:val="000000"/>
                <w:lang w:val="ru-RU"/>
              </w:rPr>
            </w:pPr>
            <w:r>
              <w:rPr>
                <w:color w:val="000000"/>
                <w:lang w:val="ru-RU"/>
              </w:rPr>
              <w:t>-</w:t>
            </w:r>
            <w:r w:rsidR="00CF494F" w:rsidRPr="005D3360">
              <w:rPr>
                <w:color w:val="000000"/>
                <w:lang w:val="ru-RU"/>
              </w:rPr>
              <w:t xml:space="preserve">формирование </w:t>
            </w:r>
            <w:r w:rsidR="00CF494F" w:rsidRPr="005D3360">
              <w:rPr>
                <w:color w:val="000000"/>
                <w:lang w:val="ru-RU"/>
              </w:rPr>
              <w:lastRenderedPageBreak/>
              <w:t>уважения к человеку труда и старшему поколению.</w:t>
            </w:r>
          </w:p>
        </w:tc>
        <w:tc>
          <w:tcPr>
            <w:tcW w:w="2693" w:type="dxa"/>
          </w:tcPr>
          <w:p w:rsidR="00CF494F" w:rsidRPr="00CF494F" w:rsidRDefault="00CF494F" w:rsidP="004D053A">
            <w:pPr>
              <w:ind w:firstLine="33"/>
              <w:contextualSpacing/>
              <w:rPr>
                <w:color w:val="000000"/>
                <w:sz w:val="20"/>
                <w:szCs w:val="20"/>
                <w:lang w:val="ru-RU"/>
              </w:rPr>
            </w:pPr>
            <w:r w:rsidRPr="00CF494F">
              <w:rPr>
                <w:color w:val="000000"/>
                <w:sz w:val="20"/>
                <w:szCs w:val="20"/>
                <w:lang w:val="ru-RU"/>
              </w:rPr>
              <w:lastRenderedPageBreak/>
              <w:t xml:space="preserve">6.1. Ценящий труд в семье и в обществе, уважает людей труда, результаты их деятельности, проявляющий </w:t>
            </w:r>
            <w:r w:rsidRPr="00CF494F">
              <w:rPr>
                <w:color w:val="000000"/>
                <w:sz w:val="20"/>
                <w:szCs w:val="20"/>
                <w:lang w:val="ru-RU"/>
              </w:rPr>
              <w:lastRenderedPageBreak/>
              <w:t xml:space="preserve">трудолюбие при выполнении поручений </w:t>
            </w:r>
            <w:r w:rsidRPr="00CF494F">
              <w:rPr>
                <w:color w:val="000000"/>
                <w:sz w:val="20"/>
                <w:szCs w:val="20"/>
                <w:lang w:val="ru-RU"/>
              </w:rPr>
              <w:br/>
              <w:t xml:space="preserve">и в самостоятельной деятельности. Бережно и уважительно </w:t>
            </w:r>
            <w:proofErr w:type="gramStart"/>
            <w:r w:rsidRPr="00CF494F">
              <w:rPr>
                <w:color w:val="000000"/>
                <w:sz w:val="20"/>
                <w:szCs w:val="20"/>
                <w:lang w:val="ru-RU"/>
              </w:rPr>
              <w:t>относящийся</w:t>
            </w:r>
            <w:proofErr w:type="gramEnd"/>
            <w:r w:rsidRPr="00CF494F">
              <w:rPr>
                <w:color w:val="000000"/>
                <w:sz w:val="20"/>
                <w:szCs w:val="20"/>
                <w:lang w:val="ru-RU"/>
              </w:rPr>
              <w:t xml:space="preserve"> к результатам своего труда, труда других людей.</w:t>
            </w:r>
          </w:p>
          <w:p w:rsidR="00CF494F" w:rsidRPr="00CF494F" w:rsidRDefault="00CF494F" w:rsidP="004D053A">
            <w:pPr>
              <w:ind w:firstLine="33"/>
              <w:contextualSpacing/>
              <w:rPr>
                <w:color w:val="000000"/>
                <w:sz w:val="20"/>
                <w:szCs w:val="20"/>
                <w:lang w:val="ru-RU"/>
              </w:rPr>
            </w:pPr>
            <w:r w:rsidRPr="00CF494F">
              <w:rPr>
                <w:color w:val="000000"/>
                <w:sz w:val="20"/>
                <w:szCs w:val="20"/>
                <w:lang w:val="ru-RU"/>
              </w:rPr>
              <w:t xml:space="preserve">6.2. </w:t>
            </w:r>
            <w:proofErr w:type="gramStart"/>
            <w:r w:rsidRPr="00CF494F">
              <w:rPr>
                <w:color w:val="000000"/>
                <w:sz w:val="20"/>
                <w:szCs w:val="20"/>
                <w:lang w:val="ru-RU"/>
              </w:rPr>
              <w:t>Имеющий</w:t>
            </w:r>
            <w:proofErr w:type="gramEnd"/>
            <w:r w:rsidRPr="00CF494F">
              <w:rPr>
                <w:color w:val="000000"/>
                <w:sz w:val="20"/>
                <w:szCs w:val="20"/>
                <w:lang w:val="ru-RU"/>
              </w:rPr>
              <w:t xml:space="preserve"> элементарные представления о профессиях </w:t>
            </w:r>
            <w:r w:rsidRPr="00CF494F">
              <w:rPr>
                <w:color w:val="000000"/>
                <w:sz w:val="20"/>
                <w:szCs w:val="20"/>
                <w:lang w:val="ru-RU"/>
              </w:rPr>
              <w:br/>
              <w:t>и сферах человеческой деятельности, о роли знаний, науки, современного производства в жизни человека и общества.</w:t>
            </w:r>
          </w:p>
          <w:p w:rsidR="00CF494F" w:rsidRPr="00CF494F" w:rsidRDefault="00CF494F" w:rsidP="004D053A">
            <w:pPr>
              <w:ind w:firstLine="33"/>
              <w:contextualSpacing/>
              <w:rPr>
                <w:color w:val="000000"/>
                <w:sz w:val="20"/>
                <w:szCs w:val="20"/>
                <w:lang w:val="ru-RU"/>
              </w:rPr>
            </w:pPr>
            <w:r w:rsidRPr="00CF494F">
              <w:rPr>
                <w:color w:val="000000"/>
                <w:sz w:val="20"/>
                <w:szCs w:val="20"/>
                <w:lang w:val="ru-RU"/>
              </w:rPr>
              <w:t xml:space="preserve">6.3. </w:t>
            </w:r>
            <w:proofErr w:type="gramStart"/>
            <w:r w:rsidRPr="00CF494F">
              <w:rPr>
                <w:color w:val="000000"/>
                <w:sz w:val="20"/>
                <w:szCs w:val="20"/>
                <w:lang w:val="ru-RU"/>
              </w:rPr>
              <w:t>Стремящийся</w:t>
            </w:r>
            <w:proofErr w:type="gramEnd"/>
            <w:r w:rsidRPr="00CF494F">
              <w:rPr>
                <w:color w:val="000000"/>
                <w:sz w:val="20"/>
                <w:szCs w:val="20"/>
                <w:lang w:val="ru-RU"/>
              </w:rPr>
              <w:t xml:space="preserve"> к выполнению коллективных и индивидуальных проектов, заданий и поручений.</w:t>
            </w:r>
          </w:p>
          <w:p w:rsidR="00CF494F" w:rsidRPr="00CF494F" w:rsidRDefault="00CF494F" w:rsidP="004D053A">
            <w:pPr>
              <w:contextualSpacing/>
              <w:rPr>
                <w:color w:val="000000"/>
                <w:sz w:val="20"/>
                <w:szCs w:val="20"/>
                <w:lang w:val="ru-RU"/>
              </w:rPr>
            </w:pPr>
            <w:r w:rsidRPr="00CF494F">
              <w:rPr>
                <w:color w:val="000000"/>
                <w:sz w:val="20"/>
                <w:szCs w:val="20"/>
                <w:lang w:val="ru-RU"/>
              </w:rPr>
              <w:t xml:space="preserve">6.4. </w:t>
            </w:r>
            <w:proofErr w:type="gramStart"/>
            <w:r w:rsidRPr="00CF494F">
              <w:rPr>
                <w:color w:val="000000"/>
                <w:sz w:val="20"/>
                <w:szCs w:val="20"/>
                <w:lang w:val="ru-RU"/>
              </w:rPr>
              <w:t>Стремящийся</w:t>
            </w:r>
            <w:proofErr w:type="gramEnd"/>
            <w:r w:rsidRPr="00CF494F">
              <w:rPr>
                <w:color w:val="000000"/>
                <w:sz w:val="20"/>
                <w:szCs w:val="20"/>
                <w:lang w:val="ru-RU"/>
              </w:rPr>
              <w:t xml:space="preserve"> к сотрудничеству со сверстниками и взрослыми в трудовой деятельности.</w:t>
            </w:r>
          </w:p>
          <w:p w:rsidR="00CF494F" w:rsidRPr="00CF494F" w:rsidRDefault="00CF494F" w:rsidP="004D053A">
            <w:pPr>
              <w:ind w:firstLine="33"/>
              <w:contextualSpacing/>
              <w:rPr>
                <w:color w:val="000000"/>
                <w:sz w:val="20"/>
                <w:szCs w:val="20"/>
                <w:lang w:val="ru-RU"/>
              </w:rPr>
            </w:pPr>
            <w:r w:rsidRPr="00CF494F">
              <w:rPr>
                <w:color w:val="000000"/>
                <w:sz w:val="20"/>
                <w:szCs w:val="20"/>
                <w:lang w:val="ru-RU"/>
              </w:rPr>
              <w:t xml:space="preserve">6.5. Проявляющий </w:t>
            </w:r>
            <w:r w:rsidRPr="00CF494F">
              <w:rPr>
                <w:rFonts w:eastAsia="ZapfDingbats"/>
                <w:color w:val="000000"/>
                <w:sz w:val="20"/>
                <w:szCs w:val="20"/>
                <w:lang w:val="ru-RU"/>
              </w:rPr>
              <w:t xml:space="preserve">интерес к </w:t>
            </w:r>
            <w:r w:rsidRPr="00CF494F">
              <w:rPr>
                <w:color w:val="000000"/>
                <w:sz w:val="20"/>
                <w:szCs w:val="20"/>
                <w:lang w:val="ru-RU"/>
              </w:rPr>
              <w:t>общественно полезной деятельности.</w:t>
            </w:r>
          </w:p>
        </w:tc>
        <w:tc>
          <w:tcPr>
            <w:tcW w:w="4254" w:type="dxa"/>
          </w:tcPr>
          <w:p w:rsidR="00CF494F" w:rsidRPr="004522EC" w:rsidRDefault="005D3360" w:rsidP="005D3360">
            <w:pPr>
              <w:pStyle w:val="11"/>
              <w:spacing w:before="0" w:beforeAutospacing="0" w:after="0" w:afterAutospacing="0"/>
              <w:rPr>
                <w:rFonts w:eastAsia="ZapfDingbats"/>
                <w:color w:val="000000"/>
                <w:sz w:val="20"/>
                <w:szCs w:val="20"/>
              </w:rPr>
            </w:pPr>
            <w:r>
              <w:rPr>
                <w:rFonts w:eastAsia="ZapfDingbats"/>
                <w:color w:val="000000"/>
                <w:sz w:val="20"/>
                <w:szCs w:val="20"/>
              </w:rPr>
              <w:lastRenderedPageBreak/>
              <w:t>-</w:t>
            </w:r>
            <w:r w:rsidR="00CF494F" w:rsidRPr="004522EC">
              <w:rPr>
                <w:rFonts w:eastAsia="ZapfDingbats"/>
                <w:color w:val="000000"/>
                <w:sz w:val="20"/>
                <w:szCs w:val="20"/>
              </w:rPr>
              <w:t>имеет первичные представления о ценностях труда, о различных профессиях;</w:t>
            </w:r>
          </w:p>
          <w:p w:rsidR="00CF494F" w:rsidRPr="004522EC" w:rsidRDefault="005D3360" w:rsidP="005D3360">
            <w:pPr>
              <w:pStyle w:val="11"/>
              <w:spacing w:before="0" w:beforeAutospacing="0" w:after="0" w:afterAutospacing="0"/>
              <w:rPr>
                <w:bCs/>
                <w:iCs/>
                <w:color w:val="000000"/>
                <w:sz w:val="20"/>
                <w:szCs w:val="20"/>
              </w:rPr>
            </w:pPr>
            <w:r>
              <w:rPr>
                <w:bCs/>
                <w:iCs/>
                <w:color w:val="000000"/>
                <w:sz w:val="20"/>
                <w:szCs w:val="20"/>
              </w:rPr>
              <w:t>-</w:t>
            </w:r>
            <w:r w:rsidR="00CF494F" w:rsidRPr="004522EC">
              <w:rPr>
                <w:bCs/>
                <w:iCs/>
                <w:color w:val="000000"/>
                <w:sz w:val="20"/>
                <w:szCs w:val="20"/>
              </w:rPr>
              <w:t xml:space="preserve">проявляет уважение </w:t>
            </w:r>
            <w:r w:rsidR="00CF494F" w:rsidRPr="004522EC">
              <w:rPr>
                <w:color w:val="000000"/>
                <w:sz w:val="20"/>
                <w:szCs w:val="20"/>
              </w:rPr>
              <w:t>к людям труда в семье и в обществе;</w:t>
            </w:r>
          </w:p>
          <w:p w:rsidR="00CF494F" w:rsidRPr="004522EC" w:rsidRDefault="005D3360" w:rsidP="005D3360">
            <w:pPr>
              <w:pStyle w:val="11"/>
              <w:spacing w:before="0" w:beforeAutospacing="0" w:after="0" w:afterAutospacing="0"/>
              <w:rPr>
                <w:color w:val="000000"/>
                <w:sz w:val="20"/>
                <w:szCs w:val="20"/>
              </w:rPr>
            </w:pPr>
            <w:r>
              <w:rPr>
                <w:rFonts w:eastAsia="ZapfDingbats"/>
                <w:color w:val="000000"/>
                <w:sz w:val="20"/>
                <w:szCs w:val="20"/>
              </w:rPr>
              <w:lastRenderedPageBreak/>
              <w:t>-</w:t>
            </w:r>
            <w:r w:rsidR="00CF494F" w:rsidRPr="004522EC">
              <w:rPr>
                <w:rFonts w:eastAsia="ZapfDingbats"/>
                <w:color w:val="000000"/>
                <w:sz w:val="20"/>
                <w:szCs w:val="20"/>
              </w:rPr>
              <w:t xml:space="preserve">проявляет </w:t>
            </w:r>
            <w:r w:rsidR="00CF494F" w:rsidRPr="004522EC">
              <w:rPr>
                <w:color w:val="000000"/>
                <w:sz w:val="20"/>
                <w:szCs w:val="20"/>
              </w:rPr>
              <w:t>навыки сотрудничества со сверстниками и взрослыми в трудовой деятельности.</w:t>
            </w:r>
          </w:p>
        </w:tc>
      </w:tr>
      <w:tr w:rsidR="00CF494F" w:rsidRPr="00857855" w:rsidTr="005D3360">
        <w:tc>
          <w:tcPr>
            <w:tcW w:w="2127" w:type="dxa"/>
          </w:tcPr>
          <w:p w:rsidR="00CF494F" w:rsidRPr="00CF494F" w:rsidRDefault="00CF494F" w:rsidP="004D053A">
            <w:pPr>
              <w:contextualSpacing/>
              <w:rPr>
                <w:color w:val="000000"/>
                <w:sz w:val="20"/>
                <w:szCs w:val="20"/>
                <w:lang w:val="ru-RU"/>
              </w:rPr>
            </w:pPr>
            <w:r w:rsidRPr="00CF494F">
              <w:rPr>
                <w:b/>
                <w:bCs/>
                <w:color w:val="000000"/>
                <w:sz w:val="20"/>
                <w:szCs w:val="20"/>
                <w:lang w:val="ru-RU"/>
              </w:rPr>
              <w:lastRenderedPageBreak/>
              <w:t xml:space="preserve">7. Коммуникация </w:t>
            </w:r>
            <w:r w:rsidRPr="00CF494F">
              <w:rPr>
                <w:b/>
                <w:bCs/>
                <w:color w:val="000000"/>
                <w:sz w:val="20"/>
                <w:szCs w:val="20"/>
                <w:lang w:val="ru-RU"/>
              </w:rPr>
              <w:br/>
              <w:t>и сотрудничество</w:t>
            </w:r>
            <w:r w:rsidRPr="00CF494F">
              <w:rPr>
                <w:color w:val="000000"/>
                <w:sz w:val="20"/>
                <w:szCs w:val="20"/>
                <w:lang w:val="ru-RU"/>
              </w:rPr>
              <w:t xml:space="preserve"> </w:t>
            </w:r>
          </w:p>
          <w:p w:rsidR="00CF494F" w:rsidRPr="00CF494F" w:rsidRDefault="00CF494F" w:rsidP="004D053A">
            <w:pPr>
              <w:contextualSpacing/>
              <w:rPr>
                <w:color w:val="000000"/>
                <w:sz w:val="20"/>
                <w:szCs w:val="20"/>
                <w:lang w:val="ru-RU"/>
              </w:rPr>
            </w:pPr>
            <w:r w:rsidRPr="00CF494F">
              <w:rPr>
                <w:color w:val="000000"/>
                <w:sz w:val="20"/>
                <w:szCs w:val="20"/>
                <w:lang w:val="ru-RU"/>
              </w:rPr>
              <w:t xml:space="preserve">Доброжелательно, конструктивно и эффективно взаимодействующий с другими людьми – представителями различных культур, возрастов, лиц с ограниченными возможностями здоровья (в том </w:t>
            </w:r>
            <w:proofErr w:type="gramStart"/>
            <w:r w:rsidRPr="00CF494F">
              <w:rPr>
                <w:color w:val="000000"/>
                <w:sz w:val="20"/>
                <w:szCs w:val="20"/>
                <w:lang w:val="ru-RU"/>
              </w:rPr>
              <w:t>числе</w:t>
            </w:r>
            <w:proofErr w:type="gramEnd"/>
            <w:r w:rsidRPr="00CF494F">
              <w:rPr>
                <w:color w:val="000000"/>
                <w:sz w:val="20"/>
                <w:szCs w:val="20"/>
                <w:lang w:val="ru-RU"/>
              </w:rPr>
              <w:t xml:space="preserve"> в составе команды); уверенно выражающий свои мысли различными способами </w:t>
            </w:r>
            <w:r w:rsidRPr="00CF494F">
              <w:rPr>
                <w:color w:val="000000"/>
                <w:sz w:val="20"/>
                <w:szCs w:val="20"/>
                <w:lang w:val="ru-RU"/>
              </w:rPr>
              <w:br/>
              <w:t>на русском и родном языке.</w:t>
            </w:r>
          </w:p>
        </w:tc>
        <w:tc>
          <w:tcPr>
            <w:tcW w:w="1842" w:type="dxa"/>
          </w:tcPr>
          <w:p w:rsidR="00CF494F" w:rsidRPr="005D3360" w:rsidRDefault="005D3360" w:rsidP="005D3360">
            <w:pPr>
              <w:spacing w:before="0" w:beforeAutospacing="0" w:after="0" w:afterAutospacing="0"/>
              <w:rPr>
                <w:color w:val="000000"/>
                <w:lang w:val="ru-RU"/>
              </w:rPr>
            </w:pPr>
            <w:r>
              <w:rPr>
                <w:color w:val="000000"/>
                <w:lang w:val="ru-RU"/>
              </w:rPr>
              <w:t>-</w:t>
            </w:r>
            <w:r w:rsidR="00CF494F" w:rsidRPr="005D3360">
              <w:rPr>
                <w:color w:val="000000"/>
                <w:lang w:val="ru-RU"/>
              </w:rPr>
              <w:t>формирование взаимного уважения;</w:t>
            </w:r>
          </w:p>
          <w:p w:rsidR="00CF494F" w:rsidRPr="005D3360" w:rsidRDefault="005D3360" w:rsidP="005D3360">
            <w:pPr>
              <w:spacing w:before="0" w:beforeAutospacing="0" w:after="0" w:afterAutospacing="0"/>
              <w:rPr>
                <w:color w:val="000000"/>
                <w:lang w:val="ru-RU"/>
              </w:rPr>
            </w:pPr>
            <w:r>
              <w:rPr>
                <w:color w:val="000000"/>
                <w:lang w:val="ru-RU"/>
              </w:rPr>
              <w:t>-</w:t>
            </w:r>
            <w:r w:rsidR="00CF494F" w:rsidRPr="005D3360">
              <w:rPr>
                <w:color w:val="000000"/>
                <w:lang w:val="ru-RU"/>
              </w:rPr>
              <w:t>формирование бережного отношения к культурному наследию и традициям многонационального народа Российской Федерации.</w:t>
            </w:r>
          </w:p>
        </w:tc>
        <w:tc>
          <w:tcPr>
            <w:tcW w:w="2693" w:type="dxa"/>
          </w:tcPr>
          <w:p w:rsidR="00CF494F" w:rsidRPr="00CF494F" w:rsidRDefault="00CF494F" w:rsidP="004D053A">
            <w:pPr>
              <w:ind w:firstLine="33"/>
              <w:contextualSpacing/>
              <w:rPr>
                <w:color w:val="000000"/>
                <w:sz w:val="20"/>
                <w:szCs w:val="20"/>
                <w:lang w:val="ru-RU"/>
              </w:rPr>
            </w:pPr>
            <w:r w:rsidRPr="00CF494F">
              <w:rPr>
                <w:color w:val="000000"/>
                <w:sz w:val="20"/>
                <w:szCs w:val="20"/>
                <w:lang w:val="ru-RU"/>
              </w:rPr>
              <w:t xml:space="preserve">7.1. Владеющий основами речевой культуры, дружелюбный </w:t>
            </w:r>
            <w:r w:rsidRPr="00CF494F">
              <w:rPr>
                <w:color w:val="000000"/>
                <w:sz w:val="20"/>
                <w:szCs w:val="20"/>
                <w:lang w:val="ru-RU"/>
              </w:rPr>
              <w:br/>
              <w:t xml:space="preserve">и доброжелательный, умеющий слушать и слышать собеседника, взаимодействовать </w:t>
            </w:r>
            <w:proofErr w:type="gramStart"/>
            <w:r w:rsidRPr="00CF494F">
              <w:rPr>
                <w:color w:val="000000"/>
                <w:sz w:val="20"/>
                <w:szCs w:val="20"/>
                <w:lang w:val="ru-RU"/>
              </w:rPr>
              <w:t>со</w:t>
            </w:r>
            <w:proofErr w:type="gramEnd"/>
            <w:r w:rsidRPr="00CF494F">
              <w:rPr>
                <w:color w:val="000000"/>
                <w:sz w:val="20"/>
                <w:szCs w:val="20"/>
                <w:lang w:val="ru-RU"/>
              </w:rPr>
              <w:t xml:space="preserve"> взрослыми и сверстниками на основе общих интересов и дел.</w:t>
            </w:r>
          </w:p>
          <w:p w:rsidR="00CF494F" w:rsidRPr="00CF494F" w:rsidRDefault="00CF494F" w:rsidP="004D053A">
            <w:pPr>
              <w:ind w:firstLine="33"/>
              <w:contextualSpacing/>
              <w:rPr>
                <w:color w:val="000000"/>
                <w:sz w:val="20"/>
                <w:szCs w:val="20"/>
                <w:lang w:val="ru-RU"/>
              </w:rPr>
            </w:pPr>
            <w:r w:rsidRPr="00CF494F">
              <w:rPr>
                <w:color w:val="000000"/>
                <w:sz w:val="20"/>
                <w:szCs w:val="20"/>
                <w:lang w:val="ru-RU"/>
              </w:rPr>
              <w:t>7.2. Следующий элементарным общественным нормам и правилам</w:t>
            </w:r>
            <w:r w:rsidRPr="004522EC">
              <w:rPr>
                <w:color w:val="000000"/>
                <w:sz w:val="20"/>
                <w:szCs w:val="20"/>
              </w:rPr>
              <w:t> </w:t>
            </w:r>
            <w:r w:rsidRPr="00CF494F">
              <w:rPr>
                <w:color w:val="000000"/>
                <w:sz w:val="20"/>
                <w:szCs w:val="20"/>
                <w:lang w:val="ru-RU"/>
              </w:rPr>
              <w:t>поведения,</w:t>
            </w:r>
            <w:r w:rsidRPr="004522EC">
              <w:rPr>
                <w:color w:val="000000"/>
                <w:sz w:val="20"/>
                <w:szCs w:val="20"/>
              </w:rPr>
              <w:t> </w:t>
            </w:r>
            <w:r w:rsidRPr="00CF494F">
              <w:rPr>
                <w:color w:val="000000"/>
                <w:sz w:val="20"/>
                <w:szCs w:val="20"/>
                <w:lang w:val="ru-RU"/>
              </w:rPr>
              <w:t>владеет основами управления эмоциональным состоянием (эмоциональный интеллект).</w:t>
            </w:r>
          </w:p>
          <w:p w:rsidR="00CF494F" w:rsidRPr="00CF494F" w:rsidRDefault="00CF494F" w:rsidP="004D053A">
            <w:pPr>
              <w:ind w:firstLine="33"/>
              <w:contextualSpacing/>
              <w:rPr>
                <w:color w:val="000000"/>
                <w:sz w:val="20"/>
                <w:szCs w:val="20"/>
                <w:lang w:val="ru-RU"/>
              </w:rPr>
            </w:pPr>
            <w:r w:rsidRPr="00CF494F">
              <w:rPr>
                <w:color w:val="000000"/>
                <w:sz w:val="20"/>
                <w:szCs w:val="20"/>
                <w:lang w:val="ru-RU"/>
              </w:rPr>
              <w:t>7.3. Ориентирующийся в окружающей среде (городской, сельской), следует принятым в обществе нормам и правилам поведения (социальный интеллект).</w:t>
            </w:r>
          </w:p>
          <w:p w:rsidR="00CF494F" w:rsidRPr="00CF494F" w:rsidRDefault="00CF494F" w:rsidP="004D053A">
            <w:pPr>
              <w:ind w:firstLine="33"/>
              <w:contextualSpacing/>
              <w:rPr>
                <w:color w:val="000000"/>
                <w:sz w:val="20"/>
                <w:szCs w:val="20"/>
                <w:lang w:val="ru-RU"/>
              </w:rPr>
            </w:pPr>
            <w:r w:rsidRPr="00CF494F">
              <w:rPr>
                <w:color w:val="000000"/>
                <w:sz w:val="20"/>
                <w:szCs w:val="20"/>
                <w:lang w:val="ru-RU"/>
              </w:rPr>
              <w:t xml:space="preserve">7.4. </w:t>
            </w:r>
            <w:proofErr w:type="gramStart"/>
            <w:r w:rsidRPr="00CF494F">
              <w:rPr>
                <w:color w:val="000000"/>
                <w:sz w:val="20"/>
                <w:szCs w:val="20"/>
                <w:lang w:val="ru-RU"/>
              </w:rPr>
              <w:t>Владеющий</w:t>
            </w:r>
            <w:proofErr w:type="gramEnd"/>
            <w:r w:rsidRPr="00CF494F">
              <w:rPr>
                <w:color w:val="000000"/>
                <w:sz w:val="20"/>
                <w:szCs w:val="20"/>
                <w:lang w:val="ru-RU"/>
              </w:rPr>
              <w:t xml:space="preserve"> средствами вербального и невербального общения.</w:t>
            </w:r>
          </w:p>
          <w:p w:rsidR="00CF494F" w:rsidRPr="00CF494F" w:rsidRDefault="00CF494F" w:rsidP="004D053A">
            <w:pPr>
              <w:contextualSpacing/>
              <w:rPr>
                <w:color w:val="000000"/>
                <w:sz w:val="20"/>
                <w:szCs w:val="20"/>
                <w:lang w:val="ru-RU"/>
              </w:rPr>
            </w:pPr>
            <w:r w:rsidRPr="00CF494F">
              <w:rPr>
                <w:color w:val="000000"/>
                <w:sz w:val="20"/>
                <w:szCs w:val="20"/>
                <w:lang w:val="ru-RU"/>
              </w:rPr>
              <w:t xml:space="preserve">7.5. </w:t>
            </w:r>
            <w:proofErr w:type="gramStart"/>
            <w:r w:rsidRPr="00CF494F">
              <w:rPr>
                <w:color w:val="000000"/>
                <w:sz w:val="20"/>
                <w:szCs w:val="20"/>
                <w:lang w:val="ru-RU"/>
              </w:rPr>
              <w:t>Демонстрирующий</w:t>
            </w:r>
            <w:proofErr w:type="gramEnd"/>
            <w:r w:rsidRPr="00CF494F">
              <w:rPr>
                <w:color w:val="000000"/>
                <w:sz w:val="20"/>
                <w:szCs w:val="20"/>
                <w:lang w:val="ru-RU"/>
              </w:rPr>
              <w:t xml:space="preserve"> в общении самоуважение и уважение к другим людям, их правам и свободам.</w:t>
            </w:r>
          </w:p>
          <w:p w:rsidR="00CF494F" w:rsidRPr="00CF494F" w:rsidRDefault="00CF494F" w:rsidP="004D053A">
            <w:pPr>
              <w:ind w:firstLine="33"/>
              <w:contextualSpacing/>
              <w:rPr>
                <w:color w:val="000000"/>
                <w:sz w:val="20"/>
                <w:szCs w:val="20"/>
                <w:lang w:val="ru-RU"/>
              </w:rPr>
            </w:pPr>
            <w:r w:rsidRPr="00CF494F">
              <w:rPr>
                <w:color w:val="000000"/>
                <w:sz w:val="20"/>
                <w:szCs w:val="20"/>
                <w:lang w:val="ru-RU"/>
              </w:rPr>
              <w:lastRenderedPageBreak/>
              <w:t>7.6. Принимающий запрет на физическое и психологическое воздействие на другого человека.</w:t>
            </w:r>
          </w:p>
        </w:tc>
        <w:tc>
          <w:tcPr>
            <w:tcW w:w="4254" w:type="dxa"/>
          </w:tcPr>
          <w:p w:rsidR="00CF494F" w:rsidRPr="005D3360" w:rsidRDefault="005D3360" w:rsidP="005D3360">
            <w:pPr>
              <w:spacing w:before="0" w:beforeAutospacing="0" w:after="0" w:afterAutospacing="0"/>
              <w:rPr>
                <w:color w:val="000000"/>
                <w:lang w:val="ru-RU"/>
              </w:rPr>
            </w:pPr>
            <w:r>
              <w:rPr>
                <w:color w:val="000000"/>
                <w:lang w:val="ru-RU"/>
              </w:rPr>
              <w:lastRenderedPageBreak/>
              <w:t>-</w:t>
            </w:r>
            <w:r w:rsidR="00CF494F" w:rsidRPr="005D3360">
              <w:rPr>
                <w:color w:val="000000"/>
                <w:lang w:val="ru-RU"/>
              </w:rPr>
              <w:t>умеет выслушать замечание и адекватно отреагировать на него (эмоционально, вербально);</w:t>
            </w:r>
          </w:p>
          <w:p w:rsidR="00CF494F" w:rsidRPr="005D3360" w:rsidRDefault="005D3360" w:rsidP="005D3360">
            <w:pPr>
              <w:spacing w:before="0" w:beforeAutospacing="0" w:after="0" w:afterAutospacing="0"/>
              <w:rPr>
                <w:color w:val="000000"/>
                <w:lang w:val="ru-RU"/>
              </w:rPr>
            </w:pPr>
            <w:r>
              <w:rPr>
                <w:color w:val="000000"/>
                <w:lang w:val="ru-RU"/>
              </w:rPr>
              <w:t>-</w:t>
            </w:r>
            <w:r w:rsidR="00CF494F" w:rsidRPr="005D3360">
              <w:rPr>
                <w:color w:val="000000"/>
                <w:lang w:val="ru-RU"/>
              </w:rPr>
              <w:t>умеет выразить и отстоять свою позицию, а также принять позицию другого человека (сверстника, взрослого);</w:t>
            </w:r>
          </w:p>
          <w:p w:rsidR="00CF494F" w:rsidRPr="005D3360" w:rsidRDefault="005D3360" w:rsidP="005D3360">
            <w:pPr>
              <w:spacing w:before="0" w:beforeAutospacing="0" w:after="0" w:afterAutospacing="0"/>
              <w:rPr>
                <w:color w:val="000000"/>
                <w:lang w:val="ru-RU"/>
              </w:rPr>
            </w:pPr>
            <w:r>
              <w:rPr>
                <w:color w:val="000000"/>
                <w:lang w:val="ru-RU"/>
              </w:rPr>
              <w:t>-</w:t>
            </w:r>
            <w:r w:rsidR="00CF494F" w:rsidRPr="005D3360">
              <w:rPr>
                <w:color w:val="000000"/>
                <w:lang w:val="ru-RU"/>
              </w:rPr>
              <w:t xml:space="preserve">отрицательно относиться </w:t>
            </w:r>
            <w:proofErr w:type="gramStart"/>
            <w:r w:rsidR="00CF494F" w:rsidRPr="005D3360">
              <w:rPr>
                <w:color w:val="000000"/>
                <w:lang w:val="ru-RU"/>
              </w:rPr>
              <w:t>к</w:t>
            </w:r>
            <w:proofErr w:type="gramEnd"/>
            <w:r w:rsidR="00CF494F" w:rsidRPr="005D3360">
              <w:rPr>
                <w:color w:val="000000"/>
                <w:lang w:val="ru-RU"/>
              </w:rPr>
              <w:t xml:space="preserve"> лжи и манипуляции (в собственном поведении и со стороны других людей);</w:t>
            </w:r>
          </w:p>
          <w:p w:rsidR="00CF494F" w:rsidRPr="005D3360" w:rsidRDefault="005D3360" w:rsidP="005D3360">
            <w:pPr>
              <w:spacing w:before="0" w:beforeAutospacing="0" w:after="0" w:afterAutospacing="0"/>
              <w:rPr>
                <w:color w:val="000000"/>
                <w:lang w:val="ru-RU"/>
              </w:rPr>
            </w:pPr>
            <w:r>
              <w:rPr>
                <w:color w:val="000000"/>
                <w:lang w:val="ru-RU"/>
              </w:rPr>
              <w:t>-</w:t>
            </w:r>
            <w:r w:rsidR="00CF494F" w:rsidRPr="005D3360">
              <w:rPr>
                <w:color w:val="000000"/>
                <w:lang w:val="ru-RU"/>
              </w:rPr>
              <w:t xml:space="preserve">стремится обличить несправедливость </w:t>
            </w:r>
            <w:r w:rsidR="00CF494F" w:rsidRPr="005D3360">
              <w:rPr>
                <w:color w:val="000000"/>
                <w:lang w:val="ru-RU"/>
              </w:rPr>
              <w:br/>
              <w:t xml:space="preserve">и встать на защиту несправедливо </w:t>
            </w:r>
            <w:proofErr w:type="gramStart"/>
            <w:r w:rsidR="00CF494F" w:rsidRPr="005D3360">
              <w:rPr>
                <w:color w:val="000000"/>
                <w:lang w:val="ru-RU"/>
              </w:rPr>
              <w:t>обиженного</w:t>
            </w:r>
            <w:proofErr w:type="gramEnd"/>
            <w:r w:rsidR="00CF494F" w:rsidRPr="005D3360">
              <w:rPr>
                <w:color w:val="000000"/>
                <w:lang w:val="ru-RU"/>
              </w:rPr>
              <w:t>;</w:t>
            </w:r>
          </w:p>
          <w:p w:rsidR="00CF494F" w:rsidRPr="003839E5" w:rsidRDefault="003839E5" w:rsidP="003839E5">
            <w:pPr>
              <w:spacing w:before="0" w:beforeAutospacing="0" w:after="0" w:afterAutospacing="0"/>
              <w:rPr>
                <w:color w:val="000000"/>
                <w:lang w:val="ru-RU"/>
              </w:rPr>
            </w:pPr>
            <w:r>
              <w:rPr>
                <w:color w:val="000000"/>
                <w:lang w:val="ru-RU"/>
              </w:rPr>
              <w:t>-</w:t>
            </w:r>
            <w:r w:rsidR="00CF494F" w:rsidRPr="003839E5">
              <w:rPr>
                <w:color w:val="000000"/>
                <w:lang w:val="ru-RU"/>
              </w:rPr>
              <w:t>выполняет разные виды заданий, поручений, просьб, связанных с гармонизацией общественного окружения;</w:t>
            </w:r>
          </w:p>
          <w:p w:rsidR="00CF494F" w:rsidRPr="003839E5" w:rsidRDefault="003839E5" w:rsidP="003839E5">
            <w:pPr>
              <w:spacing w:before="0" w:beforeAutospacing="0" w:after="0" w:afterAutospacing="0"/>
              <w:rPr>
                <w:color w:val="000000"/>
                <w:lang w:val="ru-RU"/>
              </w:rPr>
            </w:pPr>
            <w:r>
              <w:rPr>
                <w:color w:val="000000"/>
                <w:lang w:val="ru-RU"/>
              </w:rPr>
              <w:t>-</w:t>
            </w:r>
            <w:r w:rsidR="00CF494F" w:rsidRPr="003839E5">
              <w:rPr>
                <w:color w:val="000000"/>
                <w:lang w:val="ru-RU"/>
              </w:rPr>
              <w:t xml:space="preserve">умеет выступить и в роли организатора, </w:t>
            </w:r>
            <w:r w:rsidR="00CF494F" w:rsidRPr="003839E5">
              <w:rPr>
                <w:color w:val="000000"/>
                <w:lang w:val="ru-RU"/>
              </w:rPr>
              <w:br/>
              <w:t>и в роли исполнителя в деловом, игровом, коммуникативном взаимодействии;</w:t>
            </w:r>
          </w:p>
          <w:p w:rsidR="00CF494F" w:rsidRPr="003839E5" w:rsidRDefault="003839E5" w:rsidP="003839E5">
            <w:pPr>
              <w:spacing w:before="0" w:beforeAutospacing="0" w:after="0" w:afterAutospacing="0"/>
              <w:rPr>
                <w:color w:val="000000"/>
                <w:lang w:val="ru-RU"/>
              </w:rPr>
            </w:pPr>
            <w:r>
              <w:rPr>
                <w:color w:val="000000"/>
                <w:lang w:val="ru-RU"/>
              </w:rPr>
              <w:t>-</w:t>
            </w:r>
            <w:r w:rsidR="00CF494F" w:rsidRPr="003839E5">
              <w:rPr>
                <w:color w:val="000000"/>
                <w:lang w:val="ru-RU"/>
              </w:rPr>
              <w:t>оказывает посильную помощь другим людям (сверстникам и взрослым) по их просьбе и собственной инициативе.</w:t>
            </w:r>
          </w:p>
        </w:tc>
      </w:tr>
      <w:tr w:rsidR="00CF494F" w:rsidRPr="00857855" w:rsidTr="005D3360">
        <w:tc>
          <w:tcPr>
            <w:tcW w:w="2127" w:type="dxa"/>
          </w:tcPr>
          <w:p w:rsidR="00CF494F" w:rsidRPr="00CF494F" w:rsidRDefault="00CF494F" w:rsidP="004D053A">
            <w:pPr>
              <w:contextualSpacing/>
              <w:rPr>
                <w:color w:val="000000"/>
                <w:sz w:val="20"/>
                <w:szCs w:val="20"/>
                <w:lang w:val="ru-RU"/>
              </w:rPr>
            </w:pPr>
            <w:r w:rsidRPr="00CF494F">
              <w:rPr>
                <w:color w:val="000000"/>
                <w:sz w:val="20"/>
                <w:szCs w:val="20"/>
                <w:lang w:val="ru-RU"/>
              </w:rPr>
              <w:lastRenderedPageBreak/>
              <w:t xml:space="preserve">8. </w:t>
            </w:r>
            <w:proofErr w:type="gramStart"/>
            <w:r w:rsidRPr="00CF494F">
              <w:rPr>
                <w:b/>
                <w:bCs/>
                <w:color w:val="000000"/>
                <w:sz w:val="20"/>
                <w:szCs w:val="20"/>
                <w:lang w:val="ru-RU"/>
              </w:rPr>
              <w:t>Здоровье и безопасность</w:t>
            </w:r>
            <w:r w:rsidRPr="00CF494F">
              <w:rPr>
                <w:color w:val="000000"/>
                <w:sz w:val="20"/>
                <w:szCs w:val="20"/>
                <w:lang w:val="ru-RU"/>
              </w:rPr>
              <w:t xml:space="preserve"> Стремящийся к гармоничному развитию, осознанно выполняющий правила здорового и экологически целесообразного образа жизни и поведения, безопасного для человека </w:t>
            </w:r>
            <w:r w:rsidRPr="00CF494F">
              <w:rPr>
                <w:color w:val="000000"/>
                <w:sz w:val="20"/>
                <w:szCs w:val="20"/>
                <w:lang w:val="ru-RU"/>
              </w:rPr>
              <w:br/>
              <w:t>и окружающей среды (в том числе и сетевой), воспринимающий природу как ценность, обладающий чувством меры, рачительно и бережно относящийся к природным ресурсам, ограничивающий свои потребности.</w:t>
            </w:r>
            <w:proofErr w:type="gramEnd"/>
          </w:p>
        </w:tc>
        <w:tc>
          <w:tcPr>
            <w:tcW w:w="1842" w:type="dxa"/>
          </w:tcPr>
          <w:p w:rsidR="00CF494F" w:rsidRPr="003839E5" w:rsidRDefault="003839E5" w:rsidP="003839E5">
            <w:pPr>
              <w:spacing w:before="0" w:beforeAutospacing="0" w:after="0" w:afterAutospacing="0"/>
              <w:rPr>
                <w:color w:val="000000"/>
                <w:lang w:val="ru-RU"/>
              </w:rPr>
            </w:pPr>
            <w:r>
              <w:rPr>
                <w:color w:val="000000"/>
                <w:lang w:val="ru-RU"/>
              </w:rPr>
              <w:t>-</w:t>
            </w:r>
            <w:r w:rsidR="00CF494F" w:rsidRPr="003839E5">
              <w:rPr>
                <w:color w:val="000000"/>
                <w:lang w:val="ru-RU"/>
              </w:rPr>
              <w:t>формирование уважения к закону и правопорядку;</w:t>
            </w:r>
          </w:p>
          <w:p w:rsidR="00CF494F" w:rsidRPr="003839E5" w:rsidRDefault="003839E5" w:rsidP="003839E5">
            <w:pPr>
              <w:spacing w:before="0" w:beforeAutospacing="0" w:after="0" w:afterAutospacing="0"/>
              <w:rPr>
                <w:color w:val="000000"/>
                <w:lang w:val="ru-RU"/>
              </w:rPr>
            </w:pPr>
            <w:r>
              <w:rPr>
                <w:color w:val="000000"/>
                <w:lang w:val="ru-RU"/>
              </w:rPr>
              <w:t>-</w:t>
            </w:r>
            <w:r w:rsidR="00CF494F" w:rsidRPr="003839E5">
              <w:rPr>
                <w:color w:val="000000"/>
                <w:lang w:val="ru-RU"/>
              </w:rPr>
              <w:t>формирование взаимного уважения;</w:t>
            </w:r>
          </w:p>
          <w:p w:rsidR="00CF494F" w:rsidRPr="003839E5" w:rsidRDefault="003839E5" w:rsidP="003839E5">
            <w:pPr>
              <w:spacing w:before="0" w:beforeAutospacing="0" w:after="0" w:afterAutospacing="0"/>
              <w:rPr>
                <w:color w:val="000000"/>
                <w:lang w:val="ru-RU"/>
              </w:rPr>
            </w:pPr>
            <w:r>
              <w:rPr>
                <w:color w:val="000000"/>
                <w:lang w:val="ru-RU"/>
              </w:rPr>
              <w:t>-</w:t>
            </w:r>
            <w:r w:rsidR="00CF494F" w:rsidRPr="003839E5">
              <w:rPr>
                <w:color w:val="000000"/>
                <w:lang w:val="ru-RU"/>
              </w:rPr>
              <w:t>формирование бережного отношения к природе и окружающей среде.</w:t>
            </w:r>
          </w:p>
          <w:p w:rsidR="00CF494F" w:rsidRPr="00403612" w:rsidRDefault="00CF494F" w:rsidP="004D053A">
            <w:pPr>
              <w:ind w:firstLine="33"/>
              <w:rPr>
                <w:color w:val="000000"/>
                <w:sz w:val="20"/>
                <w:szCs w:val="20"/>
                <w:lang w:val="ru-RU"/>
              </w:rPr>
            </w:pPr>
          </w:p>
        </w:tc>
        <w:tc>
          <w:tcPr>
            <w:tcW w:w="2693" w:type="dxa"/>
          </w:tcPr>
          <w:p w:rsidR="00CF494F" w:rsidRPr="00CF494F" w:rsidRDefault="00CF494F" w:rsidP="004D053A">
            <w:pPr>
              <w:contextualSpacing/>
              <w:rPr>
                <w:color w:val="000000"/>
                <w:sz w:val="20"/>
                <w:szCs w:val="20"/>
                <w:lang w:val="ru-RU"/>
              </w:rPr>
            </w:pPr>
            <w:r w:rsidRPr="00CF494F">
              <w:rPr>
                <w:color w:val="000000"/>
                <w:sz w:val="20"/>
                <w:szCs w:val="20"/>
                <w:lang w:val="ru-RU"/>
              </w:rPr>
              <w:t xml:space="preserve">8.1. </w:t>
            </w:r>
            <w:proofErr w:type="gramStart"/>
            <w:r w:rsidRPr="00CF494F">
              <w:rPr>
                <w:bCs/>
                <w:color w:val="000000"/>
                <w:sz w:val="20"/>
                <w:szCs w:val="20"/>
                <w:lang w:val="ru-RU"/>
              </w:rPr>
              <w:t>Обладающий</w:t>
            </w:r>
            <w:proofErr w:type="gramEnd"/>
            <w:r w:rsidRPr="00CF494F">
              <w:rPr>
                <w:bCs/>
                <w:color w:val="000000"/>
                <w:sz w:val="20"/>
                <w:szCs w:val="20"/>
                <w:lang w:val="ru-RU"/>
              </w:rPr>
              <w:t xml:space="preserve"> жизнестойкостью и оптимизмом, основными навыками личной и общественной гигиены, стремится соблюдать правила безопасного поведения </w:t>
            </w:r>
            <w:r w:rsidRPr="00CF494F">
              <w:rPr>
                <w:bCs/>
                <w:color w:val="000000"/>
                <w:sz w:val="20"/>
                <w:szCs w:val="20"/>
                <w:lang w:val="ru-RU"/>
              </w:rPr>
              <w:br/>
              <w:t>в быту, социуме, природе.</w:t>
            </w:r>
          </w:p>
          <w:p w:rsidR="00CF494F" w:rsidRPr="00CF494F" w:rsidRDefault="00CF494F" w:rsidP="004D053A">
            <w:pPr>
              <w:contextualSpacing/>
              <w:rPr>
                <w:color w:val="000000"/>
                <w:sz w:val="20"/>
                <w:szCs w:val="20"/>
                <w:lang w:val="ru-RU"/>
              </w:rPr>
            </w:pPr>
            <w:r w:rsidRPr="00CF494F">
              <w:rPr>
                <w:color w:val="000000"/>
                <w:sz w:val="20"/>
                <w:szCs w:val="20"/>
                <w:lang w:val="ru-RU"/>
              </w:rPr>
              <w:t xml:space="preserve">8.2. </w:t>
            </w:r>
            <w:proofErr w:type="gramStart"/>
            <w:r w:rsidRPr="00CF494F">
              <w:rPr>
                <w:color w:val="000000"/>
                <w:sz w:val="20"/>
                <w:szCs w:val="20"/>
                <w:lang w:val="ru-RU"/>
              </w:rPr>
              <w:t>Обладающий</w:t>
            </w:r>
            <w:proofErr w:type="gramEnd"/>
            <w:r w:rsidRPr="00CF494F">
              <w:rPr>
                <w:color w:val="000000"/>
                <w:sz w:val="20"/>
                <w:szCs w:val="20"/>
                <w:lang w:val="ru-RU"/>
              </w:rPr>
              <w:t xml:space="preserve"> элементарными представлениями об особенностях здорового образа жизни.</w:t>
            </w:r>
          </w:p>
          <w:p w:rsidR="00CF494F" w:rsidRPr="00CF494F" w:rsidRDefault="00CF494F" w:rsidP="004D053A">
            <w:pPr>
              <w:contextualSpacing/>
              <w:rPr>
                <w:color w:val="000000"/>
                <w:sz w:val="20"/>
                <w:szCs w:val="20"/>
                <w:lang w:val="ru-RU"/>
              </w:rPr>
            </w:pPr>
            <w:r w:rsidRPr="00CF494F">
              <w:rPr>
                <w:color w:val="000000"/>
                <w:sz w:val="20"/>
                <w:szCs w:val="20"/>
                <w:lang w:val="ru-RU"/>
              </w:rPr>
              <w:t xml:space="preserve">8.3. </w:t>
            </w:r>
            <w:proofErr w:type="gramStart"/>
            <w:r w:rsidRPr="00CF494F">
              <w:rPr>
                <w:color w:val="000000"/>
                <w:sz w:val="20"/>
                <w:szCs w:val="20"/>
                <w:lang w:val="ru-RU"/>
              </w:rPr>
              <w:t>Обладающий</w:t>
            </w:r>
            <w:proofErr w:type="gramEnd"/>
            <w:r w:rsidRPr="00CF494F">
              <w:rPr>
                <w:color w:val="000000"/>
                <w:sz w:val="20"/>
                <w:szCs w:val="20"/>
                <w:lang w:val="ru-RU"/>
              </w:rPr>
              <w:t xml:space="preserve"> элементарными представлениями о правилах безопасности дома, на улице, на дороге, на воде.</w:t>
            </w:r>
          </w:p>
          <w:p w:rsidR="00CF494F" w:rsidRPr="00CF494F" w:rsidRDefault="00CF494F" w:rsidP="004D053A">
            <w:pPr>
              <w:contextualSpacing/>
              <w:rPr>
                <w:color w:val="000000"/>
                <w:sz w:val="20"/>
                <w:szCs w:val="20"/>
                <w:lang w:val="ru-RU"/>
              </w:rPr>
            </w:pPr>
            <w:r w:rsidRPr="00CF494F">
              <w:rPr>
                <w:color w:val="000000"/>
                <w:sz w:val="20"/>
                <w:szCs w:val="20"/>
                <w:lang w:val="ru-RU"/>
              </w:rPr>
              <w:t xml:space="preserve">8.4. </w:t>
            </w:r>
            <w:proofErr w:type="gramStart"/>
            <w:r w:rsidRPr="00CF494F">
              <w:rPr>
                <w:color w:val="000000"/>
                <w:sz w:val="20"/>
                <w:szCs w:val="20"/>
                <w:lang w:val="ru-RU"/>
              </w:rPr>
              <w:t>Соблюдающий</w:t>
            </w:r>
            <w:proofErr w:type="gramEnd"/>
            <w:r w:rsidRPr="00CF494F">
              <w:rPr>
                <w:color w:val="000000"/>
                <w:sz w:val="20"/>
                <w:szCs w:val="20"/>
                <w:lang w:val="ru-RU"/>
              </w:rPr>
              <w:t xml:space="preserve"> правила здорового, экологически целесообразного образа жизни </w:t>
            </w:r>
            <w:r w:rsidRPr="00CF494F">
              <w:rPr>
                <w:color w:val="000000"/>
                <w:sz w:val="20"/>
                <w:szCs w:val="20"/>
                <w:lang w:val="ru-RU"/>
              </w:rPr>
              <w:br/>
              <w:t>и поведения, безопасного для человека и окружающей среды.</w:t>
            </w:r>
          </w:p>
          <w:p w:rsidR="00CF494F" w:rsidRPr="00CF494F" w:rsidRDefault="00CF494F" w:rsidP="004D053A">
            <w:pPr>
              <w:ind w:firstLine="33"/>
              <w:contextualSpacing/>
              <w:rPr>
                <w:color w:val="000000"/>
                <w:sz w:val="20"/>
                <w:szCs w:val="20"/>
                <w:lang w:val="ru-RU"/>
              </w:rPr>
            </w:pPr>
            <w:r w:rsidRPr="00CF494F">
              <w:rPr>
                <w:color w:val="000000"/>
                <w:sz w:val="20"/>
                <w:szCs w:val="20"/>
                <w:lang w:val="ru-RU"/>
              </w:rPr>
              <w:t xml:space="preserve">8.5. Чутко и гуманно </w:t>
            </w:r>
            <w:proofErr w:type="gramStart"/>
            <w:r w:rsidRPr="00CF494F">
              <w:rPr>
                <w:color w:val="000000"/>
                <w:sz w:val="20"/>
                <w:szCs w:val="20"/>
                <w:lang w:val="ru-RU"/>
              </w:rPr>
              <w:t>относящийся</w:t>
            </w:r>
            <w:proofErr w:type="gramEnd"/>
            <w:r w:rsidRPr="00CF494F">
              <w:rPr>
                <w:color w:val="000000"/>
                <w:sz w:val="20"/>
                <w:szCs w:val="20"/>
                <w:lang w:val="ru-RU"/>
              </w:rPr>
              <w:t xml:space="preserve"> ко всем объектам живой и неживой природы.</w:t>
            </w:r>
          </w:p>
          <w:p w:rsidR="00CF494F" w:rsidRPr="00CF494F" w:rsidRDefault="00CF494F" w:rsidP="004D053A">
            <w:pPr>
              <w:contextualSpacing/>
              <w:rPr>
                <w:color w:val="000000"/>
                <w:sz w:val="20"/>
                <w:szCs w:val="20"/>
                <w:lang w:val="ru-RU"/>
              </w:rPr>
            </w:pPr>
            <w:r w:rsidRPr="00CF494F">
              <w:rPr>
                <w:color w:val="000000"/>
                <w:sz w:val="20"/>
                <w:szCs w:val="20"/>
                <w:lang w:val="ru-RU"/>
              </w:rPr>
              <w:t xml:space="preserve">8.6. </w:t>
            </w:r>
            <w:proofErr w:type="gramStart"/>
            <w:r w:rsidRPr="00CF494F">
              <w:rPr>
                <w:color w:val="000000"/>
                <w:sz w:val="20"/>
                <w:szCs w:val="20"/>
                <w:lang w:val="ru-RU"/>
              </w:rPr>
              <w:t>Понимающий</w:t>
            </w:r>
            <w:proofErr w:type="gramEnd"/>
            <w:r w:rsidRPr="00CF494F">
              <w:rPr>
                <w:color w:val="000000"/>
                <w:sz w:val="20"/>
                <w:szCs w:val="20"/>
                <w:lang w:val="ru-RU"/>
              </w:rPr>
              <w:t xml:space="preserve"> ценность собственной жизни и необходимость заботиться о собственном здоровье и безопасности</w:t>
            </w:r>
          </w:p>
        </w:tc>
        <w:tc>
          <w:tcPr>
            <w:tcW w:w="4254" w:type="dxa"/>
          </w:tcPr>
          <w:p w:rsidR="00CF494F" w:rsidRPr="003839E5" w:rsidRDefault="003839E5" w:rsidP="003839E5">
            <w:pPr>
              <w:spacing w:before="0" w:beforeAutospacing="0" w:after="0" w:afterAutospacing="0"/>
              <w:rPr>
                <w:color w:val="000000"/>
                <w:lang w:val="ru-RU"/>
              </w:rPr>
            </w:pPr>
            <w:r>
              <w:rPr>
                <w:color w:val="000000"/>
                <w:lang w:val="ru-RU"/>
              </w:rPr>
              <w:t>-</w:t>
            </w:r>
            <w:r w:rsidR="00CF494F" w:rsidRPr="003839E5">
              <w:rPr>
                <w:color w:val="000000"/>
                <w:lang w:val="ru-RU"/>
              </w:rPr>
              <w:t xml:space="preserve">умеет регулировать свое поведение и эмоции в обществе, сдерживать негативные импульсы </w:t>
            </w:r>
            <w:r w:rsidR="00CF494F" w:rsidRPr="003839E5">
              <w:rPr>
                <w:color w:val="000000"/>
                <w:lang w:val="ru-RU"/>
              </w:rPr>
              <w:br/>
              <w:t>и состояния;</w:t>
            </w:r>
          </w:p>
          <w:p w:rsidR="00CF494F" w:rsidRPr="003839E5" w:rsidRDefault="003839E5" w:rsidP="003839E5">
            <w:pPr>
              <w:spacing w:before="0" w:beforeAutospacing="0" w:after="0" w:afterAutospacing="0"/>
              <w:rPr>
                <w:color w:val="000000"/>
                <w:lang w:val="ru-RU"/>
              </w:rPr>
            </w:pPr>
            <w:r>
              <w:rPr>
                <w:color w:val="000000"/>
                <w:lang w:val="ru-RU"/>
              </w:rPr>
              <w:t>-</w:t>
            </w:r>
            <w:r w:rsidR="00CF494F" w:rsidRPr="003839E5">
              <w:rPr>
                <w:color w:val="000000"/>
                <w:lang w:val="ru-RU"/>
              </w:rPr>
              <w:t xml:space="preserve">знает и выполняет нормы и правила поведения в общественных местах </w:t>
            </w:r>
            <w:r w:rsidR="00CF494F" w:rsidRPr="003839E5">
              <w:rPr>
                <w:color w:val="000000"/>
                <w:lang w:val="ru-RU"/>
              </w:rPr>
              <w:br/>
              <w:t>в соответствии с их спецификой (детский сад, транспорт, поликлиника, магазин, музей, театр и пр.);</w:t>
            </w:r>
          </w:p>
          <w:p w:rsidR="00CF494F" w:rsidRPr="003839E5" w:rsidRDefault="003839E5" w:rsidP="003839E5">
            <w:pPr>
              <w:spacing w:before="0" w:beforeAutospacing="0" w:after="0" w:afterAutospacing="0"/>
              <w:rPr>
                <w:color w:val="000000"/>
                <w:lang w:val="ru-RU"/>
              </w:rPr>
            </w:pPr>
            <w:r>
              <w:rPr>
                <w:color w:val="000000"/>
                <w:lang w:val="ru-RU"/>
              </w:rPr>
              <w:t>-</w:t>
            </w:r>
            <w:r w:rsidR="00CF494F" w:rsidRPr="003839E5">
              <w:rPr>
                <w:color w:val="000000"/>
                <w:lang w:val="ru-RU"/>
              </w:rPr>
              <w:t>умеет донести свою мысль с использованием разных средств общения до собеседника на основе особенностей его личности (возрастных, психологических, физических);</w:t>
            </w:r>
          </w:p>
          <w:p w:rsidR="00CF494F" w:rsidRPr="003839E5" w:rsidRDefault="003839E5" w:rsidP="003839E5">
            <w:pPr>
              <w:spacing w:before="0" w:beforeAutospacing="0" w:after="0" w:afterAutospacing="0"/>
              <w:rPr>
                <w:color w:val="000000"/>
                <w:lang w:val="ru-RU"/>
              </w:rPr>
            </w:pPr>
            <w:r>
              <w:rPr>
                <w:color w:val="000000"/>
                <w:lang w:val="ru-RU"/>
              </w:rPr>
              <w:t>-</w:t>
            </w:r>
            <w:r w:rsidR="00CF494F" w:rsidRPr="003839E5">
              <w:rPr>
                <w:color w:val="000000"/>
                <w:lang w:val="ru-RU"/>
              </w:rPr>
              <w:t>спокойно реагирует на непривычное поведение других людей, стремится обсудить его с взрослыми без осуждения;</w:t>
            </w:r>
          </w:p>
          <w:p w:rsidR="00CF494F" w:rsidRPr="003839E5" w:rsidRDefault="003839E5" w:rsidP="003839E5">
            <w:pPr>
              <w:spacing w:before="0" w:beforeAutospacing="0" w:after="0" w:afterAutospacing="0"/>
              <w:rPr>
                <w:color w:val="000000"/>
                <w:lang w:val="ru-RU"/>
              </w:rPr>
            </w:pPr>
            <w:r>
              <w:rPr>
                <w:color w:val="000000"/>
                <w:lang w:val="ru-RU"/>
              </w:rPr>
              <w:t>-</w:t>
            </w:r>
            <w:r w:rsidR="00CF494F" w:rsidRPr="003839E5">
              <w:rPr>
                <w:color w:val="000000"/>
                <w:lang w:val="ru-RU"/>
              </w:rPr>
              <w:t>не применяет физического насилия и вербальной агрессии в общении с другими людьми;</w:t>
            </w:r>
          </w:p>
          <w:p w:rsidR="00CF494F" w:rsidRPr="003839E5" w:rsidRDefault="003839E5" w:rsidP="003839E5">
            <w:pPr>
              <w:spacing w:before="0" w:beforeAutospacing="0" w:after="0" w:afterAutospacing="0"/>
              <w:rPr>
                <w:color w:val="000000"/>
                <w:lang w:val="ru-RU"/>
              </w:rPr>
            </w:pPr>
            <w:r>
              <w:rPr>
                <w:color w:val="000000"/>
                <w:lang w:val="ru-RU"/>
              </w:rPr>
              <w:t>-</w:t>
            </w:r>
            <w:r w:rsidR="00CF494F" w:rsidRPr="003839E5">
              <w:rPr>
                <w:color w:val="000000"/>
                <w:lang w:val="ru-RU"/>
              </w:rPr>
              <w:t>отстаивает свое достоинство и свои права в обществе сверстников и взрослых;</w:t>
            </w:r>
          </w:p>
          <w:p w:rsidR="00CF494F" w:rsidRPr="003839E5" w:rsidRDefault="003839E5" w:rsidP="003839E5">
            <w:pPr>
              <w:spacing w:before="0" w:beforeAutospacing="0" w:after="0" w:afterAutospacing="0"/>
              <w:rPr>
                <w:color w:val="000000"/>
                <w:lang w:val="ru-RU"/>
              </w:rPr>
            </w:pPr>
            <w:r>
              <w:rPr>
                <w:color w:val="000000"/>
                <w:lang w:val="ru-RU"/>
              </w:rPr>
              <w:t>-</w:t>
            </w:r>
            <w:r w:rsidR="00CF494F" w:rsidRPr="003839E5">
              <w:rPr>
                <w:color w:val="000000"/>
                <w:lang w:val="ru-RU"/>
              </w:rPr>
              <w:t>помогает менее защищенным и слабым сверстникам отстаивать их права и достоинство;</w:t>
            </w:r>
          </w:p>
          <w:p w:rsidR="00CF494F" w:rsidRPr="004522EC" w:rsidRDefault="003839E5" w:rsidP="003839E5">
            <w:pPr>
              <w:pStyle w:val="11"/>
              <w:spacing w:before="0" w:beforeAutospacing="0" w:after="0" w:afterAutospacing="0"/>
              <w:rPr>
                <w:iCs/>
                <w:color w:val="000000"/>
                <w:sz w:val="20"/>
                <w:szCs w:val="20"/>
              </w:rPr>
            </w:pPr>
            <w:r>
              <w:rPr>
                <w:rFonts w:eastAsia="ZapfDingbats"/>
                <w:color w:val="000000"/>
                <w:sz w:val="20"/>
                <w:szCs w:val="20"/>
              </w:rPr>
              <w:t>-</w:t>
            </w:r>
            <w:r w:rsidR="00CF494F" w:rsidRPr="004522EC">
              <w:rPr>
                <w:rFonts w:eastAsia="ZapfDingbats"/>
                <w:color w:val="000000"/>
                <w:sz w:val="20"/>
                <w:szCs w:val="20"/>
              </w:rPr>
              <w:t xml:space="preserve">имеет первичные представления </w:t>
            </w:r>
            <w:r w:rsidR="00CF494F" w:rsidRPr="004522EC">
              <w:rPr>
                <w:rFonts w:eastAsia="ZapfDingbats"/>
                <w:color w:val="000000"/>
                <w:sz w:val="20"/>
                <w:szCs w:val="20"/>
              </w:rPr>
              <w:br/>
              <w:t xml:space="preserve">об экологических ценностях, основанных на заботе о </w:t>
            </w:r>
            <w:r w:rsidR="00CF494F" w:rsidRPr="004522EC">
              <w:rPr>
                <w:iCs/>
                <w:color w:val="000000"/>
                <w:sz w:val="20"/>
                <w:szCs w:val="20"/>
              </w:rPr>
              <w:t>живой и неживой природе, родном крае, бережном отношении к собственному здоровью;</w:t>
            </w:r>
          </w:p>
          <w:p w:rsidR="00CF494F" w:rsidRPr="004522EC" w:rsidRDefault="003839E5" w:rsidP="003839E5">
            <w:pPr>
              <w:pStyle w:val="11"/>
              <w:spacing w:before="0" w:beforeAutospacing="0" w:after="0" w:afterAutospacing="0"/>
              <w:rPr>
                <w:color w:val="000000"/>
                <w:sz w:val="20"/>
                <w:szCs w:val="20"/>
              </w:rPr>
            </w:pPr>
            <w:r>
              <w:rPr>
                <w:color w:val="000000"/>
                <w:sz w:val="20"/>
                <w:szCs w:val="20"/>
              </w:rPr>
              <w:t>-</w:t>
            </w:r>
            <w:r w:rsidR="00CF494F" w:rsidRPr="004522EC">
              <w:rPr>
                <w:color w:val="000000"/>
                <w:sz w:val="20"/>
                <w:szCs w:val="20"/>
              </w:rPr>
              <w:t xml:space="preserve">проявляет желание участвовать </w:t>
            </w:r>
            <w:r w:rsidR="00CF494F" w:rsidRPr="004522EC">
              <w:rPr>
                <w:color w:val="000000"/>
                <w:sz w:val="20"/>
                <w:szCs w:val="20"/>
              </w:rPr>
              <w:br/>
              <w:t>в экологических проектах, различных мероприятиях экологической</w:t>
            </w:r>
            <w:r w:rsidR="00CF494F">
              <w:rPr>
                <w:color w:val="000000"/>
                <w:sz w:val="20"/>
                <w:szCs w:val="20"/>
              </w:rPr>
              <w:t xml:space="preserve"> </w:t>
            </w:r>
            <w:r w:rsidR="00CF494F" w:rsidRPr="004522EC">
              <w:rPr>
                <w:color w:val="000000"/>
                <w:sz w:val="20"/>
                <w:szCs w:val="20"/>
              </w:rPr>
              <w:t>направленности;</w:t>
            </w:r>
          </w:p>
          <w:p w:rsidR="00CF494F" w:rsidRPr="004522EC" w:rsidRDefault="003839E5" w:rsidP="003839E5">
            <w:pPr>
              <w:pStyle w:val="11"/>
              <w:spacing w:before="0" w:beforeAutospacing="0" w:after="0" w:afterAutospacing="0"/>
              <w:rPr>
                <w:b/>
                <w:i/>
                <w:color w:val="000000"/>
                <w:sz w:val="20"/>
                <w:szCs w:val="20"/>
              </w:rPr>
            </w:pPr>
            <w:r>
              <w:rPr>
                <w:color w:val="000000"/>
                <w:sz w:val="20"/>
                <w:szCs w:val="20"/>
              </w:rPr>
              <w:t>-</w:t>
            </w:r>
            <w:r w:rsidR="00CF494F" w:rsidRPr="004522EC">
              <w:rPr>
                <w:color w:val="000000"/>
                <w:sz w:val="20"/>
                <w:szCs w:val="20"/>
              </w:rPr>
              <w:t>проявляет разнообразные нравственные чувства, эмоционально-ценностное отношение к природе;</w:t>
            </w:r>
          </w:p>
          <w:p w:rsidR="00CF494F" w:rsidRPr="003839E5" w:rsidRDefault="003839E5" w:rsidP="003839E5">
            <w:pPr>
              <w:spacing w:before="0" w:beforeAutospacing="0" w:after="0" w:afterAutospacing="0"/>
              <w:rPr>
                <w:color w:val="000000"/>
                <w:lang w:val="ru-RU"/>
              </w:rPr>
            </w:pPr>
            <w:r>
              <w:rPr>
                <w:color w:val="000000"/>
                <w:lang w:val="ru-RU"/>
              </w:rPr>
              <w:t>-</w:t>
            </w:r>
            <w:r w:rsidR="00CF494F" w:rsidRPr="003839E5">
              <w:rPr>
                <w:color w:val="000000"/>
                <w:lang w:val="ru-RU"/>
              </w:rPr>
              <w:t>имеет начальные знания о традициях нравственно-этического отношения к природе в культуре России, нормах экологической этики.</w:t>
            </w:r>
          </w:p>
        </w:tc>
      </w:tr>
      <w:tr w:rsidR="00CF494F" w:rsidRPr="00857855" w:rsidTr="005D3360">
        <w:tc>
          <w:tcPr>
            <w:tcW w:w="2127" w:type="dxa"/>
          </w:tcPr>
          <w:p w:rsidR="00CF494F" w:rsidRPr="00CF494F" w:rsidRDefault="00CF494F" w:rsidP="004D053A">
            <w:pPr>
              <w:contextualSpacing/>
              <w:rPr>
                <w:color w:val="000000"/>
                <w:sz w:val="20"/>
                <w:szCs w:val="20"/>
                <w:lang w:val="ru-RU"/>
              </w:rPr>
            </w:pPr>
            <w:r w:rsidRPr="00CF494F">
              <w:rPr>
                <w:b/>
                <w:bCs/>
                <w:color w:val="000000"/>
                <w:sz w:val="20"/>
                <w:szCs w:val="20"/>
                <w:lang w:val="ru-RU"/>
              </w:rPr>
              <w:t>9. Мобильность и устойчивость</w:t>
            </w:r>
          </w:p>
          <w:p w:rsidR="00CF494F" w:rsidRPr="00CF494F" w:rsidRDefault="00CF494F" w:rsidP="004D053A">
            <w:pPr>
              <w:contextualSpacing/>
              <w:rPr>
                <w:b/>
                <w:bCs/>
                <w:color w:val="000000"/>
                <w:sz w:val="20"/>
                <w:szCs w:val="20"/>
                <w:lang w:val="ru-RU"/>
              </w:rPr>
            </w:pPr>
            <w:r w:rsidRPr="00CF494F">
              <w:rPr>
                <w:color w:val="000000"/>
                <w:sz w:val="20"/>
                <w:szCs w:val="20"/>
                <w:lang w:val="ru-RU"/>
              </w:rPr>
              <w:t xml:space="preserve">Сохраняющий внутреннюю устойчивость в динамично меняющихся и непредсказуемых </w:t>
            </w:r>
            <w:proofErr w:type="gramStart"/>
            <w:r w:rsidRPr="00CF494F">
              <w:rPr>
                <w:color w:val="000000"/>
                <w:sz w:val="20"/>
                <w:szCs w:val="20"/>
                <w:lang w:val="ru-RU"/>
              </w:rPr>
              <w:t>условиях</w:t>
            </w:r>
            <w:proofErr w:type="gramEnd"/>
            <w:r w:rsidRPr="00CF494F">
              <w:rPr>
                <w:color w:val="000000"/>
                <w:sz w:val="20"/>
                <w:szCs w:val="20"/>
                <w:lang w:val="ru-RU"/>
              </w:rPr>
              <w:t xml:space="preserve">, гибко адаптирующийся к изменениям, </w:t>
            </w:r>
            <w:r w:rsidRPr="00CF494F">
              <w:rPr>
                <w:color w:val="000000"/>
                <w:sz w:val="20"/>
                <w:szCs w:val="20"/>
                <w:lang w:val="ru-RU"/>
              </w:rPr>
              <w:lastRenderedPageBreak/>
              <w:t xml:space="preserve">проявляющий социальную, профессиональную </w:t>
            </w:r>
            <w:r w:rsidRPr="00CF494F">
              <w:rPr>
                <w:color w:val="000000"/>
                <w:sz w:val="20"/>
                <w:szCs w:val="20"/>
                <w:lang w:val="ru-RU"/>
              </w:rPr>
              <w:br/>
              <w:t xml:space="preserve">и образовательную мобильность, </w:t>
            </w:r>
            <w:r w:rsidRPr="00CF494F">
              <w:rPr>
                <w:color w:val="000000"/>
                <w:sz w:val="20"/>
                <w:szCs w:val="20"/>
                <w:lang w:val="ru-RU"/>
              </w:rPr>
              <w:br/>
              <w:t xml:space="preserve">в том числе в форме непрерывного самообразования </w:t>
            </w:r>
            <w:r w:rsidRPr="00CF494F">
              <w:rPr>
                <w:color w:val="000000"/>
                <w:sz w:val="20"/>
                <w:szCs w:val="20"/>
                <w:lang w:val="ru-RU"/>
              </w:rPr>
              <w:br/>
              <w:t>и самосовершенствования.</w:t>
            </w:r>
          </w:p>
        </w:tc>
        <w:tc>
          <w:tcPr>
            <w:tcW w:w="1842" w:type="dxa"/>
          </w:tcPr>
          <w:p w:rsidR="00CF494F" w:rsidRPr="00691614" w:rsidRDefault="00691614" w:rsidP="00691614">
            <w:pPr>
              <w:spacing w:before="0" w:beforeAutospacing="0" w:after="0" w:afterAutospacing="0"/>
              <w:rPr>
                <w:color w:val="000000"/>
                <w:lang w:val="ru-RU"/>
              </w:rPr>
            </w:pPr>
            <w:r>
              <w:rPr>
                <w:color w:val="000000"/>
                <w:lang w:val="ru-RU"/>
              </w:rPr>
              <w:lastRenderedPageBreak/>
              <w:t>-</w:t>
            </w:r>
            <w:r w:rsidR="00CF494F" w:rsidRPr="00691614">
              <w:rPr>
                <w:color w:val="000000"/>
                <w:lang w:val="ru-RU"/>
              </w:rPr>
              <w:t xml:space="preserve">формирование основ </w:t>
            </w:r>
          </w:p>
          <w:p w:rsidR="00CF494F" w:rsidRPr="00691614" w:rsidRDefault="00691614" w:rsidP="00691614">
            <w:pPr>
              <w:spacing w:before="0" w:beforeAutospacing="0" w:after="0" w:afterAutospacing="0"/>
              <w:rPr>
                <w:color w:val="000000"/>
                <w:lang w:val="ru-RU"/>
              </w:rPr>
            </w:pPr>
            <w:r>
              <w:rPr>
                <w:color w:val="000000"/>
                <w:lang w:val="ru-RU"/>
              </w:rPr>
              <w:t>-</w:t>
            </w:r>
            <w:r w:rsidR="00CF494F" w:rsidRPr="00691614">
              <w:rPr>
                <w:color w:val="000000"/>
                <w:lang w:val="ru-RU"/>
              </w:rPr>
              <w:t>дружбы, взаимопомощи;</w:t>
            </w:r>
          </w:p>
          <w:p w:rsidR="00CF494F" w:rsidRPr="00691614" w:rsidRDefault="00691614" w:rsidP="00691614">
            <w:pPr>
              <w:spacing w:before="0" w:beforeAutospacing="0" w:after="0" w:afterAutospacing="0"/>
              <w:rPr>
                <w:color w:val="000000"/>
                <w:lang w:val="ru-RU"/>
              </w:rPr>
            </w:pPr>
            <w:r>
              <w:rPr>
                <w:color w:val="000000"/>
                <w:lang w:val="ru-RU"/>
              </w:rPr>
              <w:t>-</w:t>
            </w:r>
            <w:r w:rsidR="00CF494F" w:rsidRPr="00691614">
              <w:rPr>
                <w:color w:val="000000"/>
                <w:lang w:val="ru-RU"/>
              </w:rPr>
              <w:t>формирование условий для стремления к знаниям;</w:t>
            </w:r>
          </w:p>
          <w:p w:rsidR="00CF494F" w:rsidRPr="00691614" w:rsidRDefault="00691614" w:rsidP="00691614">
            <w:pPr>
              <w:spacing w:before="0" w:beforeAutospacing="0" w:after="0" w:afterAutospacing="0"/>
              <w:rPr>
                <w:color w:val="000000"/>
                <w:lang w:val="ru-RU"/>
              </w:rPr>
            </w:pPr>
            <w:r>
              <w:rPr>
                <w:color w:val="000000"/>
                <w:lang w:val="ru-RU"/>
              </w:rPr>
              <w:t>-</w:t>
            </w:r>
            <w:r w:rsidR="00CF494F" w:rsidRPr="00691614">
              <w:rPr>
                <w:color w:val="000000"/>
                <w:lang w:val="ru-RU"/>
              </w:rPr>
              <w:t xml:space="preserve">формирование представления о </w:t>
            </w:r>
            <w:r w:rsidR="00CF494F" w:rsidRPr="00691614">
              <w:rPr>
                <w:color w:val="000000"/>
                <w:lang w:val="ru-RU"/>
              </w:rPr>
              <w:lastRenderedPageBreak/>
              <w:t>труде, личности.</w:t>
            </w:r>
          </w:p>
        </w:tc>
        <w:tc>
          <w:tcPr>
            <w:tcW w:w="2693" w:type="dxa"/>
          </w:tcPr>
          <w:p w:rsidR="00CF494F" w:rsidRPr="00CF494F" w:rsidRDefault="00CF494F" w:rsidP="004D053A">
            <w:pPr>
              <w:ind w:firstLine="33"/>
              <w:contextualSpacing/>
              <w:rPr>
                <w:color w:val="000000"/>
                <w:sz w:val="20"/>
                <w:szCs w:val="20"/>
                <w:lang w:val="ru-RU"/>
              </w:rPr>
            </w:pPr>
            <w:r w:rsidRPr="00CF494F">
              <w:rPr>
                <w:color w:val="000000"/>
                <w:sz w:val="20"/>
                <w:szCs w:val="20"/>
                <w:lang w:val="ru-RU"/>
              </w:rPr>
              <w:lastRenderedPageBreak/>
              <w:t xml:space="preserve">9.1. </w:t>
            </w:r>
            <w:proofErr w:type="gramStart"/>
            <w:r w:rsidRPr="00CF494F">
              <w:rPr>
                <w:color w:val="000000"/>
                <w:sz w:val="20"/>
                <w:szCs w:val="20"/>
                <w:lang w:val="ru-RU"/>
              </w:rPr>
              <w:t>Стремящийся</w:t>
            </w:r>
            <w:proofErr w:type="gramEnd"/>
            <w:r w:rsidRPr="00CF494F">
              <w:rPr>
                <w:color w:val="000000"/>
                <w:sz w:val="20"/>
                <w:szCs w:val="20"/>
                <w:lang w:val="ru-RU"/>
              </w:rPr>
              <w:t xml:space="preserve"> к выполнению коллективных и индивидуальных проектов, заданий и поручений.</w:t>
            </w:r>
          </w:p>
          <w:p w:rsidR="00CF494F" w:rsidRPr="00CF494F" w:rsidRDefault="00CF494F" w:rsidP="004D053A">
            <w:pPr>
              <w:contextualSpacing/>
              <w:rPr>
                <w:color w:val="000000"/>
                <w:sz w:val="20"/>
                <w:szCs w:val="20"/>
                <w:lang w:val="ru-RU"/>
              </w:rPr>
            </w:pPr>
            <w:r w:rsidRPr="00CF494F">
              <w:rPr>
                <w:color w:val="000000"/>
                <w:sz w:val="20"/>
                <w:szCs w:val="20"/>
                <w:lang w:val="ru-RU"/>
              </w:rPr>
              <w:t xml:space="preserve">9.2. Проявляющий </w:t>
            </w:r>
            <w:r w:rsidRPr="00CF494F">
              <w:rPr>
                <w:rFonts w:eastAsia="ZapfDingbats"/>
                <w:color w:val="000000"/>
                <w:sz w:val="20"/>
                <w:szCs w:val="20"/>
                <w:lang w:val="ru-RU"/>
              </w:rPr>
              <w:t xml:space="preserve">интерес </w:t>
            </w:r>
            <w:r w:rsidRPr="00CF494F">
              <w:rPr>
                <w:rFonts w:eastAsia="ZapfDingbats"/>
                <w:color w:val="000000"/>
                <w:sz w:val="20"/>
                <w:szCs w:val="20"/>
                <w:lang w:val="ru-RU"/>
              </w:rPr>
              <w:br/>
              <w:t xml:space="preserve">к </w:t>
            </w:r>
            <w:r w:rsidRPr="00CF494F">
              <w:rPr>
                <w:color w:val="000000"/>
                <w:sz w:val="20"/>
                <w:szCs w:val="20"/>
                <w:lang w:val="ru-RU"/>
              </w:rPr>
              <w:t>общественно полезной деятельности.</w:t>
            </w:r>
          </w:p>
          <w:p w:rsidR="00CF494F" w:rsidRPr="00CF494F" w:rsidRDefault="00CF494F" w:rsidP="004D053A">
            <w:pPr>
              <w:rPr>
                <w:bCs/>
                <w:color w:val="000000"/>
                <w:sz w:val="20"/>
                <w:szCs w:val="20"/>
                <w:lang w:val="ru-RU"/>
              </w:rPr>
            </w:pPr>
            <w:r w:rsidRPr="00CF494F">
              <w:rPr>
                <w:color w:val="000000"/>
                <w:sz w:val="20"/>
                <w:szCs w:val="20"/>
                <w:lang w:val="ru-RU"/>
              </w:rPr>
              <w:t xml:space="preserve">9.3. </w:t>
            </w:r>
            <w:r w:rsidRPr="00CF494F">
              <w:rPr>
                <w:bCs/>
                <w:color w:val="000000"/>
                <w:sz w:val="20"/>
                <w:szCs w:val="20"/>
                <w:lang w:val="ru-RU"/>
              </w:rPr>
              <w:t xml:space="preserve">Проявляющий в поведении </w:t>
            </w:r>
            <w:r w:rsidRPr="00CF494F">
              <w:rPr>
                <w:bCs/>
                <w:color w:val="000000"/>
                <w:sz w:val="20"/>
                <w:szCs w:val="20"/>
                <w:lang w:val="ru-RU"/>
              </w:rPr>
              <w:br/>
              <w:t xml:space="preserve">и деятельности основные </w:t>
            </w:r>
            <w:r w:rsidRPr="00CF494F">
              <w:rPr>
                <w:bCs/>
                <w:color w:val="000000"/>
                <w:sz w:val="20"/>
                <w:szCs w:val="20"/>
                <w:lang w:val="ru-RU"/>
              </w:rPr>
              <w:lastRenderedPageBreak/>
              <w:t>волевые качества: целеустремленность, настойчивость, выносливость, усидчивость; осуществляющий элементарный самоконтроль и самооценку результатов деятельности и поведения.</w:t>
            </w:r>
          </w:p>
          <w:p w:rsidR="00CF494F" w:rsidRPr="00CF494F" w:rsidRDefault="00CF494F" w:rsidP="004D053A">
            <w:pPr>
              <w:rPr>
                <w:color w:val="000000"/>
                <w:sz w:val="20"/>
                <w:szCs w:val="20"/>
                <w:lang w:val="ru-RU"/>
              </w:rPr>
            </w:pPr>
            <w:r w:rsidRPr="00CF494F">
              <w:rPr>
                <w:bCs/>
                <w:color w:val="000000"/>
                <w:sz w:val="20"/>
                <w:szCs w:val="20"/>
                <w:lang w:val="ru-RU"/>
              </w:rPr>
              <w:t xml:space="preserve">9.4. </w:t>
            </w:r>
            <w:proofErr w:type="gramStart"/>
            <w:r w:rsidRPr="00CF494F">
              <w:rPr>
                <w:bCs/>
                <w:color w:val="000000"/>
                <w:sz w:val="20"/>
                <w:szCs w:val="20"/>
                <w:lang w:val="ru-RU"/>
              </w:rPr>
              <w:t>Способный</w:t>
            </w:r>
            <w:proofErr w:type="gramEnd"/>
            <w:r w:rsidRPr="00CF494F">
              <w:rPr>
                <w:bCs/>
                <w:color w:val="000000"/>
                <w:sz w:val="20"/>
                <w:szCs w:val="20"/>
                <w:lang w:val="ru-RU"/>
              </w:rPr>
              <w:t xml:space="preserve"> к переключению внимания и изменению поведения </w:t>
            </w:r>
            <w:r w:rsidRPr="00CF494F">
              <w:rPr>
                <w:bCs/>
                <w:color w:val="000000"/>
                <w:sz w:val="20"/>
                <w:szCs w:val="20"/>
                <w:lang w:val="ru-RU"/>
              </w:rPr>
              <w:br/>
              <w:t>в зависимости от ситуации.</w:t>
            </w:r>
          </w:p>
        </w:tc>
        <w:tc>
          <w:tcPr>
            <w:tcW w:w="4254" w:type="dxa"/>
          </w:tcPr>
          <w:p w:rsidR="00CF494F" w:rsidRPr="004522EC" w:rsidRDefault="003839E5" w:rsidP="003839E5">
            <w:pPr>
              <w:pStyle w:val="11"/>
              <w:spacing w:before="0" w:beforeAutospacing="0" w:after="0" w:afterAutospacing="0"/>
              <w:rPr>
                <w:color w:val="000000"/>
                <w:sz w:val="20"/>
                <w:szCs w:val="20"/>
              </w:rPr>
            </w:pPr>
            <w:r>
              <w:rPr>
                <w:color w:val="000000"/>
                <w:sz w:val="20"/>
                <w:szCs w:val="20"/>
              </w:rPr>
              <w:lastRenderedPageBreak/>
              <w:t>-</w:t>
            </w:r>
            <w:r w:rsidR="00CF494F" w:rsidRPr="004522EC">
              <w:rPr>
                <w:color w:val="000000"/>
                <w:sz w:val="20"/>
                <w:szCs w:val="20"/>
              </w:rPr>
              <w:t>участвует в посильных общественно-значимых социальных проектах;</w:t>
            </w:r>
          </w:p>
          <w:p w:rsidR="00CF494F" w:rsidRPr="004522EC" w:rsidRDefault="003839E5" w:rsidP="003839E5">
            <w:pPr>
              <w:pStyle w:val="11"/>
              <w:spacing w:before="0" w:beforeAutospacing="0" w:after="0" w:afterAutospacing="0"/>
              <w:rPr>
                <w:color w:val="000000"/>
                <w:sz w:val="20"/>
                <w:szCs w:val="20"/>
              </w:rPr>
            </w:pPr>
            <w:r>
              <w:rPr>
                <w:color w:val="000000"/>
                <w:sz w:val="20"/>
                <w:szCs w:val="20"/>
              </w:rPr>
              <w:t>-</w:t>
            </w:r>
            <w:r w:rsidR="00CF494F" w:rsidRPr="004522EC">
              <w:rPr>
                <w:color w:val="000000"/>
                <w:sz w:val="20"/>
                <w:szCs w:val="20"/>
              </w:rPr>
              <w:t>выполняет просьбы и поручения взрослых и сверстников;</w:t>
            </w:r>
          </w:p>
          <w:p w:rsidR="00CF494F" w:rsidRPr="004522EC" w:rsidRDefault="003839E5" w:rsidP="003839E5">
            <w:pPr>
              <w:pStyle w:val="11"/>
              <w:spacing w:before="0" w:beforeAutospacing="0" w:after="0" w:afterAutospacing="0"/>
              <w:rPr>
                <w:color w:val="000000"/>
                <w:sz w:val="20"/>
                <w:szCs w:val="20"/>
              </w:rPr>
            </w:pPr>
            <w:r>
              <w:rPr>
                <w:color w:val="000000"/>
                <w:sz w:val="20"/>
                <w:szCs w:val="20"/>
              </w:rPr>
              <w:t>-</w:t>
            </w:r>
            <w:r w:rsidR="00CF494F" w:rsidRPr="004522EC">
              <w:rPr>
                <w:color w:val="000000"/>
                <w:sz w:val="20"/>
                <w:szCs w:val="20"/>
              </w:rPr>
              <w:t>умеет распределить и удержать собственное внимание в процессе деятельности, самостоятельно преодолеть в ее ходе трудности;</w:t>
            </w:r>
          </w:p>
          <w:p w:rsidR="00CF494F" w:rsidRPr="004522EC" w:rsidRDefault="003839E5" w:rsidP="003839E5">
            <w:pPr>
              <w:pStyle w:val="11"/>
              <w:spacing w:before="0" w:beforeAutospacing="0" w:after="0" w:afterAutospacing="0"/>
              <w:rPr>
                <w:color w:val="000000"/>
                <w:sz w:val="20"/>
                <w:szCs w:val="20"/>
              </w:rPr>
            </w:pPr>
            <w:r>
              <w:rPr>
                <w:color w:val="000000"/>
                <w:sz w:val="20"/>
                <w:szCs w:val="20"/>
              </w:rPr>
              <w:t>-</w:t>
            </w:r>
            <w:r w:rsidR="00CF494F" w:rsidRPr="004522EC">
              <w:rPr>
                <w:color w:val="000000"/>
                <w:sz w:val="20"/>
                <w:szCs w:val="20"/>
              </w:rPr>
              <w:t xml:space="preserve">адекватно оценивает результаты своей деятельности и стремится к их </w:t>
            </w:r>
            <w:r w:rsidR="00CF494F">
              <w:rPr>
                <w:color w:val="000000"/>
                <w:sz w:val="20"/>
                <w:szCs w:val="20"/>
              </w:rPr>
              <w:t>с</w:t>
            </w:r>
            <w:r w:rsidR="00CF494F" w:rsidRPr="004522EC">
              <w:rPr>
                <w:color w:val="000000"/>
                <w:sz w:val="20"/>
                <w:szCs w:val="20"/>
              </w:rPr>
              <w:t>овершенствованию;</w:t>
            </w:r>
          </w:p>
          <w:p w:rsidR="00CF494F" w:rsidRPr="003839E5" w:rsidRDefault="003839E5" w:rsidP="003839E5">
            <w:pPr>
              <w:spacing w:before="0" w:beforeAutospacing="0" w:after="0" w:afterAutospacing="0"/>
              <w:rPr>
                <w:color w:val="000000"/>
                <w:lang w:val="ru-RU"/>
              </w:rPr>
            </w:pPr>
            <w:r>
              <w:rPr>
                <w:color w:val="000000"/>
                <w:lang w:val="ru-RU"/>
              </w:rPr>
              <w:lastRenderedPageBreak/>
              <w:t>-</w:t>
            </w:r>
            <w:r w:rsidR="00CF494F" w:rsidRPr="003839E5">
              <w:rPr>
                <w:color w:val="000000"/>
                <w:lang w:val="ru-RU"/>
              </w:rPr>
              <w:t>проявляет основы способности действовать в режиме многозадачности.</w:t>
            </w:r>
          </w:p>
        </w:tc>
      </w:tr>
    </w:tbl>
    <w:p w:rsidR="00CF494F" w:rsidRPr="00691614" w:rsidRDefault="00CF494F" w:rsidP="00CF494F">
      <w:pPr>
        <w:pStyle w:val="1"/>
        <w:spacing w:line="276" w:lineRule="auto"/>
        <w:jc w:val="center"/>
        <w:rPr>
          <w:rFonts w:ascii="Times New Roman" w:hAnsi="Times New Roman"/>
          <w:bCs w:val="0"/>
          <w:color w:val="000000"/>
          <w:sz w:val="24"/>
          <w:szCs w:val="24"/>
          <w:lang w:val="ru-RU"/>
        </w:rPr>
      </w:pPr>
      <w:bookmarkStart w:id="25" w:name="_Toc486906038"/>
      <w:bookmarkStart w:id="26" w:name="_Toc73604261"/>
      <w:bookmarkStart w:id="27" w:name="_Toc74086737"/>
      <w:bookmarkStart w:id="28" w:name="_Toc74089683"/>
      <w:bookmarkEnd w:id="24"/>
      <w:r w:rsidRPr="00691614">
        <w:rPr>
          <w:rFonts w:ascii="Times New Roman" w:hAnsi="Times New Roman"/>
          <w:bCs w:val="0"/>
          <w:color w:val="000000"/>
          <w:sz w:val="24"/>
          <w:szCs w:val="24"/>
          <w:lang w:val="ru-RU"/>
        </w:rPr>
        <w:lastRenderedPageBreak/>
        <w:t>1.4.3. Преемственность в результатах освоения Программы воспитания</w:t>
      </w:r>
      <w:bookmarkEnd w:id="25"/>
      <w:r w:rsidRPr="00691614">
        <w:rPr>
          <w:rFonts w:ascii="Times New Roman" w:hAnsi="Times New Roman"/>
          <w:bCs w:val="0"/>
          <w:color w:val="000000"/>
          <w:sz w:val="24"/>
          <w:szCs w:val="24"/>
          <w:lang w:val="ru-RU"/>
        </w:rPr>
        <w:t xml:space="preserve"> </w:t>
      </w:r>
      <w:bookmarkEnd w:id="26"/>
      <w:bookmarkEnd w:id="27"/>
      <w:bookmarkEnd w:id="28"/>
    </w:p>
    <w:p w:rsidR="00CF494F" w:rsidRPr="00CF494F" w:rsidRDefault="00CF494F" w:rsidP="00F10845">
      <w:pPr>
        <w:spacing w:before="0" w:beforeAutospacing="0" w:after="0" w:afterAutospacing="0" w:line="276" w:lineRule="auto"/>
        <w:ind w:firstLine="426"/>
        <w:jc w:val="both"/>
        <w:rPr>
          <w:color w:val="000000"/>
          <w:lang w:val="ru-RU"/>
        </w:rPr>
      </w:pPr>
      <w:r w:rsidRPr="00CF494F">
        <w:rPr>
          <w:color w:val="000000"/>
          <w:lang w:val="ru-RU"/>
        </w:rPr>
        <w:t>Преемственность в результатах освоения Примерной программы обеспечивается планированием результатов воспитания по основным направлениям:</w:t>
      </w:r>
    </w:p>
    <w:p w:rsidR="00CF494F" w:rsidRPr="00193942" w:rsidRDefault="00CF494F" w:rsidP="00F10845">
      <w:pPr>
        <w:pStyle w:val="a3"/>
        <w:numPr>
          <w:ilvl w:val="0"/>
          <w:numId w:val="49"/>
        </w:numPr>
        <w:spacing w:before="0" w:beforeAutospacing="0" w:after="0" w:afterAutospacing="0" w:line="276" w:lineRule="auto"/>
        <w:jc w:val="both"/>
        <w:rPr>
          <w:color w:val="000000"/>
          <w:sz w:val="24"/>
        </w:rPr>
      </w:pPr>
      <w:proofErr w:type="spellStart"/>
      <w:r>
        <w:rPr>
          <w:color w:val="000000"/>
          <w:sz w:val="24"/>
          <w:lang w:val="ru-RU"/>
        </w:rPr>
        <w:t>р</w:t>
      </w:r>
      <w:r w:rsidRPr="00193942">
        <w:rPr>
          <w:color w:val="000000"/>
          <w:sz w:val="24"/>
        </w:rPr>
        <w:t>азвитие</w:t>
      </w:r>
      <w:proofErr w:type="spellEnd"/>
      <w:r w:rsidRPr="00193942">
        <w:rPr>
          <w:color w:val="000000"/>
          <w:sz w:val="24"/>
        </w:rPr>
        <w:t xml:space="preserve"> </w:t>
      </w:r>
      <w:proofErr w:type="spellStart"/>
      <w:r w:rsidRPr="00193942">
        <w:rPr>
          <w:color w:val="000000"/>
          <w:sz w:val="24"/>
        </w:rPr>
        <w:t>основ</w:t>
      </w:r>
      <w:proofErr w:type="spellEnd"/>
      <w:r w:rsidRPr="00193942">
        <w:rPr>
          <w:color w:val="000000"/>
          <w:sz w:val="24"/>
        </w:rPr>
        <w:t xml:space="preserve"> </w:t>
      </w:r>
      <w:proofErr w:type="spellStart"/>
      <w:r w:rsidRPr="00193942">
        <w:rPr>
          <w:color w:val="000000"/>
          <w:sz w:val="24"/>
        </w:rPr>
        <w:t>нравственной</w:t>
      </w:r>
      <w:proofErr w:type="spellEnd"/>
      <w:r w:rsidRPr="00193942">
        <w:rPr>
          <w:color w:val="000000"/>
          <w:sz w:val="24"/>
        </w:rPr>
        <w:t xml:space="preserve"> </w:t>
      </w:r>
      <w:proofErr w:type="spellStart"/>
      <w:r w:rsidRPr="00193942">
        <w:rPr>
          <w:color w:val="000000"/>
          <w:sz w:val="24"/>
        </w:rPr>
        <w:t>культуры</w:t>
      </w:r>
      <w:proofErr w:type="spellEnd"/>
      <w:r w:rsidRPr="00193942">
        <w:rPr>
          <w:color w:val="000000"/>
          <w:sz w:val="24"/>
        </w:rPr>
        <w:t>;</w:t>
      </w:r>
    </w:p>
    <w:p w:rsidR="00CF494F" w:rsidRPr="00CF494F" w:rsidRDefault="00CF494F" w:rsidP="00CF494F">
      <w:pPr>
        <w:pStyle w:val="a3"/>
        <w:numPr>
          <w:ilvl w:val="0"/>
          <w:numId w:val="49"/>
        </w:numPr>
        <w:spacing w:before="0" w:beforeAutospacing="0" w:after="0" w:afterAutospacing="0" w:line="276" w:lineRule="auto"/>
        <w:jc w:val="both"/>
        <w:rPr>
          <w:color w:val="000000"/>
          <w:sz w:val="24"/>
          <w:lang w:val="ru-RU"/>
        </w:rPr>
      </w:pPr>
      <w:r>
        <w:rPr>
          <w:color w:val="000000"/>
          <w:sz w:val="24"/>
          <w:lang w:val="ru-RU"/>
        </w:rPr>
        <w:t>ф</w:t>
      </w:r>
      <w:r w:rsidRPr="00CF494F">
        <w:rPr>
          <w:color w:val="000000"/>
          <w:sz w:val="24"/>
          <w:lang w:val="ru-RU"/>
        </w:rPr>
        <w:t>ормирование основ семейных и гражданских ценностей;</w:t>
      </w:r>
    </w:p>
    <w:p w:rsidR="00CF494F" w:rsidRPr="00193942" w:rsidRDefault="00CF494F" w:rsidP="00CF494F">
      <w:pPr>
        <w:pStyle w:val="a3"/>
        <w:numPr>
          <w:ilvl w:val="0"/>
          <w:numId w:val="49"/>
        </w:numPr>
        <w:spacing w:before="0" w:beforeAutospacing="0" w:after="0" w:afterAutospacing="0" w:line="276" w:lineRule="auto"/>
        <w:jc w:val="both"/>
        <w:rPr>
          <w:color w:val="000000"/>
          <w:sz w:val="24"/>
        </w:rPr>
      </w:pPr>
      <w:proofErr w:type="spellStart"/>
      <w:r>
        <w:rPr>
          <w:color w:val="000000"/>
          <w:sz w:val="24"/>
          <w:lang w:val="ru-RU"/>
        </w:rPr>
        <w:t>ф</w:t>
      </w:r>
      <w:r w:rsidRPr="00193942">
        <w:rPr>
          <w:color w:val="000000"/>
          <w:sz w:val="24"/>
        </w:rPr>
        <w:t>ормирование</w:t>
      </w:r>
      <w:proofErr w:type="spellEnd"/>
      <w:r w:rsidRPr="00193942">
        <w:rPr>
          <w:color w:val="000000"/>
          <w:sz w:val="24"/>
        </w:rPr>
        <w:t xml:space="preserve"> </w:t>
      </w:r>
      <w:proofErr w:type="spellStart"/>
      <w:r w:rsidRPr="00193942">
        <w:rPr>
          <w:color w:val="000000"/>
          <w:sz w:val="24"/>
        </w:rPr>
        <w:t>основ</w:t>
      </w:r>
      <w:proofErr w:type="spellEnd"/>
      <w:r w:rsidRPr="00193942">
        <w:rPr>
          <w:color w:val="000000"/>
          <w:sz w:val="24"/>
        </w:rPr>
        <w:t xml:space="preserve"> </w:t>
      </w:r>
      <w:proofErr w:type="spellStart"/>
      <w:r w:rsidRPr="00193942">
        <w:rPr>
          <w:color w:val="000000"/>
          <w:sz w:val="24"/>
        </w:rPr>
        <w:t>гражданской</w:t>
      </w:r>
      <w:proofErr w:type="spellEnd"/>
      <w:r w:rsidRPr="00193942">
        <w:rPr>
          <w:color w:val="000000"/>
          <w:sz w:val="24"/>
        </w:rPr>
        <w:t xml:space="preserve"> </w:t>
      </w:r>
      <w:proofErr w:type="spellStart"/>
      <w:r w:rsidRPr="00193942">
        <w:rPr>
          <w:color w:val="000000"/>
          <w:sz w:val="24"/>
        </w:rPr>
        <w:t>идентичности</w:t>
      </w:r>
      <w:proofErr w:type="spellEnd"/>
      <w:r w:rsidRPr="00193942">
        <w:rPr>
          <w:color w:val="000000"/>
          <w:sz w:val="24"/>
        </w:rPr>
        <w:t>;</w:t>
      </w:r>
    </w:p>
    <w:p w:rsidR="00CF494F" w:rsidRPr="00193942" w:rsidRDefault="00CF494F" w:rsidP="00CF494F">
      <w:pPr>
        <w:pStyle w:val="a3"/>
        <w:numPr>
          <w:ilvl w:val="0"/>
          <w:numId w:val="49"/>
        </w:numPr>
        <w:spacing w:before="0" w:beforeAutospacing="0" w:after="0" w:afterAutospacing="0" w:line="276" w:lineRule="auto"/>
        <w:jc w:val="both"/>
        <w:rPr>
          <w:color w:val="000000"/>
          <w:sz w:val="24"/>
        </w:rPr>
      </w:pPr>
      <w:proofErr w:type="spellStart"/>
      <w:r>
        <w:rPr>
          <w:color w:val="000000"/>
          <w:sz w:val="24"/>
          <w:lang w:val="ru-RU"/>
        </w:rPr>
        <w:t>ф</w:t>
      </w:r>
      <w:r w:rsidRPr="00193942">
        <w:rPr>
          <w:color w:val="000000"/>
          <w:sz w:val="24"/>
        </w:rPr>
        <w:t>ормирование</w:t>
      </w:r>
      <w:proofErr w:type="spellEnd"/>
      <w:r w:rsidRPr="00193942">
        <w:rPr>
          <w:color w:val="000000"/>
          <w:sz w:val="24"/>
        </w:rPr>
        <w:t xml:space="preserve"> </w:t>
      </w:r>
      <w:proofErr w:type="spellStart"/>
      <w:r w:rsidRPr="00193942">
        <w:rPr>
          <w:color w:val="000000"/>
          <w:sz w:val="24"/>
        </w:rPr>
        <w:t>основ</w:t>
      </w:r>
      <w:proofErr w:type="spellEnd"/>
      <w:r w:rsidRPr="00193942">
        <w:rPr>
          <w:color w:val="000000"/>
          <w:sz w:val="24"/>
        </w:rPr>
        <w:t xml:space="preserve"> </w:t>
      </w:r>
      <w:proofErr w:type="spellStart"/>
      <w:r w:rsidRPr="00193942">
        <w:rPr>
          <w:color w:val="000000"/>
          <w:sz w:val="24"/>
        </w:rPr>
        <w:t>социокультурных</w:t>
      </w:r>
      <w:proofErr w:type="spellEnd"/>
      <w:r w:rsidRPr="00193942">
        <w:rPr>
          <w:color w:val="000000"/>
          <w:sz w:val="24"/>
        </w:rPr>
        <w:t xml:space="preserve"> </w:t>
      </w:r>
      <w:proofErr w:type="spellStart"/>
      <w:r w:rsidRPr="00193942">
        <w:rPr>
          <w:color w:val="000000"/>
          <w:sz w:val="24"/>
        </w:rPr>
        <w:t>ценностей</w:t>
      </w:r>
      <w:proofErr w:type="spellEnd"/>
      <w:r w:rsidRPr="00193942">
        <w:rPr>
          <w:color w:val="000000"/>
          <w:sz w:val="24"/>
        </w:rPr>
        <w:t>;</w:t>
      </w:r>
    </w:p>
    <w:p w:rsidR="00CF494F" w:rsidRPr="00193942" w:rsidRDefault="00CF494F" w:rsidP="00CF494F">
      <w:pPr>
        <w:pStyle w:val="a3"/>
        <w:numPr>
          <w:ilvl w:val="0"/>
          <w:numId w:val="49"/>
        </w:numPr>
        <w:spacing w:before="0" w:beforeAutospacing="0" w:after="0" w:afterAutospacing="0" w:line="276" w:lineRule="auto"/>
        <w:jc w:val="both"/>
        <w:rPr>
          <w:color w:val="000000"/>
          <w:sz w:val="24"/>
        </w:rPr>
      </w:pPr>
      <w:proofErr w:type="spellStart"/>
      <w:r>
        <w:rPr>
          <w:color w:val="000000"/>
          <w:sz w:val="24"/>
          <w:lang w:val="ru-RU"/>
        </w:rPr>
        <w:t>ф</w:t>
      </w:r>
      <w:r w:rsidRPr="00193942">
        <w:rPr>
          <w:color w:val="000000"/>
          <w:sz w:val="24"/>
        </w:rPr>
        <w:t>ормирование</w:t>
      </w:r>
      <w:proofErr w:type="spellEnd"/>
      <w:r w:rsidRPr="00193942">
        <w:rPr>
          <w:color w:val="000000"/>
          <w:sz w:val="24"/>
        </w:rPr>
        <w:t xml:space="preserve"> </w:t>
      </w:r>
      <w:proofErr w:type="spellStart"/>
      <w:r w:rsidRPr="00193942">
        <w:rPr>
          <w:color w:val="000000"/>
          <w:sz w:val="24"/>
        </w:rPr>
        <w:t>основ</w:t>
      </w:r>
      <w:proofErr w:type="spellEnd"/>
      <w:r w:rsidRPr="00193942">
        <w:rPr>
          <w:color w:val="000000"/>
          <w:sz w:val="24"/>
        </w:rPr>
        <w:t xml:space="preserve"> </w:t>
      </w:r>
      <w:proofErr w:type="spellStart"/>
      <w:r w:rsidRPr="00193942">
        <w:rPr>
          <w:color w:val="000000"/>
          <w:sz w:val="24"/>
        </w:rPr>
        <w:t>межэтнического</w:t>
      </w:r>
      <w:proofErr w:type="spellEnd"/>
      <w:r w:rsidRPr="00193942">
        <w:rPr>
          <w:color w:val="000000"/>
          <w:sz w:val="24"/>
        </w:rPr>
        <w:t xml:space="preserve"> </w:t>
      </w:r>
      <w:proofErr w:type="spellStart"/>
      <w:r w:rsidRPr="00193942">
        <w:rPr>
          <w:color w:val="000000"/>
          <w:sz w:val="24"/>
        </w:rPr>
        <w:t>взаимодействия</w:t>
      </w:r>
      <w:proofErr w:type="spellEnd"/>
      <w:r w:rsidRPr="00193942">
        <w:rPr>
          <w:color w:val="000000"/>
          <w:sz w:val="24"/>
        </w:rPr>
        <w:t>;</w:t>
      </w:r>
    </w:p>
    <w:p w:rsidR="00CF494F" w:rsidRPr="00193942" w:rsidRDefault="00CF494F" w:rsidP="00CF494F">
      <w:pPr>
        <w:pStyle w:val="a3"/>
        <w:numPr>
          <w:ilvl w:val="0"/>
          <w:numId w:val="49"/>
        </w:numPr>
        <w:spacing w:before="0" w:beforeAutospacing="0" w:after="0" w:afterAutospacing="0" w:line="276" w:lineRule="auto"/>
        <w:rPr>
          <w:color w:val="000000"/>
          <w:sz w:val="24"/>
        </w:rPr>
      </w:pPr>
      <w:proofErr w:type="spellStart"/>
      <w:r>
        <w:rPr>
          <w:color w:val="000000"/>
          <w:sz w:val="24"/>
          <w:lang w:val="ru-RU"/>
        </w:rPr>
        <w:t>ф</w:t>
      </w:r>
      <w:r w:rsidRPr="00193942">
        <w:rPr>
          <w:color w:val="000000"/>
          <w:sz w:val="24"/>
        </w:rPr>
        <w:t>ормирование</w:t>
      </w:r>
      <w:proofErr w:type="spellEnd"/>
      <w:r w:rsidRPr="00193942">
        <w:rPr>
          <w:color w:val="000000"/>
          <w:sz w:val="24"/>
        </w:rPr>
        <w:t xml:space="preserve"> </w:t>
      </w:r>
      <w:proofErr w:type="spellStart"/>
      <w:r w:rsidRPr="00193942">
        <w:rPr>
          <w:color w:val="000000"/>
          <w:sz w:val="24"/>
        </w:rPr>
        <w:t>основ</w:t>
      </w:r>
      <w:proofErr w:type="spellEnd"/>
      <w:r w:rsidRPr="00193942">
        <w:rPr>
          <w:color w:val="000000"/>
          <w:sz w:val="24"/>
        </w:rPr>
        <w:t xml:space="preserve"> </w:t>
      </w:r>
      <w:proofErr w:type="spellStart"/>
      <w:r w:rsidRPr="00193942">
        <w:rPr>
          <w:color w:val="000000"/>
          <w:sz w:val="24"/>
        </w:rPr>
        <w:t>информационной</w:t>
      </w:r>
      <w:proofErr w:type="spellEnd"/>
      <w:r w:rsidRPr="00193942">
        <w:rPr>
          <w:color w:val="000000"/>
          <w:sz w:val="24"/>
        </w:rPr>
        <w:t xml:space="preserve"> </w:t>
      </w:r>
      <w:proofErr w:type="spellStart"/>
      <w:r w:rsidRPr="00193942">
        <w:rPr>
          <w:color w:val="000000"/>
          <w:sz w:val="24"/>
        </w:rPr>
        <w:t>культуры</w:t>
      </w:r>
      <w:proofErr w:type="spellEnd"/>
      <w:r w:rsidRPr="00193942">
        <w:rPr>
          <w:color w:val="000000"/>
          <w:sz w:val="24"/>
        </w:rPr>
        <w:t>;</w:t>
      </w:r>
    </w:p>
    <w:p w:rsidR="00CF494F" w:rsidRPr="00193942" w:rsidRDefault="00CF494F" w:rsidP="00CF494F">
      <w:pPr>
        <w:pStyle w:val="a3"/>
        <w:numPr>
          <w:ilvl w:val="0"/>
          <w:numId w:val="49"/>
        </w:numPr>
        <w:spacing w:before="0" w:beforeAutospacing="0" w:after="0" w:afterAutospacing="0" w:line="276" w:lineRule="auto"/>
        <w:rPr>
          <w:color w:val="000000"/>
          <w:sz w:val="24"/>
        </w:rPr>
      </w:pPr>
      <w:proofErr w:type="spellStart"/>
      <w:r>
        <w:rPr>
          <w:color w:val="000000"/>
          <w:sz w:val="24"/>
          <w:lang w:val="ru-RU"/>
        </w:rPr>
        <w:t>ф</w:t>
      </w:r>
      <w:r w:rsidRPr="00193942">
        <w:rPr>
          <w:color w:val="000000"/>
          <w:sz w:val="24"/>
        </w:rPr>
        <w:t>ормирование</w:t>
      </w:r>
      <w:proofErr w:type="spellEnd"/>
      <w:r w:rsidRPr="00193942">
        <w:rPr>
          <w:color w:val="000000"/>
          <w:sz w:val="24"/>
        </w:rPr>
        <w:t xml:space="preserve"> </w:t>
      </w:r>
      <w:proofErr w:type="spellStart"/>
      <w:r w:rsidRPr="00193942">
        <w:rPr>
          <w:color w:val="000000"/>
          <w:sz w:val="24"/>
        </w:rPr>
        <w:t>основ</w:t>
      </w:r>
      <w:proofErr w:type="spellEnd"/>
      <w:r w:rsidRPr="00193942">
        <w:rPr>
          <w:color w:val="000000"/>
          <w:sz w:val="24"/>
        </w:rPr>
        <w:t xml:space="preserve"> </w:t>
      </w:r>
      <w:proofErr w:type="spellStart"/>
      <w:r w:rsidRPr="00193942">
        <w:rPr>
          <w:color w:val="000000"/>
          <w:sz w:val="24"/>
        </w:rPr>
        <w:t>экологической</w:t>
      </w:r>
      <w:proofErr w:type="spellEnd"/>
      <w:r w:rsidRPr="00193942">
        <w:rPr>
          <w:color w:val="000000"/>
          <w:sz w:val="24"/>
        </w:rPr>
        <w:t xml:space="preserve"> </w:t>
      </w:r>
      <w:proofErr w:type="spellStart"/>
      <w:r w:rsidRPr="00193942">
        <w:rPr>
          <w:color w:val="000000"/>
          <w:sz w:val="24"/>
        </w:rPr>
        <w:t>культуры</w:t>
      </w:r>
      <w:proofErr w:type="spellEnd"/>
      <w:r w:rsidRPr="00193942">
        <w:rPr>
          <w:color w:val="000000"/>
          <w:sz w:val="24"/>
        </w:rPr>
        <w:t>;</w:t>
      </w:r>
    </w:p>
    <w:p w:rsidR="00CF494F" w:rsidRPr="00193942" w:rsidRDefault="00CF494F" w:rsidP="00CF494F">
      <w:pPr>
        <w:pStyle w:val="a3"/>
        <w:numPr>
          <w:ilvl w:val="0"/>
          <w:numId w:val="49"/>
        </w:numPr>
        <w:spacing w:before="0" w:beforeAutospacing="0" w:after="0" w:afterAutospacing="0" w:line="276" w:lineRule="auto"/>
        <w:jc w:val="both"/>
        <w:rPr>
          <w:color w:val="000000"/>
          <w:sz w:val="24"/>
        </w:rPr>
      </w:pPr>
      <w:r>
        <w:rPr>
          <w:color w:val="000000"/>
          <w:sz w:val="24"/>
          <w:lang w:val="ru-RU"/>
        </w:rPr>
        <w:t>в</w:t>
      </w:r>
      <w:proofErr w:type="spellStart"/>
      <w:r w:rsidRPr="00193942">
        <w:rPr>
          <w:color w:val="000000"/>
          <w:sz w:val="24"/>
        </w:rPr>
        <w:t>оспитание</w:t>
      </w:r>
      <w:proofErr w:type="spellEnd"/>
      <w:r w:rsidRPr="00193942">
        <w:rPr>
          <w:color w:val="000000"/>
          <w:sz w:val="24"/>
        </w:rPr>
        <w:t xml:space="preserve"> </w:t>
      </w:r>
      <w:proofErr w:type="spellStart"/>
      <w:r w:rsidRPr="00193942">
        <w:rPr>
          <w:color w:val="000000"/>
          <w:sz w:val="24"/>
        </w:rPr>
        <w:t>культуры</w:t>
      </w:r>
      <w:proofErr w:type="spellEnd"/>
      <w:r w:rsidRPr="00193942">
        <w:rPr>
          <w:color w:val="000000"/>
          <w:sz w:val="24"/>
        </w:rPr>
        <w:t xml:space="preserve"> </w:t>
      </w:r>
      <w:proofErr w:type="spellStart"/>
      <w:r w:rsidRPr="00193942">
        <w:rPr>
          <w:color w:val="000000"/>
          <w:sz w:val="24"/>
        </w:rPr>
        <w:t>труда</w:t>
      </w:r>
      <w:proofErr w:type="spellEnd"/>
      <w:r w:rsidRPr="00193942">
        <w:rPr>
          <w:color w:val="000000"/>
          <w:sz w:val="24"/>
          <w:lang w:val="ru-RU"/>
        </w:rPr>
        <w:t>.</w:t>
      </w:r>
    </w:p>
    <w:tbl>
      <w:tblPr>
        <w:tblW w:w="1107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43"/>
        <w:gridCol w:w="5528"/>
        <w:gridCol w:w="3702"/>
      </w:tblGrid>
      <w:tr w:rsidR="00CF494F" w:rsidRPr="00857855" w:rsidTr="00691614">
        <w:tc>
          <w:tcPr>
            <w:tcW w:w="1843" w:type="dxa"/>
            <w:shd w:val="clear" w:color="auto" w:fill="auto"/>
            <w:vAlign w:val="center"/>
          </w:tcPr>
          <w:p w:rsidR="00CF494F" w:rsidRPr="00193942" w:rsidRDefault="00CF494F" w:rsidP="004D053A">
            <w:pPr>
              <w:jc w:val="center"/>
              <w:rPr>
                <w:b/>
                <w:bCs/>
                <w:color w:val="000000"/>
                <w:sz w:val="20"/>
                <w:szCs w:val="20"/>
              </w:rPr>
            </w:pPr>
            <w:proofErr w:type="spellStart"/>
            <w:r w:rsidRPr="00193942">
              <w:rPr>
                <w:b/>
                <w:bCs/>
                <w:color w:val="000000"/>
                <w:sz w:val="20"/>
                <w:szCs w:val="20"/>
              </w:rPr>
              <w:t>Направления</w:t>
            </w:r>
            <w:proofErr w:type="spellEnd"/>
            <w:r w:rsidRPr="00193942">
              <w:rPr>
                <w:b/>
                <w:bCs/>
                <w:color w:val="000000"/>
                <w:sz w:val="20"/>
                <w:szCs w:val="20"/>
              </w:rPr>
              <w:t xml:space="preserve"> </w:t>
            </w:r>
            <w:proofErr w:type="spellStart"/>
            <w:r w:rsidRPr="00193942">
              <w:rPr>
                <w:b/>
                <w:bCs/>
                <w:color w:val="000000"/>
                <w:sz w:val="20"/>
                <w:szCs w:val="20"/>
              </w:rPr>
              <w:t>воспитания</w:t>
            </w:r>
            <w:proofErr w:type="spellEnd"/>
          </w:p>
        </w:tc>
        <w:tc>
          <w:tcPr>
            <w:tcW w:w="5528" w:type="dxa"/>
            <w:shd w:val="clear" w:color="auto" w:fill="auto"/>
            <w:vAlign w:val="center"/>
          </w:tcPr>
          <w:p w:rsidR="00CF494F" w:rsidRPr="00CF494F" w:rsidRDefault="00CF494F" w:rsidP="004D053A">
            <w:pPr>
              <w:ind w:firstLine="33"/>
              <w:contextualSpacing/>
              <w:jc w:val="center"/>
              <w:rPr>
                <w:b/>
                <w:bCs/>
                <w:color w:val="000000"/>
                <w:sz w:val="20"/>
                <w:szCs w:val="20"/>
                <w:lang w:val="ru-RU"/>
              </w:rPr>
            </w:pPr>
            <w:r w:rsidRPr="00CF494F">
              <w:rPr>
                <w:b/>
                <w:bCs/>
                <w:color w:val="000000"/>
                <w:sz w:val="20"/>
                <w:szCs w:val="20"/>
                <w:lang w:val="ru-RU"/>
              </w:rPr>
              <w:t xml:space="preserve">Планируемые результаты воспитания на уровне </w:t>
            </w:r>
            <w:proofErr w:type="gramStart"/>
            <w:r w:rsidRPr="00CF494F">
              <w:rPr>
                <w:b/>
                <w:bCs/>
                <w:color w:val="000000"/>
                <w:sz w:val="20"/>
                <w:szCs w:val="20"/>
                <w:lang w:val="ru-RU"/>
              </w:rPr>
              <w:t>ДО</w:t>
            </w:r>
            <w:proofErr w:type="gramEnd"/>
          </w:p>
          <w:p w:rsidR="00CF494F" w:rsidRPr="00CF494F" w:rsidRDefault="00CF494F" w:rsidP="004D053A">
            <w:pPr>
              <w:ind w:firstLine="29"/>
              <w:jc w:val="center"/>
              <w:rPr>
                <w:b/>
                <w:bCs/>
                <w:color w:val="000000"/>
                <w:sz w:val="20"/>
                <w:szCs w:val="20"/>
                <w:lang w:val="ru-RU"/>
              </w:rPr>
            </w:pPr>
          </w:p>
        </w:tc>
        <w:tc>
          <w:tcPr>
            <w:tcW w:w="3702" w:type="dxa"/>
            <w:shd w:val="clear" w:color="auto" w:fill="auto"/>
            <w:vAlign w:val="center"/>
          </w:tcPr>
          <w:p w:rsidR="00CF494F" w:rsidRPr="00CF494F" w:rsidRDefault="00CF494F" w:rsidP="00226D58">
            <w:pPr>
              <w:ind w:firstLine="1"/>
              <w:jc w:val="center"/>
              <w:rPr>
                <w:i/>
                <w:iCs/>
                <w:color w:val="000000"/>
                <w:sz w:val="20"/>
                <w:szCs w:val="20"/>
                <w:lang w:val="ru-RU"/>
              </w:rPr>
            </w:pPr>
            <w:r w:rsidRPr="00CF494F">
              <w:rPr>
                <w:b/>
                <w:bCs/>
                <w:color w:val="000000"/>
                <w:sz w:val="20"/>
                <w:szCs w:val="20"/>
                <w:lang w:val="ru-RU"/>
              </w:rPr>
              <w:t>Планируемые результаты воспитания на уровне ОО</w:t>
            </w:r>
          </w:p>
        </w:tc>
      </w:tr>
      <w:tr w:rsidR="00CF494F" w:rsidRPr="00857855" w:rsidTr="00691614">
        <w:tc>
          <w:tcPr>
            <w:tcW w:w="1843" w:type="dxa"/>
            <w:shd w:val="clear" w:color="auto" w:fill="auto"/>
          </w:tcPr>
          <w:p w:rsidR="00CF494F" w:rsidRPr="00193942" w:rsidRDefault="00CF494F" w:rsidP="004D053A">
            <w:pPr>
              <w:rPr>
                <w:color w:val="000000"/>
                <w:sz w:val="20"/>
                <w:szCs w:val="20"/>
              </w:rPr>
            </w:pPr>
            <w:proofErr w:type="spellStart"/>
            <w:r w:rsidRPr="00193942">
              <w:rPr>
                <w:color w:val="000000"/>
                <w:sz w:val="20"/>
                <w:szCs w:val="20"/>
              </w:rPr>
              <w:t>Развитие</w:t>
            </w:r>
            <w:proofErr w:type="spellEnd"/>
            <w:r w:rsidRPr="00193942">
              <w:rPr>
                <w:color w:val="000000"/>
                <w:sz w:val="20"/>
                <w:szCs w:val="20"/>
              </w:rPr>
              <w:t xml:space="preserve"> </w:t>
            </w:r>
            <w:proofErr w:type="spellStart"/>
            <w:r w:rsidRPr="00193942">
              <w:rPr>
                <w:color w:val="000000"/>
                <w:sz w:val="20"/>
                <w:szCs w:val="20"/>
              </w:rPr>
              <w:t>основ</w:t>
            </w:r>
            <w:proofErr w:type="spellEnd"/>
            <w:r w:rsidRPr="00193942">
              <w:rPr>
                <w:color w:val="000000"/>
                <w:sz w:val="20"/>
                <w:szCs w:val="20"/>
              </w:rPr>
              <w:t xml:space="preserve"> </w:t>
            </w:r>
            <w:proofErr w:type="spellStart"/>
            <w:r w:rsidRPr="00193942">
              <w:rPr>
                <w:color w:val="000000"/>
                <w:sz w:val="20"/>
                <w:szCs w:val="20"/>
              </w:rPr>
              <w:t>нравственной</w:t>
            </w:r>
            <w:proofErr w:type="spellEnd"/>
            <w:r w:rsidRPr="00193942">
              <w:rPr>
                <w:color w:val="000000"/>
                <w:sz w:val="20"/>
                <w:szCs w:val="20"/>
              </w:rPr>
              <w:t xml:space="preserve"> </w:t>
            </w:r>
            <w:proofErr w:type="spellStart"/>
            <w:r w:rsidRPr="00193942">
              <w:rPr>
                <w:color w:val="000000"/>
                <w:sz w:val="20"/>
                <w:szCs w:val="20"/>
              </w:rPr>
              <w:t>культуры</w:t>
            </w:r>
            <w:proofErr w:type="spellEnd"/>
          </w:p>
          <w:p w:rsidR="00CF494F" w:rsidRPr="00193942" w:rsidRDefault="00CF494F" w:rsidP="004D053A">
            <w:pPr>
              <w:rPr>
                <w:color w:val="000000"/>
                <w:sz w:val="20"/>
                <w:szCs w:val="20"/>
              </w:rPr>
            </w:pPr>
          </w:p>
        </w:tc>
        <w:tc>
          <w:tcPr>
            <w:tcW w:w="5528" w:type="dxa"/>
            <w:shd w:val="clear" w:color="auto" w:fill="auto"/>
          </w:tcPr>
          <w:p w:rsidR="00CF494F" w:rsidRPr="00CF494F" w:rsidRDefault="00CF494F" w:rsidP="00CF494F">
            <w:pPr>
              <w:pStyle w:val="a3"/>
              <w:numPr>
                <w:ilvl w:val="0"/>
                <w:numId w:val="51"/>
              </w:numPr>
              <w:spacing w:before="0" w:beforeAutospacing="0" w:after="0" w:afterAutospacing="0"/>
              <w:ind w:left="317"/>
              <w:rPr>
                <w:color w:val="000000"/>
                <w:lang w:val="ru-RU"/>
              </w:rPr>
            </w:pPr>
            <w:r w:rsidRPr="00CF494F">
              <w:rPr>
                <w:color w:val="000000"/>
                <w:lang w:val="ru-RU"/>
              </w:rPr>
              <w:t>обладает установкой положительного отношения к миру, к разным видам труда, другим людям и самому себе, обладает чувством собственного достоинства;</w:t>
            </w:r>
          </w:p>
          <w:p w:rsidR="00CF494F" w:rsidRPr="00CF494F" w:rsidRDefault="00CF494F" w:rsidP="00CF494F">
            <w:pPr>
              <w:pStyle w:val="a3"/>
              <w:numPr>
                <w:ilvl w:val="0"/>
                <w:numId w:val="51"/>
              </w:numPr>
              <w:spacing w:before="0" w:beforeAutospacing="0" w:after="0" w:afterAutospacing="0"/>
              <w:ind w:left="317"/>
              <w:rPr>
                <w:color w:val="000000"/>
                <w:lang w:val="ru-RU"/>
              </w:rPr>
            </w:pPr>
            <w:r w:rsidRPr="00CF494F">
              <w:rPr>
                <w:color w:val="000000"/>
                <w:lang w:val="ru-RU"/>
              </w:rPr>
              <w:t xml:space="preserve">активно взаимодействует </w:t>
            </w:r>
            <w:r w:rsidRPr="00CF494F">
              <w:rPr>
                <w:color w:val="000000"/>
                <w:lang w:val="ru-RU"/>
              </w:rPr>
              <w:br/>
              <w:t>со сверстниками и взрослыми, участвует в совместных играх;</w:t>
            </w:r>
          </w:p>
          <w:p w:rsidR="00CF494F" w:rsidRPr="00CF494F" w:rsidRDefault="00CF494F" w:rsidP="00CF494F">
            <w:pPr>
              <w:pStyle w:val="a3"/>
              <w:numPr>
                <w:ilvl w:val="0"/>
                <w:numId w:val="51"/>
              </w:numPr>
              <w:spacing w:before="0" w:beforeAutospacing="0" w:after="0" w:afterAutospacing="0"/>
              <w:ind w:left="317"/>
              <w:rPr>
                <w:color w:val="000000"/>
                <w:lang w:val="ru-RU"/>
              </w:rPr>
            </w:pPr>
            <w:proofErr w:type="gramStart"/>
            <w:r w:rsidRPr="00CF494F">
              <w:rPr>
                <w:color w:val="000000"/>
                <w:lang w:val="ru-RU"/>
              </w:rPr>
              <w:t>способен договариваться, учитывать интересы и чувства других, сопереживать неудачам и радоваться успехам других, адекватно проявляет свои чувства, в том числе чувство веры в себя, старается разрешать конфликты.</w:t>
            </w:r>
            <w:proofErr w:type="gramEnd"/>
          </w:p>
        </w:tc>
        <w:tc>
          <w:tcPr>
            <w:tcW w:w="3702" w:type="dxa"/>
            <w:shd w:val="clear" w:color="auto" w:fill="auto"/>
          </w:tcPr>
          <w:p w:rsidR="00CF494F" w:rsidRPr="00CF494F" w:rsidRDefault="00CF494F" w:rsidP="00CF494F">
            <w:pPr>
              <w:pStyle w:val="a3"/>
              <w:numPr>
                <w:ilvl w:val="0"/>
                <w:numId w:val="51"/>
              </w:numPr>
              <w:spacing w:before="0" w:beforeAutospacing="0" w:after="0" w:afterAutospacing="0"/>
              <w:ind w:left="317"/>
              <w:rPr>
                <w:color w:val="000000"/>
                <w:lang w:val="ru-RU"/>
              </w:rPr>
            </w:pPr>
            <w:r w:rsidRPr="00CF494F">
              <w:rPr>
                <w:color w:val="000000"/>
                <w:lang w:val="ru-RU"/>
              </w:rPr>
              <w:t xml:space="preserve">проявляет готовность </w:t>
            </w:r>
            <w:r w:rsidRPr="00CF494F">
              <w:rPr>
                <w:color w:val="000000"/>
                <w:lang w:val="ru-RU"/>
              </w:rPr>
              <w:br/>
              <w:t xml:space="preserve">и способность к саморазвитию, </w:t>
            </w:r>
            <w:proofErr w:type="spellStart"/>
            <w:r w:rsidRPr="00CF494F">
              <w:rPr>
                <w:color w:val="000000"/>
                <w:lang w:val="ru-RU"/>
              </w:rPr>
              <w:t>сформированность</w:t>
            </w:r>
            <w:proofErr w:type="spellEnd"/>
            <w:r w:rsidRPr="00CF494F">
              <w:rPr>
                <w:color w:val="000000"/>
                <w:lang w:val="ru-RU"/>
              </w:rPr>
              <w:t xml:space="preserve"> мотивации </w:t>
            </w:r>
            <w:r w:rsidRPr="00CF494F">
              <w:rPr>
                <w:color w:val="000000"/>
                <w:lang w:val="ru-RU"/>
              </w:rPr>
              <w:br/>
              <w:t>к обучению и познанию, ценностно-смысловые установки;</w:t>
            </w:r>
          </w:p>
          <w:p w:rsidR="00CF494F" w:rsidRPr="00CF494F" w:rsidRDefault="00CF494F" w:rsidP="00CF494F">
            <w:pPr>
              <w:pStyle w:val="a3"/>
              <w:numPr>
                <w:ilvl w:val="0"/>
                <w:numId w:val="51"/>
              </w:numPr>
              <w:spacing w:before="0" w:beforeAutospacing="0" w:after="0" w:afterAutospacing="0"/>
              <w:ind w:left="317"/>
              <w:rPr>
                <w:color w:val="000000"/>
                <w:lang w:val="ru-RU"/>
              </w:rPr>
            </w:pPr>
            <w:r w:rsidRPr="00CF494F">
              <w:rPr>
                <w:color w:val="000000"/>
                <w:lang w:val="ru-RU"/>
              </w:rPr>
              <w:t xml:space="preserve">проявляет установки, отражающие индивидуально-личностную позицию, социальные компетенции, личностные качества, </w:t>
            </w:r>
            <w:proofErr w:type="spellStart"/>
            <w:r w:rsidRPr="00CF494F">
              <w:rPr>
                <w:color w:val="000000"/>
                <w:lang w:val="ru-RU"/>
              </w:rPr>
              <w:t>сформированность</w:t>
            </w:r>
            <w:proofErr w:type="spellEnd"/>
            <w:r w:rsidRPr="00CF494F">
              <w:rPr>
                <w:color w:val="000000"/>
                <w:lang w:val="ru-RU"/>
              </w:rPr>
              <w:t xml:space="preserve"> основ Российской гражданской идентичности;</w:t>
            </w:r>
          </w:p>
          <w:p w:rsidR="00CF494F" w:rsidRPr="00CF494F" w:rsidRDefault="00CF494F" w:rsidP="00CF494F">
            <w:pPr>
              <w:pStyle w:val="a3"/>
              <w:numPr>
                <w:ilvl w:val="0"/>
                <w:numId w:val="51"/>
              </w:numPr>
              <w:spacing w:before="0" w:beforeAutospacing="0" w:after="0" w:afterAutospacing="0"/>
              <w:ind w:left="317"/>
              <w:rPr>
                <w:color w:val="000000"/>
                <w:lang w:val="ru-RU"/>
              </w:rPr>
            </w:pPr>
            <w:r w:rsidRPr="00CF494F">
              <w:rPr>
                <w:color w:val="000000"/>
                <w:lang w:val="ru-RU"/>
              </w:rPr>
              <w:t>различает хорошие и плохие поступки, умеет отвечать за свои собственные поступки;</w:t>
            </w:r>
          </w:p>
          <w:p w:rsidR="00CF494F" w:rsidRPr="00CF494F" w:rsidRDefault="00CF494F" w:rsidP="00CF494F">
            <w:pPr>
              <w:pStyle w:val="a3"/>
              <w:numPr>
                <w:ilvl w:val="0"/>
                <w:numId w:val="51"/>
              </w:numPr>
              <w:spacing w:before="0" w:beforeAutospacing="0" w:after="0" w:afterAutospacing="0"/>
              <w:ind w:left="317"/>
              <w:rPr>
                <w:color w:val="000000"/>
                <w:lang w:val="ru-RU"/>
              </w:rPr>
            </w:pPr>
            <w:r w:rsidRPr="00CF494F">
              <w:rPr>
                <w:color w:val="000000"/>
                <w:lang w:val="ru-RU"/>
              </w:rPr>
              <w:t xml:space="preserve">соблюдает правила поведения в образовательном учреждении, дома, на улице, в общественных местах, </w:t>
            </w:r>
            <w:r w:rsidRPr="00CF494F">
              <w:rPr>
                <w:color w:val="000000"/>
                <w:lang w:val="ru-RU"/>
              </w:rPr>
              <w:br/>
              <w:t>на природе;</w:t>
            </w:r>
          </w:p>
          <w:p w:rsidR="00CF494F" w:rsidRPr="00CF494F" w:rsidRDefault="00CF494F" w:rsidP="00CF494F">
            <w:pPr>
              <w:pStyle w:val="a3"/>
              <w:numPr>
                <w:ilvl w:val="0"/>
                <w:numId w:val="51"/>
              </w:numPr>
              <w:spacing w:before="0" w:beforeAutospacing="0" w:after="0" w:afterAutospacing="0"/>
              <w:ind w:left="317"/>
              <w:rPr>
                <w:color w:val="000000"/>
                <w:lang w:val="ru-RU"/>
              </w:rPr>
            </w:pPr>
            <w:r w:rsidRPr="00CF494F">
              <w:rPr>
                <w:color w:val="000000"/>
                <w:lang w:val="ru-RU"/>
              </w:rPr>
              <w:t xml:space="preserve">негативно относится к </w:t>
            </w:r>
            <w:r w:rsidRPr="00CF494F">
              <w:rPr>
                <w:color w:val="000000"/>
                <w:lang w:val="ru-RU"/>
              </w:rPr>
              <w:lastRenderedPageBreak/>
              <w:t xml:space="preserve">нарушениям порядка в группе, дома, на улице; </w:t>
            </w:r>
            <w:r w:rsidRPr="00CF494F">
              <w:rPr>
                <w:color w:val="000000"/>
                <w:lang w:val="ru-RU"/>
              </w:rPr>
              <w:br/>
              <w:t>к невыполнению человеком любого возраста и статуса своих обязанностей;</w:t>
            </w:r>
          </w:p>
          <w:p w:rsidR="00CF494F" w:rsidRPr="00CF494F" w:rsidRDefault="00CF494F" w:rsidP="00CF494F">
            <w:pPr>
              <w:pStyle w:val="a3"/>
              <w:numPr>
                <w:ilvl w:val="0"/>
                <w:numId w:val="51"/>
              </w:numPr>
              <w:spacing w:before="0" w:beforeAutospacing="0" w:after="0" w:afterAutospacing="0"/>
              <w:ind w:left="317"/>
              <w:rPr>
                <w:color w:val="000000"/>
                <w:lang w:val="ru-RU"/>
              </w:rPr>
            </w:pPr>
            <w:r w:rsidRPr="00CF494F">
              <w:rPr>
                <w:color w:val="000000"/>
                <w:lang w:val="ru-RU"/>
              </w:rPr>
              <w:t>проявляет уважительное и доброжелательное отношение к родителям, другим старшим и младшим людям;</w:t>
            </w:r>
          </w:p>
          <w:p w:rsidR="00CF494F" w:rsidRPr="00CF494F" w:rsidRDefault="00CF494F" w:rsidP="00CF494F">
            <w:pPr>
              <w:pStyle w:val="a3"/>
              <w:numPr>
                <w:ilvl w:val="0"/>
                <w:numId w:val="51"/>
              </w:numPr>
              <w:spacing w:before="0" w:beforeAutospacing="0" w:after="0" w:afterAutospacing="0"/>
              <w:ind w:left="317"/>
              <w:rPr>
                <w:color w:val="000000"/>
                <w:lang w:val="ru-RU"/>
              </w:rPr>
            </w:pPr>
            <w:r w:rsidRPr="00CF494F">
              <w:rPr>
                <w:color w:val="000000"/>
                <w:lang w:val="ru-RU"/>
              </w:rPr>
              <w:t>использует правила этики и культуры речи;</w:t>
            </w:r>
          </w:p>
          <w:p w:rsidR="00CF494F" w:rsidRPr="00CF494F" w:rsidRDefault="00CF494F" w:rsidP="00CF494F">
            <w:pPr>
              <w:pStyle w:val="a3"/>
              <w:numPr>
                <w:ilvl w:val="0"/>
                <w:numId w:val="51"/>
              </w:numPr>
              <w:spacing w:before="0" w:beforeAutospacing="0" w:after="0" w:afterAutospacing="0"/>
              <w:ind w:left="317"/>
              <w:rPr>
                <w:color w:val="000000"/>
                <w:lang w:val="ru-RU"/>
              </w:rPr>
            </w:pPr>
            <w:r w:rsidRPr="00CF494F">
              <w:rPr>
                <w:color w:val="000000"/>
                <w:lang w:val="ru-RU"/>
              </w:rPr>
              <w:t xml:space="preserve">избегает плохих поступков; умеет признаться в плохом поступке </w:t>
            </w:r>
            <w:r w:rsidRPr="00CF494F">
              <w:rPr>
                <w:color w:val="000000"/>
                <w:lang w:val="ru-RU"/>
              </w:rPr>
              <w:br/>
              <w:t>и проанализировать его;</w:t>
            </w:r>
          </w:p>
          <w:p w:rsidR="00CF494F" w:rsidRPr="00CF494F" w:rsidRDefault="00CF494F" w:rsidP="00CF494F">
            <w:pPr>
              <w:pStyle w:val="a3"/>
              <w:numPr>
                <w:ilvl w:val="0"/>
                <w:numId w:val="51"/>
              </w:numPr>
              <w:spacing w:before="0" w:beforeAutospacing="0" w:after="0" w:afterAutospacing="0"/>
              <w:ind w:left="317"/>
              <w:rPr>
                <w:color w:val="000000"/>
                <w:lang w:val="ru-RU"/>
              </w:rPr>
            </w:pPr>
            <w:r w:rsidRPr="00CF494F">
              <w:rPr>
                <w:color w:val="000000"/>
                <w:lang w:val="ru-RU"/>
              </w:rPr>
              <w:t>понимает возможное негативное влияние на морально-психологическое состояние человека компьютерных игр, видеопродукции, телевизионных передач, рекламы.</w:t>
            </w:r>
          </w:p>
        </w:tc>
      </w:tr>
      <w:tr w:rsidR="00CF494F" w:rsidRPr="00857855" w:rsidTr="00691614">
        <w:tc>
          <w:tcPr>
            <w:tcW w:w="1843" w:type="dxa"/>
            <w:shd w:val="clear" w:color="auto" w:fill="auto"/>
          </w:tcPr>
          <w:p w:rsidR="00CF494F" w:rsidRPr="00193942" w:rsidRDefault="00CF494F" w:rsidP="004D053A">
            <w:pPr>
              <w:pStyle w:val="11"/>
              <w:spacing w:before="0" w:beforeAutospacing="0" w:after="0" w:afterAutospacing="0"/>
              <w:rPr>
                <w:rFonts w:eastAsia="ZapfDingbats"/>
                <w:color w:val="000000"/>
                <w:sz w:val="20"/>
                <w:szCs w:val="20"/>
              </w:rPr>
            </w:pPr>
            <w:r w:rsidRPr="00193942">
              <w:rPr>
                <w:color w:val="000000"/>
                <w:sz w:val="20"/>
                <w:szCs w:val="20"/>
              </w:rPr>
              <w:lastRenderedPageBreak/>
              <w:t>Формирование основ семейных и гражданских ценностей</w:t>
            </w:r>
          </w:p>
        </w:tc>
        <w:tc>
          <w:tcPr>
            <w:tcW w:w="5528" w:type="dxa"/>
            <w:shd w:val="clear" w:color="auto" w:fill="auto"/>
          </w:tcPr>
          <w:p w:rsidR="00CF494F" w:rsidRPr="00193942" w:rsidRDefault="00CF494F" w:rsidP="00CF494F">
            <w:pPr>
              <w:pStyle w:val="11"/>
              <w:numPr>
                <w:ilvl w:val="0"/>
                <w:numId w:val="50"/>
              </w:numPr>
              <w:spacing w:before="0" w:beforeAutospacing="0" w:after="0" w:afterAutospacing="0"/>
              <w:ind w:left="317"/>
              <w:rPr>
                <w:rFonts w:eastAsia="ZapfDingbats"/>
                <w:color w:val="000000"/>
                <w:sz w:val="20"/>
                <w:szCs w:val="20"/>
              </w:rPr>
            </w:pPr>
            <w:r>
              <w:rPr>
                <w:rFonts w:eastAsia="ZapfDingbats"/>
                <w:color w:val="000000"/>
                <w:sz w:val="20"/>
                <w:szCs w:val="20"/>
              </w:rPr>
              <w:t>и</w:t>
            </w:r>
            <w:r w:rsidRPr="00193942">
              <w:rPr>
                <w:rFonts w:eastAsia="ZapfDingbats"/>
                <w:color w:val="000000"/>
                <w:sz w:val="20"/>
                <w:szCs w:val="20"/>
              </w:rPr>
              <w:t>меет представления о</w:t>
            </w:r>
            <w:r>
              <w:rPr>
                <w:rFonts w:eastAsia="ZapfDingbats"/>
                <w:color w:val="000000"/>
                <w:sz w:val="20"/>
                <w:szCs w:val="20"/>
              </w:rPr>
              <w:t xml:space="preserve"> </w:t>
            </w:r>
            <w:r w:rsidRPr="00193942">
              <w:rPr>
                <w:rFonts w:eastAsia="ZapfDingbats"/>
                <w:color w:val="000000"/>
                <w:sz w:val="20"/>
                <w:szCs w:val="20"/>
              </w:rPr>
              <w:t>семейных ценностях, семейных трад</w:t>
            </w:r>
            <w:r>
              <w:rPr>
                <w:rFonts w:eastAsia="ZapfDingbats"/>
                <w:color w:val="000000"/>
                <w:sz w:val="20"/>
                <w:szCs w:val="20"/>
              </w:rPr>
              <w:t>ициях, бережное отношение к ним;</w:t>
            </w:r>
          </w:p>
          <w:p w:rsidR="00CF494F" w:rsidRPr="00193942" w:rsidRDefault="00CF494F" w:rsidP="00CF494F">
            <w:pPr>
              <w:pStyle w:val="11"/>
              <w:numPr>
                <w:ilvl w:val="0"/>
                <w:numId w:val="50"/>
              </w:numPr>
              <w:spacing w:before="0" w:beforeAutospacing="0" w:after="0" w:afterAutospacing="0"/>
              <w:ind w:left="317"/>
              <w:rPr>
                <w:rFonts w:eastAsia="ZapfDingbats"/>
                <w:color w:val="000000"/>
                <w:sz w:val="20"/>
                <w:szCs w:val="20"/>
              </w:rPr>
            </w:pPr>
            <w:r w:rsidRPr="00193942">
              <w:rPr>
                <w:color w:val="000000"/>
                <w:sz w:val="20"/>
                <w:szCs w:val="20"/>
              </w:rPr>
              <w:t>проявляет нравственные</w:t>
            </w:r>
            <w:r>
              <w:rPr>
                <w:color w:val="000000"/>
                <w:sz w:val="20"/>
                <w:szCs w:val="20"/>
              </w:rPr>
              <w:t xml:space="preserve"> </w:t>
            </w:r>
            <w:r w:rsidRPr="00193942">
              <w:rPr>
                <w:color w:val="000000"/>
                <w:sz w:val="20"/>
                <w:szCs w:val="20"/>
              </w:rPr>
              <w:t>чувства, эмоциональ</w:t>
            </w:r>
            <w:r>
              <w:rPr>
                <w:color w:val="000000"/>
                <w:sz w:val="20"/>
                <w:szCs w:val="20"/>
              </w:rPr>
              <w:t>но-ценностное отношение к семье;</w:t>
            </w:r>
          </w:p>
          <w:p w:rsidR="00CF494F" w:rsidRPr="00CF494F" w:rsidRDefault="00CF494F" w:rsidP="00CF494F">
            <w:pPr>
              <w:numPr>
                <w:ilvl w:val="0"/>
                <w:numId w:val="50"/>
              </w:numPr>
              <w:spacing w:before="0" w:beforeAutospacing="0" w:after="0" w:afterAutospacing="0"/>
              <w:ind w:left="317"/>
              <w:rPr>
                <w:color w:val="000000"/>
                <w:sz w:val="20"/>
                <w:szCs w:val="20"/>
                <w:lang w:val="ru-RU"/>
              </w:rPr>
            </w:pPr>
            <w:r w:rsidRPr="00CF494F">
              <w:rPr>
                <w:color w:val="000000"/>
                <w:sz w:val="20"/>
                <w:szCs w:val="20"/>
                <w:lang w:val="ru-RU"/>
              </w:rPr>
              <w:t>проявляет уважительное отношение к родителям, к старшим, заботливое отношение к младшим;</w:t>
            </w:r>
          </w:p>
          <w:p w:rsidR="00CF494F" w:rsidRPr="00CF494F" w:rsidRDefault="00CF494F" w:rsidP="00CF494F">
            <w:pPr>
              <w:numPr>
                <w:ilvl w:val="0"/>
                <w:numId w:val="50"/>
              </w:numPr>
              <w:spacing w:before="0" w:beforeAutospacing="0" w:after="0" w:afterAutospacing="0"/>
              <w:ind w:left="317"/>
              <w:rPr>
                <w:color w:val="000000"/>
                <w:sz w:val="20"/>
                <w:szCs w:val="20"/>
                <w:lang w:val="ru-RU"/>
              </w:rPr>
            </w:pPr>
            <w:r w:rsidRPr="00CF494F">
              <w:rPr>
                <w:color w:val="000000"/>
                <w:sz w:val="20"/>
                <w:szCs w:val="20"/>
                <w:lang w:val="ru-RU"/>
              </w:rPr>
              <w:t>имеет первичные представления о гражданских ценностях, ценностях истории, основанных на национальных традициях, связи поколений, уважении к героям России;</w:t>
            </w:r>
          </w:p>
          <w:p w:rsidR="00CF494F" w:rsidRPr="00CF494F" w:rsidRDefault="00CF494F" w:rsidP="00CF494F">
            <w:pPr>
              <w:numPr>
                <w:ilvl w:val="0"/>
                <w:numId w:val="50"/>
              </w:numPr>
              <w:spacing w:before="0" w:beforeAutospacing="0" w:after="0" w:afterAutospacing="0"/>
              <w:ind w:left="317"/>
              <w:rPr>
                <w:color w:val="000000"/>
                <w:sz w:val="20"/>
                <w:szCs w:val="20"/>
                <w:lang w:val="ru-RU"/>
              </w:rPr>
            </w:pPr>
            <w:r w:rsidRPr="00CF494F">
              <w:rPr>
                <w:color w:val="000000"/>
                <w:sz w:val="20"/>
                <w:szCs w:val="20"/>
                <w:lang w:val="ru-RU"/>
              </w:rPr>
              <w:t xml:space="preserve">имеет представление о символах государства: Флаг и Герб Российской </w:t>
            </w:r>
            <w:proofErr w:type="gramStart"/>
            <w:r w:rsidRPr="00CF494F">
              <w:rPr>
                <w:color w:val="000000"/>
                <w:sz w:val="20"/>
                <w:szCs w:val="20"/>
                <w:lang w:val="ru-RU"/>
              </w:rPr>
              <w:t>Федерации</w:t>
            </w:r>
            <w:proofErr w:type="gramEnd"/>
            <w:r w:rsidRPr="00CF494F">
              <w:rPr>
                <w:color w:val="000000"/>
                <w:sz w:val="20"/>
                <w:szCs w:val="20"/>
                <w:lang w:val="ru-RU"/>
              </w:rPr>
              <w:t xml:space="preserve"> и символику субъекта Российской Федерации, в котором проживает;</w:t>
            </w:r>
          </w:p>
          <w:p w:rsidR="00CF494F" w:rsidRPr="00CF494F" w:rsidRDefault="00CF494F" w:rsidP="00CF494F">
            <w:pPr>
              <w:numPr>
                <w:ilvl w:val="0"/>
                <w:numId w:val="50"/>
              </w:numPr>
              <w:spacing w:before="0" w:beforeAutospacing="0" w:after="0" w:afterAutospacing="0"/>
              <w:ind w:left="317"/>
              <w:rPr>
                <w:color w:val="000000"/>
                <w:sz w:val="20"/>
                <w:szCs w:val="20"/>
                <w:lang w:val="ru-RU"/>
              </w:rPr>
            </w:pPr>
            <w:r w:rsidRPr="00CF494F">
              <w:rPr>
                <w:color w:val="000000"/>
                <w:sz w:val="20"/>
                <w:szCs w:val="20"/>
                <w:lang w:val="ru-RU"/>
              </w:rPr>
              <w:t xml:space="preserve">проявляет высшие нравственные чувства: патриотизм, уважение </w:t>
            </w:r>
            <w:r w:rsidRPr="00CF494F">
              <w:rPr>
                <w:color w:val="000000"/>
                <w:sz w:val="20"/>
                <w:szCs w:val="20"/>
                <w:lang w:val="ru-RU"/>
              </w:rPr>
              <w:br/>
              <w:t>к правам и обязанностям человека;</w:t>
            </w:r>
          </w:p>
          <w:p w:rsidR="00CF494F" w:rsidRPr="00CF494F" w:rsidRDefault="00CF494F" w:rsidP="00CF494F">
            <w:pPr>
              <w:numPr>
                <w:ilvl w:val="0"/>
                <w:numId w:val="50"/>
              </w:numPr>
              <w:spacing w:before="0" w:beforeAutospacing="0" w:after="0" w:afterAutospacing="0"/>
              <w:ind w:left="317"/>
              <w:rPr>
                <w:color w:val="000000"/>
                <w:sz w:val="20"/>
                <w:szCs w:val="20"/>
                <w:lang w:val="ru-RU"/>
              </w:rPr>
            </w:pPr>
            <w:r w:rsidRPr="00CF494F">
              <w:rPr>
                <w:color w:val="000000"/>
                <w:sz w:val="20"/>
                <w:szCs w:val="20"/>
                <w:lang w:val="ru-RU"/>
              </w:rPr>
              <w:t>имеет начальные представления о правах и обязанностях человека, гражданина, семьянина, товарища;</w:t>
            </w:r>
          </w:p>
          <w:p w:rsidR="00CF494F" w:rsidRPr="00CF494F" w:rsidRDefault="00CF494F" w:rsidP="00CF494F">
            <w:pPr>
              <w:numPr>
                <w:ilvl w:val="0"/>
                <w:numId w:val="50"/>
              </w:numPr>
              <w:spacing w:before="0" w:beforeAutospacing="0" w:after="0" w:afterAutospacing="0"/>
              <w:ind w:left="317"/>
              <w:rPr>
                <w:color w:val="000000"/>
                <w:sz w:val="20"/>
                <w:szCs w:val="20"/>
                <w:lang w:val="ru-RU"/>
              </w:rPr>
            </w:pPr>
            <w:r w:rsidRPr="00CF494F">
              <w:rPr>
                <w:color w:val="000000"/>
                <w:sz w:val="20"/>
                <w:szCs w:val="20"/>
                <w:lang w:val="ru-RU"/>
              </w:rPr>
              <w:t xml:space="preserve">проявляет познавательный интерес </w:t>
            </w:r>
            <w:r w:rsidRPr="00CF494F">
              <w:rPr>
                <w:color w:val="000000"/>
                <w:sz w:val="20"/>
                <w:szCs w:val="20"/>
                <w:lang w:val="ru-RU"/>
              </w:rPr>
              <w:br/>
              <w:t>к важнейшим событиям истории Росс</w:t>
            </w:r>
            <w:proofErr w:type="gramStart"/>
            <w:r w:rsidRPr="00CF494F">
              <w:rPr>
                <w:color w:val="000000"/>
                <w:sz w:val="20"/>
                <w:szCs w:val="20"/>
                <w:lang w:val="ru-RU"/>
              </w:rPr>
              <w:t>ии и ее</w:t>
            </w:r>
            <w:proofErr w:type="gramEnd"/>
            <w:r w:rsidRPr="00CF494F">
              <w:rPr>
                <w:color w:val="000000"/>
                <w:sz w:val="20"/>
                <w:szCs w:val="20"/>
                <w:lang w:val="ru-RU"/>
              </w:rPr>
              <w:t xml:space="preserve"> народов, к героям России;</w:t>
            </w:r>
          </w:p>
          <w:p w:rsidR="00CF494F" w:rsidRPr="00CF494F" w:rsidRDefault="00CF494F" w:rsidP="00CF494F">
            <w:pPr>
              <w:numPr>
                <w:ilvl w:val="0"/>
                <w:numId w:val="50"/>
              </w:numPr>
              <w:spacing w:before="0" w:beforeAutospacing="0" w:after="0" w:afterAutospacing="0"/>
              <w:ind w:left="317"/>
              <w:rPr>
                <w:color w:val="000000"/>
                <w:sz w:val="20"/>
                <w:szCs w:val="20"/>
                <w:lang w:val="ru-RU"/>
              </w:rPr>
            </w:pPr>
            <w:r w:rsidRPr="00CF494F">
              <w:rPr>
                <w:color w:val="000000"/>
                <w:sz w:val="20"/>
                <w:szCs w:val="20"/>
                <w:lang w:val="ru-RU"/>
              </w:rPr>
              <w:t xml:space="preserve">проявляет уважение </w:t>
            </w:r>
            <w:r w:rsidRPr="00CF494F">
              <w:rPr>
                <w:color w:val="000000"/>
                <w:sz w:val="20"/>
                <w:szCs w:val="20"/>
                <w:lang w:val="ru-RU"/>
              </w:rPr>
              <w:br/>
              <w:t>к защитникам Родины;</w:t>
            </w:r>
          </w:p>
          <w:p w:rsidR="00CF494F" w:rsidRPr="00CF494F" w:rsidRDefault="00CF494F" w:rsidP="00CF494F">
            <w:pPr>
              <w:numPr>
                <w:ilvl w:val="0"/>
                <w:numId w:val="50"/>
              </w:numPr>
              <w:spacing w:before="0" w:beforeAutospacing="0" w:after="0" w:afterAutospacing="0"/>
              <w:ind w:left="317"/>
              <w:rPr>
                <w:color w:val="000000"/>
                <w:sz w:val="20"/>
                <w:szCs w:val="20"/>
                <w:lang w:val="ru-RU"/>
              </w:rPr>
            </w:pPr>
            <w:r w:rsidRPr="00CF494F">
              <w:rPr>
                <w:color w:val="000000"/>
                <w:sz w:val="20"/>
                <w:szCs w:val="20"/>
                <w:lang w:val="ru-RU"/>
              </w:rPr>
              <w:t xml:space="preserve">проявляет интерес </w:t>
            </w:r>
            <w:r w:rsidRPr="00CF494F">
              <w:rPr>
                <w:color w:val="000000"/>
                <w:sz w:val="20"/>
                <w:szCs w:val="20"/>
                <w:lang w:val="ru-RU"/>
              </w:rPr>
              <w:br/>
              <w:t xml:space="preserve">к государственным праздникам и желания участвовать в праздниках </w:t>
            </w:r>
            <w:r w:rsidRPr="00CF494F">
              <w:rPr>
                <w:color w:val="000000"/>
                <w:sz w:val="20"/>
                <w:szCs w:val="20"/>
                <w:lang w:val="ru-RU"/>
              </w:rPr>
              <w:br/>
              <w:t xml:space="preserve">и их организации </w:t>
            </w:r>
            <w:r w:rsidRPr="00CF494F">
              <w:rPr>
                <w:color w:val="000000"/>
                <w:sz w:val="20"/>
                <w:szCs w:val="20"/>
                <w:lang w:val="ru-RU"/>
              </w:rPr>
              <w:br/>
              <w:t>в образовательной организации.</w:t>
            </w:r>
          </w:p>
        </w:tc>
        <w:tc>
          <w:tcPr>
            <w:tcW w:w="3702" w:type="dxa"/>
            <w:shd w:val="clear" w:color="auto" w:fill="auto"/>
          </w:tcPr>
          <w:p w:rsidR="00CF494F" w:rsidRPr="00CF494F" w:rsidRDefault="00CF494F" w:rsidP="00CF494F">
            <w:pPr>
              <w:numPr>
                <w:ilvl w:val="0"/>
                <w:numId w:val="50"/>
              </w:numPr>
              <w:spacing w:before="0" w:beforeAutospacing="0" w:after="0" w:afterAutospacing="0"/>
              <w:ind w:left="317"/>
              <w:rPr>
                <w:color w:val="000000"/>
                <w:sz w:val="20"/>
                <w:szCs w:val="20"/>
                <w:lang w:val="ru-RU"/>
              </w:rPr>
            </w:pPr>
            <w:r w:rsidRPr="00CF494F">
              <w:rPr>
                <w:color w:val="000000"/>
                <w:sz w:val="20"/>
                <w:szCs w:val="20"/>
                <w:lang w:val="ru-RU"/>
              </w:rPr>
              <w:t xml:space="preserve">имеет представления </w:t>
            </w:r>
            <w:r w:rsidRPr="00CF494F">
              <w:rPr>
                <w:color w:val="000000"/>
                <w:sz w:val="20"/>
                <w:szCs w:val="20"/>
                <w:lang w:val="ru-RU"/>
              </w:rPr>
              <w:br/>
              <w:t>о государственном устройстве Российского государства, его институтах, их роли в жизни общества, о его важнейших законах;</w:t>
            </w:r>
          </w:p>
          <w:p w:rsidR="00CF494F" w:rsidRPr="00CF494F" w:rsidRDefault="00CF494F" w:rsidP="00CF494F">
            <w:pPr>
              <w:numPr>
                <w:ilvl w:val="0"/>
                <w:numId w:val="50"/>
              </w:numPr>
              <w:spacing w:before="0" w:beforeAutospacing="0" w:after="0" w:afterAutospacing="0"/>
              <w:ind w:left="317"/>
              <w:rPr>
                <w:color w:val="000000"/>
                <w:sz w:val="20"/>
                <w:szCs w:val="20"/>
                <w:lang w:val="ru-RU"/>
              </w:rPr>
            </w:pPr>
            <w:r w:rsidRPr="00CF494F">
              <w:rPr>
                <w:color w:val="000000"/>
                <w:sz w:val="20"/>
                <w:szCs w:val="20"/>
                <w:lang w:val="ru-RU"/>
              </w:rPr>
              <w:t xml:space="preserve">знает символы государства: Флаг и Герб Российской </w:t>
            </w:r>
            <w:proofErr w:type="gramStart"/>
            <w:r w:rsidRPr="00CF494F">
              <w:rPr>
                <w:color w:val="000000"/>
                <w:sz w:val="20"/>
                <w:szCs w:val="20"/>
                <w:lang w:val="ru-RU"/>
              </w:rPr>
              <w:t>Федерации</w:t>
            </w:r>
            <w:proofErr w:type="gramEnd"/>
            <w:r w:rsidRPr="00CF494F">
              <w:rPr>
                <w:color w:val="000000"/>
                <w:sz w:val="20"/>
                <w:szCs w:val="20"/>
                <w:lang w:val="ru-RU"/>
              </w:rPr>
              <w:t xml:space="preserve"> и символику субъекта Российской Федерации, в котором проживает;</w:t>
            </w:r>
          </w:p>
          <w:p w:rsidR="00CF494F" w:rsidRPr="00CF494F" w:rsidRDefault="00CF494F" w:rsidP="00CF494F">
            <w:pPr>
              <w:numPr>
                <w:ilvl w:val="0"/>
                <w:numId w:val="50"/>
              </w:numPr>
              <w:spacing w:before="0" w:beforeAutospacing="0" w:after="0" w:afterAutospacing="0"/>
              <w:ind w:left="317"/>
              <w:rPr>
                <w:color w:val="000000"/>
                <w:sz w:val="20"/>
                <w:szCs w:val="20"/>
                <w:lang w:val="ru-RU"/>
              </w:rPr>
            </w:pPr>
            <w:r w:rsidRPr="00CF494F">
              <w:rPr>
                <w:color w:val="000000"/>
                <w:sz w:val="20"/>
                <w:szCs w:val="20"/>
                <w:lang w:val="ru-RU"/>
              </w:rPr>
              <w:t>имеет представления о правах и обязанностях гражданина России, правах ребенка;</w:t>
            </w:r>
          </w:p>
          <w:p w:rsidR="00CF494F" w:rsidRPr="00CF494F" w:rsidRDefault="00CF494F" w:rsidP="00CF494F">
            <w:pPr>
              <w:numPr>
                <w:ilvl w:val="0"/>
                <w:numId w:val="50"/>
              </w:numPr>
              <w:spacing w:before="0" w:beforeAutospacing="0" w:after="0" w:afterAutospacing="0"/>
              <w:ind w:left="317"/>
              <w:rPr>
                <w:color w:val="000000"/>
                <w:sz w:val="20"/>
                <w:szCs w:val="20"/>
                <w:lang w:val="ru-RU"/>
              </w:rPr>
            </w:pPr>
            <w:r w:rsidRPr="00CF494F">
              <w:rPr>
                <w:color w:val="000000"/>
                <w:sz w:val="20"/>
                <w:szCs w:val="20"/>
                <w:lang w:val="ru-RU"/>
              </w:rPr>
              <w:t>проявляет интерес к общественным явлениям, осознает важность активной роли человека в обществе;</w:t>
            </w:r>
          </w:p>
          <w:p w:rsidR="00CF494F" w:rsidRPr="00CF494F" w:rsidRDefault="00CF494F" w:rsidP="00CF494F">
            <w:pPr>
              <w:numPr>
                <w:ilvl w:val="0"/>
                <w:numId w:val="50"/>
              </w:numPr>
              <w:spacing w:before="0" w:beforeAutospacing="0" w:after="0" w:afterAutospacing="0"/>
              <w:ind w:left="317"/>
              <w:rPr>
                <w:color w:val="000000"/>
                <w:sz w:val="20"/>
                <w:szCs w:val="20"/>
                <w:lang w:val="ru-RU"/>
              </w:rPr>
            </w:pPr>
            <w:r w:rsidRPr="00CF494F">
              <w:rPr>
                <w:color w:val="000000"/>
                <w:sz w:val="20"/>
                <w:szCs w:val="20"/>
                <w:lang w:val="ru-RU"/>
              </w:rPr>
              <w:t>знает национальных героев</w:t>
            </w:r>
            <w:r w:rsidRPr="00CF494F">
              <w:rPr>
                <w:color w:val="000000"/>
                <w:sz w:val="20"/>
                <w:szCs w:val="20"/>
                <w:lang w:val="ru-RU"/>
              </w:rPr>
              <w:br/>
              <w:t>и важнейшие события истории Росс</w:t>
            </w:r>
            <w:proofErr w:type="gramStart"/>
            <w:r w:rsidRPr="00CF494F">
              <w:rPr>
                <w:color w:val="000000"/>
                <w:sz w:val="20"/>
                <w:szCs w:val="20"/>
                <w:lang w:val="ru-RU"/>
              </w:rPr>
              <w:t>ии и её</w:t>
            </w:r>
            <w:proofErr w:type="gramEnd"/>
            <w:r w:rsidRPr="00CF494F">
              <w:rPr>
                <w:color w:val="000000"/>
                <w:sz w:val="20"/>
                <w:szCs w:val="20"/>
                <w:lang w:val="ru-RU"/>
              </w:rPr>
              <w:t xml:space="preserve"> народов.</w:t>
            </w:r>
          </w:p>
          <w:p w:rsidR="00CF494F" w:rsidRPr="00CF494F" w:rsidRDefault="00CF494F" w:rsidP="00CF494F">
            <w:pPr>
              <w:numPr>
                <w:ilvl w:val="0"/>
                <w:numId w:val="50"/>
              </w:numPr>
              <w:spacing w:before="0" w:beforeAutospacing="0" w:after="0" w:afterAutospacing="0"/>
              <w:ind w:left="317"/>
              <w:rPr>
                <w:color w:val="000000"/>
                <w:sz w:val="20"/>
                <w:szCs w:val="20"/>
                <w:lang w:val="ru-RU"/>
              </w:rPr>
            </w:pPr>
            <w:r w:rsidRPr="00CF494F">
              <w:rPr>
                <w:color w:val="000000"/>
                <w:sz w:val="20"/>
                <w:szCs w:val="20"/>
                <w:lang w:val="ru-RU"/>
              </w:rPr>
              <w:t>знает государственные праздники, принимает участие в важнейших событиях жизни России, субъекта Российской Федерации, а котором проживает;</w:t>
            </w:r>
          </w:p>
          <w:p w:rsidR="00CF494F" w:rsidRPr="00CF494F" w:rsidRDefault="00CF494F" w:rsidP="00CF494F">
            <w:pPr>
              <w:numPr>
                <w:ilvl w:val="0"/>
                <w:numId w:val="50"/>
              </w:numPr>
              <w:spacing w:before="0" w:beforeAutospacing="0" w:after="0" w:afterAutospacing="0"/>
              <w:ind w:left="317"/>
              <w:rPr>
                <w:color w:val="000000"/>
                <w:sz w:val="20"/>
                <w:szCs w:val="20"/>
                <w:lang w:val="ru-RU"/>
              </w:rPr>
            </w:pPr>
            <w:r w:rsidRPr="00CF494F">
              <w:rPr>
                <w:color w:val="000000"/>
                <w:sz w:val="20"/>
                <w:szCs w:val="20"/>
                <w:lang w:val="ru-RU"/>
              </w:rPr>
              <w:t xml:space="preserve">уважительно относится </w:t>
            </w:r>
            <w:r w:rsidRPr="00CF494F">
              <w:rPr>
                <w:color w:val="000000"/>
                <w:sz w:val="20"/>
                <w:szCs w:val="20"/>
                <w:lang w:val="ru-RU"/>
              </w:rPr>
              <w:br/>
              <w:t>к защитникам Родины;</w:t>
            </w:r>
          </w:p>
          <w:p w:rsidR="00CF494F" w:rsidRPr="00CF494F" w:rsidRDefault="00CF494F" w:rsidP="00CF494F">
            <w:pPr>
              <w:numPr>
                <w:ilvl w:val="0"/>
                <w:numId w:val="50"/>
              </w:numPr>
              <w:spacing w:before="0" w:beforeAutospacing="0" w:after="0" w:afterAutospacing="0"/>
              <w:ind w:left="317"/>
              <w:rPr>
                <w:color w:val="000000"/>
                <w:sz w:val="20"/>
                <w:szCs w:val="20"/>
                <w:lang w:val="ru-RU"/>
              </w:rPr>
            </w:pPr>
            <w:r w:rsidRPr="00CF494F">
              <w:rPr>
                <w:color w:val="000000"/>
                <w:sz w:val="20"/>
                <w:szCs w:val="20"/>
                <w:lang w:val="ru-RU"/>
              </w:rPr>
              <w:t xml:space="preserve">уважительно относится </w:t>
            </w:r>
            <w:r w:rsidRPr="00CF494F">
              <w:rPr>
                <w:color w:val="000000"/>
                <w:sz w:val="20"/>
                <w:szCs w:val="20"/>
                <w:lang w:val="ru-RU"/>
              </w:rPr>
              <w:br/>
              <w:t>к русскому языку как государственному, языку межнационального общения.</w:t>
            </w:r>
          </w:p>
        </w:tc>
      </w:tr>
      <w:tr w:rsidR="00CF494F" w:rsidRPr="00857855" w:rsidTr="00691614">
        <w:tc>
          <w:tcPr>
            <w:tcW w:w="1843" w:type="dxa"/>
            <w:shd w:val="clear" w:color="auto" w:fill="auto"/>
          </w:tcPr>
          <w:p w:rsidR="00CF494F" w:rsidRPr="00193942" w:rsidRDefault="00CF494F" w:rsidP="004D053A">
            <w:pPr>
              <w:rPr>
                <w:color w:val="000000"/>
                <w:sz w:val="20"/>
                <w:szCs w:val="20"/>
              </w:rPr>
            </w:pPr>
            <w:proofErr w:type="spellStart"/>
            <w:r w:rsidRPr="00193942">
              <w:rPr>
                <w:color w:val="000000"/>
                <w:sz w:val="20"/>
                <w:szCs w:val="20"/>
              </w:rPr>
              <w:t>Формирование</w:t>
            </w:r>
            <w:proofErr w:type="spellEnd"/>
            <w:r w:rsidRPr="00193942">
              <w:rPr>
                <w:color w:val="000000"/>
                <w:sz w:val="20"/>
                <w:szCs w:val="20"/>
              </w:rPr>
              <w:t xml:space="preserve"> </w:t>
            </w:r>
            <w:proofErr w:type="spellStart"/>
            <w:r w:rsidRPr="00193942">
              <w:rPr>
                <w:color w:val="000000"/>
                <w:sz w:val="20"/>
                <w:szCs w:val="20"/>
              </w:rPr>
              <w:t>основ</w:t>
            </w:r>
            <w:proofErr w:type="spellEnd"/>
            <w:r w:rsidRPr="00193942">
              <w:rPr>
                <w:color w:val="000000"/>
                <w:sz w:val="20"/>
                <w:szCs w:val="20"/>
              </w:rPr>
              <w:t xml:space="preserve"> </w:t>
            </w:r>
            <w:proofErr w:type="spellStart"/>
            <w:r w:rsidRPr="00193942">
              <w:rPr>
                <w:color w:val="000000"/>
                <w:sz w:val="20"/>
                <w:szCs w:val="20"/>
              </w:rPr>
              <w:t>гражданской</w:t>
            </w:r>
            <w:proofErr w:type="spellEnd"/>
            <w:r w:rsidRPr="00193942">
              <w:rPr>
                <w:color w:val="000000"/>
                <w:sz w:val="20"/>
                <w:szCs w:val="20"/>
              </w:rPr>
              <w:t xml:space="preserve"> </w:t>
            </w:r>
            <w:proofErr w:type="spellStart"/>
            <w:r w:rsidRPr="00193942">
              <w:rPr>
                <w:color w:val="000000"/>
                <w:sz w:val="20"/>
                <w:szCs w:val="20"/>
              </w:rPr>
              <w:t>идентичности</w:t>
            </w:r>
            <w:proofErr w:type="spellEnd"/>
          </w:p>
        </w:tc>
        <w:tc>
          <w:tcPr>
            <w:tcW w:w="5528" w:type="dxa"/>
            <w:shd w:val="clear" w:color="auto" w:fill="auto"/>
          </w:tcPr>
          <w:p w:rsidR="00CF494F" w:rsidRPr="00CF494F" w:rsidRDefault="00CF494F" w:rsidP="00CF494F">
            <w:pPr>
              <w:pStyle w:val="a3"/>
              <w:numPr>
                <w:ilvl w:val="0"/>
                <w:numId w:val="52"/>
              </w:numPr>
              <w:spacing w:before="0" w:beforeAutospacing="0" w:after="0" w:afterAutospacing="0"/>
              <w:ind w:left="317"/>
              <w:rPr>
                <w:color w:val="000000"/>
                <w:lang w:val="ru-RU"/>
              </w:rPr>
            </w:pPr>
            <w:r>
              <w:rPr>
                <w:color w:val="000000"/>
                <w:lang w:val="ru-RU"/>
              </w:rPr>
              <w:t>и</w:t>
            </w:r>
            <w:r w:rsidRPr="00CF494F">
              <w:rPr>
                <w:color w:val="000000"/>
                <w:lang w:val="ru-RU"/>
              </w:rPr>
              <w:t xml:space="preserve">меет первичные представления о нравственных ценностях в отношении общества, сверстников, взрослых, предметного мира </w:t>
            </w:r>
            <w:r w:rsidRPr="00CF494F">
              <w:rPr>
                <w:color w:val="000000"/>
                <w:lang w:val="ru-RU"/>
              </w:rPr>
              <w:br/>
              <w:t>и себя в этом мире</w:t>
            </w:r>
            <w:r>
              <w:rPr>
                <w:color w:val="000000"/>
                <w:lang w:val="ru-RU"/>
              </w:rPr>
              <w:t>;</w:t>
            </w:r>
          </w:p>
          <w:p w:rsidR="00CF494F" w:rsidRPr="00CF494F" w:rsidRDefault="00CF494F" w:rsidP="00CF494F">
            <w:pPr>
              <w:pStyle w:val="a3"/>
              <w:numPr>
                <w:ilvl w:val="0"/>
                <w:numId w:val="52"/>
              </w:numPr>
              <w:spacing w:before="0" w:beforeAutospacing="0" w:after="0" w:afterAutospacing="0"/>
              <w:ind w:left="317"/>
              <w:rPr>
                <w:color w:val="000000"/>
                <w:lang w:val="ru-RU"/>
              </w:rPr>
            </w:pPr>
            <w:r>
              <w:rPr>
                <w:color w:val="000000"/>
                <w:lang w:val="ru-RU"/>
              </w:rPr>
              <w:t>п</w:t>
            </w:r>
            <w:r w:rsidRPr="00CF494F">
              <w:rPr>
                <w:color w:val="000000"/>
                <w:lang w:val="ru-RU"/>
              </w:rPr>
              <w:t>роявляет нравственные чувства, эмоционально-</w:t>
            </w:r>
            <w:r w:rsidRPr="00CF494F">
              <w:rPr>
                <w:color w:val="000000"/>
                <w:lang w:val="ru-RU"/>
              </w:rPr>
              <w:lastRenderedPageBreak/>
              <w:t>ценностного отношения к окружающим людям, предметному миру, к себе</w:t>
            </w:r>
            <w:r>
              <w:rPr>
                <w:color w:val="000000"/>
                <w:lang w:val="ru-RU"/>
              </w:rPr>
              <w:t>;</w:t>
            </w:r>
          </w:p>
          <w:p w:rsidR="00CF494F" w:rsidRPr="00CF494F" w:rsidRDefault="00CF494F" w:rsidP="00CF494F">
            <w:pPr>
              <w:pStyle w:val="a3"/>
              <w:numPr>
                <w:ilvl w:val="0"/>
                <w:numId w:val="52"/>
              </w:numPr>
              <w:spacing w:before="0" w:beforeAutospacing="0" w:after="0" w:afterAutospacing="0"/>
              <w:ind w:left="317"/>
              <w:rPr>
                <w:color w:val="000000"/>
                <w:lang w:val="ru-RU"/>
              </w:rPr>
            </w:pPr>
            <w:r>
              <w:rPr>
                <w:color w:val="000000"/>
                <w:lang w:val="ru-RU"/>
              </w:rPr>
              <w:t>и</w:t>
            </w:r>
            <w:r w:rsidRPr="00CF494F">
              <w:rPr>
                <w:color w:val="000000"/>
                <w:lang w:val="ru-RU"/>
              </w:rPr>
              <w:t>спытывает чувства гордости, удовлетворенности, стыда от своих поступков, действий и поведения</w:t>
            </w:r>
            <w:r>
              <w:rPr>
                <w:color w:val="000000"/>
                <w:lang w:val="ru-RU"/>
              </w:rPr>
              <w:t>;</w:t>
            </w:r>
          </w:p>
          <w:p w:rsidR="00CF494F" w:rsidRPr="00CF494F" w:rsidRDefault="00CF494F" w:rsidP="00CF494F">
            <w:pPr>
              <w:pStyle w:val="a3"/>
              <w:numPr>
                <w:ilvl w:val="0"/>
                <w:numId w:val="52"/>
              </w:numPr>
              <w:spacing w:before="0" w:beforeAutospacing="0" w:after="0" w:afterAutospacing="0"/>
              <w:ind w:left="317"/>
              <w:rPr>
                <w:color w:val="000000"/>
                <w:lang w:val="ru-RU"/>
              </w:rPr>
            </w:pPr>
            <w:proofErr w:type="gramStart"/>
            <w:r>
              <w:rPr>
                <w:color w:val="000000"/>
                <w:lang w:val="ru-RU"/>
              </w:rPr>
              <w:t>д</w:t>
            </w:r>
            <w:r w:rsidRPr="00CF494F">
              <w:rPr>
                <w:color w:val="000000"/>
                <w:lang w:val="ru-RU"/>
              </w:rPr>
              <w:t>оброжелателен</w:t>
            </w:r>
            <w:proofErr w:type="gramEnd"/>
            <w:r w:rsidRPr="00CF494F">
              <w:rPr>
                <w:color w:val="000000"/>
                <w:lang w:val="ru-RU"/>
              </w:rPr>
              <w:t>, умеет слушать и слышать собеседника, обосновывать свое мнение</w:t>
            </w:r>
            <w:r>
              <w:rPr>
                <w:color w:val="000000"/>
                <w:lang w:val="ru-RU"/>
              </w:rPr>
              <w:t>;</w:t>
            </w:r>
          </w:p>
          <w:p w:rsidR="00CF494F" w:rsidRPr="00CF494F" w:rsidRDefault="00CF494F" w:rsidP="00CF494F">
            <w:pPr>
              <w:pStyle w:val="a3"/>
              <w:numPr>
                <w:ilvl w:val="0"/>
                <w:numId w:val="52"/>
              </w:numPr>
              <w:spacing w:before="0" w:beforeAutospacing="0" w:after="0" w:afterAutospacing="0"/>
              <w:ind w:left="317"/>
              <w:rPr>
                <w:color w:val="000000"/>
                <w:lang w:val="ru-RU"/>
              </w:rPr>
            </w:pPr>
            <w:r>
              <w:rPr>
                <w:color w:val="000000"/>
                <w:lang w:val="ru-RU"/>
              </w:rPr>
              <w:t>д</w:t>
            </w:r>
            <w:r w:rsidRPr="00CF494F">
              <w:rPr>
                <w:color w:val="000000"/>
                <w:lang w:val="ru-RU"/>
              </w:rPr>
              <w:t xml:space="preserve">емонстрирует способность выразить себя в игровой, </w:t>
            </w:r>
            <w:proofErr w:type="spellStart"/>
            <w:r w:rsidRPr="00CF494F">
              <w:rPr>
                <w:color w:val="000000"/>
                <w:lang w:val="ru-RU"/>
              </w:rPr>
              <w:t>досуговой</w:t>
            </w:r>
            <w:proofErr w:type="spellEnd"/>
            <w:r w:rsidRPr="00CF494F">
              <w:rPr>
                <w:color w:val="000000"/>
                <w:lang w:val="ru-RU"/>
              </w:rPr>
              <w:t xml:space="preserve"> деятельности и поведении в соответствии с нравственными ценностями</w:t>
            </w:r>
            <w:r>
              <w:rPr>
                <w:color w:val="000000"/>
                <w:lang w:val="ru-RU"/>
              </w:rPr>
              <w:t>;</w:t>
            </w:r>
          </w:p>
          <w:p w:rsidR="00CF494F" w:rsidRPr="00CF494F" w:rsidRDefault="00CF494F" w:rsidP="00CF494F">
            <w:pPr>
              <w:pStyle w:val="a3"/>
              <w:numPr>
                <w:ilvl w:val="0"/>
                <w:numId w:val="52"/>
              </w:numPr>
              <w:spacing w:before="0" w:beforeAutospacing="0" w:after="0" w:afterAutospacing="0"/>
              <w:ind w:left="317"/>
              <w:rPr>
                <w:color w:val="000000"/>
                <w:lang w:val="ru-RU"/>
              </w:rPr>
            </w:pPr>
            <w:r>
              <w:rPr>
                <w:color w:val="000000"/>
                <w:lang w:val="ru-RU"/>
              </w:rPr>
              <w:t>с</w:t>
            </w:r>
            <w:r w:rsidRPr="00CF494F">
              <w:rPr>
                <w:color w:val="000000"/>
                <w:lang w:val="ru-RU"/>
              </w:rPr>
              <w:t>амостоятельно применяет усвоенные правила, владеет нормами, конструктивными способами взаимодействия с взрослыми и сверстниками (умение договариваться, взаимодействовать в игровых отношениях в рамках игровых правил и т.д.)</w:t>
            </w:r>
            <w:r>
              <w:rPr>
                <w:color w:val="000000"/>
                <w:lang w:val="ru-RU"/>
              </w:rPr>
              <w:t>;</w:t>
            </w:r>
          </w:p>
          <w:p w:rsidR="00CF494F" w:rsidRPr="00CF494F" w:rsidRDefault="00CF494F" w:rsidP="00CF494F">
            <w:pPr>
              <w:pStyle w:val="a3"/>
              <w:numPr>
                <w:ilvl w:val="0"/>
                <w:numId w:val="52"/>
              </w:numPr>
              <w:spacing w:before="0" w:beforeAutospacing="0" w:after="0" w:afterAutospacing="0"/>
              <w:ind w:left="317"/>
              <w:rPr>
                <w:color w:val="000000"/>
                <w:lang w:val="ru-RU"/>
              </w:rPr>
            </w:pPr>
            <w:r>
              <w:rPr>
                <w:color w:val="000000"/>
                <w:lang w:val="ru-RU"/>
              </w:rPr>
              <w:t>п</w:t>
            </w:r>
            <w:r w:rsidRPr="00CF494F">
              <w:rPr>
                <w:color w:val="000000"/>
                <w:lang w:val="ru-RU"/>
              </w:rPr>
              <w:t xml:space="preserve">реобразует полученные знания и способы деятельности, изменяет поведение и стиль общения </w:t>
            </w:r>
            <w:proofErr w:type="gramStart"/>
            <w:r w:rsidRPr="00CF494F">
              <w:rPr>
                <w:color w:val="000000"/>
                <w:lang w:val="ru-RU"/>
              </w:rPr>
              <w:t>со</w:t>
            </w:r>
            <w:proofErr w:type="gramEnd"/>
            <w:r w:rsidRPr="00CF494F">
              <w:rPr>
                <w:color w:val="000000"/>
                <w:lang w:val="ru-RU"/>
              </w:rPr>
              <w:t xml:space="preserve"> взрослыми и сверстниками в зависимости от ситуации</w:t>
            </w:r>
            <w:r>
              <w:rPr>
                <w:color w:val="000000"/>
                <w:lang w:val="ru-RU"/>
              </w:rPr>
              <w:t>;</w:t>
            </w:r>
          </w:p>
          <w:p w:rsidR="00CF494F" w:rsidRPr="00CF494F" w:rsidRDefault="00CF494F" w:rsidP="00CF494F">
            <w:pPr>
              <w:pStyle w:val="a3"/>
              <w:numPr>
                <w:ilvl w:val="0"/>
                <w:numId w:val="52"/>
              </w:numPr>
              <w:spacing w:before="0" w:beforeAutospacing="0" w:after="0" w:afterAutospacing="0"/>
              <w:ind w:left="317"/>
              <w:rPr>
                <w:color w:val="000000"/>
                <w:lang w:val="ru-RU"/>
              </w:rPr>
            </w:pPr>
            <w:proofErr w:type="gramStart"/>
            <w:r>
              <w:rPr>
                <w:color w:val="000000"/>
                <w:lang w:val="ru-RU"/>
              </w:rPr>
              <w:t>с</w:t>
            </w:r>
            <w:r w:rsidRPr="00CF494F">
              <w:rPr>
                <w:color w:val="000000"/>
                <w:lang w:val="ru-RU"/>
              </w:rPr>
              <w:t>пособен</w:t>
            </w:r>
            <w:proofErr w:type="gramEnd"/>
            <w:r w:rsidRPr="00CF494F">
              <w:rPr>
                <w:color w:val="000000"/>
                <w:lang w:val="ru-RU"/>
              </w:rPr>
              <w:t xml:space="preserve"> к творческому поведению в новых ситуациях в соответствии с принятой системой ценностей</w:t>
            </w:r>
            <w:r>
              <w:rPr>
                <w:color w:val="000000"/>
                <w:lang w:val="ru-RU"/>
              </w:rPr>
              <w:t>;</w:t>
            </w:r>
          </w:p>
          <w:p w:rsidR="00CF494F" w:rsidRPr="00CF494F" w:rsidRDefault="00CF494F" w:rsidP="00CF494F">
            <w:pPr>
              <w:pStyle w:val="a3"/>
              <w:numPr>
                <w:ilvl w:val="0"/>
                <w:numId w:val="52"/>
              </w:numPr>
              <w:spacing w:before="0" w:beforeAutospacing="0" w:after="0" w:afterAutospacing="0"/>
              <w:ind w:left="317"/>
              <w:rPr>
                <w:color w:val="000000"/>
                <w:lang w:val="ru-RU"/>
              </w:rPr>
            </w:pPr>
            <w:proofErr w:type="gramStart"/>
            <w:r>
              <w:rPr>
                <w:color w:val="000000"/>
                <w:lang w:val="ru-RU"/>
              </w:rPr>
              <w:t>в</w:t>
            </w:r>
            <w:r w:rsidRPr="00CF494F">
              <w:rPr>
                <w:color w:val="000000"/>
                <w:lang w:val="ru-RU"/>
              </w:rPr>
              <w:t>ыражает познавательный интерес</w:t>
            </w:r>
            <w:proofErr w:type="gramEnd"/>
            <w:r w:rsidRPr="00CF494F">
              <w:rPr>
                <w:color w:val="000000"/>
                <w:lang w:val="ru-RU"/>
              </w:rPr>
              <w:t xml:space="preserve"> </w:t>
            </w:r>
            <w:r w:rsidRPr="00CF494F">
              <w:rPr>
                <w:color w:val="000000"/>
                <w:lang w:val="ru-RU"/>
              </w:rPr>
              <w:br/>
              <w:t>к отношениям, поведению людей, стремление их осмысливать, оценивать в соответствии с усвоенными нравственными нормами и ценностями</w:t>
            </w:r>
            <w:r>
              <w:rPr>
                <w:color w:val="000000"/>
                <w:lang w:val="ru-RU"/>
              </w:rPr>
              <w:t>;</w:t>
            </w:r>
            <w:r w:rsidRPr="00CF494F">
              <w:rPr>
                <w:color w:val="000000"/>
                <w:lang w:val="ru-RU"/>
              </w:rPr>
              <w:t xml:space="preserve"> </w:t>
            </w:r>
          </w:p>
          <w:p w:rsidR="00CF494F" w:rsidRPr="00CF494F" w:rsidRDefault="00CF494F" w:rsidP="00CF494F">
            <w:pPr>
              <w:pStyle w:val="a3"/>
              <w:numPr>
                <w:ilvl w:val="0"/>
                <w:numId w:val="52"/>
              </w:numPr>
              <w:spacing w:before="0" w:beforeAutospacing="0" w:after="0" w:afterAutospacing="0"/>
              <w:ind w:left="317"/>
              <w:rPr>
                <w:color w:val="000000"/>
                <w:lang w:val="ru-RU"/>
              </w:rPr>
            </w:pPr>
            <w:r>
              <w:rPr>
                <w:color w:val="000000"/>
                <w:lang w:val="ru-RU"/>
              </w:rPr>
              <w:t>э</w:t>
            </w:r>
            <w:r w:rsidRPr="00CF494F">
              <w:rPr>
                <w:color w:val="000000"/>
                <w:lang w:val="ru-RU"/>
              </w:rPr>
              <w:t>кспериментирует в сфере установления отношений, определения позиции в собственном поведении</w:t>
            </w:r>
            <w:r>
              <w:rPr>
                <w:color w:val="000000"/>
                <w:lang w:val="ru-RU"/>
              </w:rPr>
              <w:t>;</w:t>
            </w:r>
          </w:p>
          <w:p w:rsidR="00CF494F" w:rsidRPr="00CF494F" w:rsidRDefault="00CF494F" w:rsidP="00CF494F">
            <w:pPr>
              <w:pStyle w:val="a3"/>
              <w:numPr>
                <w:ilvl w:val="0"/>
                <w:numId w:val="52"/>
              </w:numPr>
              <w:spacing w:before="0" w:beforeAutospacing="0" w:after="0" w:afterAutospacing="0"/>
              <w:ind w:left="317"/>
              <w:rPr>
                <w:color w:val="000000"/>
                <w:lang w:val="ru-RU"/>
              </w:rPr>
            </w:pPr>
            <w:proofErr w:type="gramStart"/>
            <w:r>
              <w:rPr>
                <w:color w:val="000000"/>
                <w:lang w:val="ru-RU"/>
              </w:rPr>
              <w:t>с</w:t>
            </w:r>
            <w:r w:rsidRPr="00CF494F">
              <w:rPr>
                <w:color w:val="000000"/>
                <w:lang w:val="ru-RU"/>
              </w:rPr>
              <w:t>пособен</w:t>
            </w:r>
            <w:proofErr w:type="gramEnd"/>
            <w:r w:rsidRPr="00CF494F">
              <w:rPr>
                <w:color w:val="000000"/>
                <w:lang w:val="ru-RU"/>
              </w:rPr>
              <w:t xml:space="preserve"> самостоятельно действовать,</w:t>
            </w:r>
            <w:r>
              <w:rPr>
                <w:color w:val="000000"/>
                <w:lang w:val="ru-RU"/>
              </w:rPr>
              <w:t xml:space="preserve"> </w:t>
            </w:r>
            <w:r w:rsidRPr="00CF494F">
              <w:rPr>
                <w:color w:val="000000"/>
                <w:lang w:val="ru-RU"/>
              </w:rPr>
              <w:t>в случае затруднений обращаться за помощью</w:t>
            </w:r>
            <w:r>
              <w:rPr>
                <w:color w:val="000000"/>
                <w:lang w:val="ru-RU"/>
              </w:rPr>
              <w:t>;</w:t>
            </w:r>
          </w:p>
          <w:p w:rsidR="00CF494F" w:rsidRPr="00CF494F" w:rsidRDefault="00CF494F" w:rsidP="00CF494F">
            <w:pPr>
              <w:pStyle w:val="a3"/>
              <w:numPr>
                <w:ilvl w:val="0"/>
                <w:numId w:val="52"/>
              </w:numPr>
              <w:spacing w:before="0" w:beforeAutospacing="0" w:after="0" w:afterAutospacing="0"/>
              <w:ind w:left="317"/>
              <w:rPr>
                <w:color w:val="000000"/>
                <w:lang w:val="ru-RU"/>
              </w:rPr>
            </w:pPr>
            <w:r>
              <w:rPr>
                <w:rFonts w:eastAsia="ZapfDingbats"/>
                <w:color w:val="000000"/>
                <w:lang w:val="ru-RU"/>
              </w:rPr>
              <w:t>о</w:t>
            </w:r>
            <w:r w:rsidRPr="00CF494F">
              <w:rPr>
                <w:rFonts w:eastAsia="ZapfDingbats"/>
                <w:color w:val="000000"/>
                <w:lang w:val="ru-RU"/>
              </w:rPr>
              <w:t>сознает преимущества совместного поиска выхода из сложившейся проблемной ситуации или принятия решений</w:t>
            </w:r>
            <w:r>
              <w:rPr>
                <w:rFonts w:eastAsia="ZapfDingbats"/>
                <w:color w:val="000000"/>
                <w:lang w:val="ru-RU"/>
              </w:rPr>
              <w:t>;</w:t>
            </w:r>
          </w:p>
          <w:p w:rsidR="00CF494F" w:rsidRPr="00CF494F" w:rsidRDefault="00CF494F" w:rsidP="00CF494F">
            <w:pPr>
              <w:pStyle w:val="a3"/>
              <w:numPr>
                <w:ilvl w:val="0"/>
                <w:numId w:val="52"/>
              </w:numPr>
              <w:spacing w:before="0" w:beforeAutospacing="0" w:after="0" w:afterAutospacing="0"/>
              <w:ind w:left="317"/>
              <w:rPr>
                <w:color w:val="000000"/>
                <w:lang w:val="ru-RU"/>
              </w:rPr>
            </w:pPr>
            <w:r>
              <w:rPr>
                <w:rFonts w:eastAsia="ZapfDingbats"/>
                <w:color w:val="000000"/>
                <w:lang w:val="ru-RU"/>
              </w:rPr>
              <w:t>и</w:t>
            </w:r>
            <w:r w:rsidRPr="00CF494F">
              <w:rPr>
                <w:rFonts w:eastAsia="ZapfDingbats"/>
                <w:color w:val="000000"/>
                <w:lang w:val="ru-RU"/>
              </w:rPr>
              <w:t xml:space="preserve">спользует </w:t>
            </w:r>
            <w:r w:rsidRPr="00CF494F">
              <w:rPr>
                <w:rFonts w:eastAsia="ZapfDingbats"/>
                <w:lang w:val="ru-RU"/>
              </w:rPr>
              <w:t xml:space="preserve">принятые в обществе правила коммуникации </w:t>
            </w:r>
            <w:r w:rsidRPr="00CF494F">
              <w:rPr>
                <w:rFonts w:eastAsia="ZapfDingbats"/>
                <w:color w:val="000000"/>
                <w:lang w:val="ru-RU"/>
              </w:rPr>
              <w:t>(спокойно сидеть, слушать, дать возможность высказаться)</w:t>
            </w:r>
            <w:r>
              <w:rPr>
                <w:rFonts w:eastAsia="ZapfDingbats"/>
                <w:color w:val="000000"/>
                <w:lang w:val="ru-RU"/>
              </w:rPr>
              <w:t>;</w:t>
            </w:r>
          </w:p>
          <w:p w:rsidR="00CF494F" w:rsidRPr="00CF494F" w:rsidRDefault="00CF494F" w:rsidP="00CF494F">
            <w:pPr>
              <w:pStyle w:val="a3"/>
              <w:numPr>
                <w:ilvl w:val="0"/>
                <w:numId w:val="52"/>
              </w:numPr>
              <w:spacing w:before="0" w:beforeAutospacing="0" w:after="0" w:afterAutospacing="0"/>
              <w:ind w:left="317"/>
              <w:rPr>
                <w:color w:val="000000"/>
                <w:lang w:val="ru-RU"/>
              </w:rPr>
            </w:pPr>
            <w:r>
              <w:rPr>
                <w:rFonts w:eastAsia="ZapfDingbats"/>
                <w:color w:val="000000"/>
                <w:lang w:val="ru-RU"/>
              </w:rPr>
              <w:t>с</w:t>
            </w:r>
            <w:r w:rsidRPr="00CF494F">
              <w:rPr>
                <w:rFonts w:eastAsia="ZapfDingbats"/>
                <w:color w:val="000000"/>
                <w:lang w:val="ru-RU"/>
              </w:rPr>
              <w:t>лушает и уважает мнения других людей</w:t>
            </w:r>
            <w:r>
              <w:rPr>
                <w:rFonts w:eastAsia="ZapfDingbats"/>
                <w:color w:val="000000"/>
                <w:lang w:val="ru-RU"/>
              </w:rPr>
              <w:t>;</w:t>
            </w:r>
          </w:p>
          <w:p w:rsidR="00CF494F" w:rsidRPr="00CF494F" w:rsidRDefault="00CF494F" w:rsidP="00CF494F">
            <w:pPr>
              <w:pStyle w:val="a3"/>
              <w:numPr>
                <w:ilvl w:val="0"/>
                <w:numId w:val="52"/>
              </w:numPr>
              <w:spacing w:before="0" w:beforeAutospacing="0" w:after="0" w:afterAutospacing="0"/>
              <w:ind w:left="317"/>
              <w:rPr>
                <w:color w:val="000000"/>
                <w:lang w:val="ru-RU"/>
              </w:rPr>
            </w:pPr>
            <w:proofErr w:type="gramStart"/>
            <w:r>
              <w:rPr>
                <w:rFonts w:eastAsia="ZapfDingbats"/>
                <w:color w:val="000000"/>
                <w:lang w:val="ru-RU"/>
              </w:rPr>
              <w:t>и</w:t>
            </w:r>
            <w:r w:rsidRPr="00CF494F">
              <w:rPr>
                <w:rFonts w:eastAsia="ZapfDingbats"/>
                <w:color w:val="000000"/>
                <w:lang w:val="ru-RU"/>
              </w:rPr>
              <w:t>дет навстречу другому при несовпадающих интересах и мнениях, найти компромисс</w:t>
            </w:r>
            <w:r w:rsidRPr="00CF494F">
              <w:rPr>
                <w:rFonts w:eastAsia="ZapfDingbats"/>
                <w:color w:val="000000"/>
                <w:lang w:val="ru-RU"/>
              </w:rPr>
              <w:br/>
              <w:t>и совместно прийти к решению, которое поможет достигнуть баланса интересов</w:t>
            </w:r>
            <w:r>
              <w:rPr>
                <w:rFonts w:eastAsia="ZapfDingbats"/>
                <w:color w:val="000000"/>
                <w:lang w:val="ru-RU"/>
              </w:rPr>
              <w:t>;</w:t>
            </w:r>
            <w:proofErr w:type="gramEnd"/>
          </w:p>
          <w:p w:rsidR="00CF494F" w:rsidRPr="00CF494F" w:rsidRDefault="00CF494F" w:rsidP="00CF494F">
            <w:pPr>
              <w:pStyle w:val="a3"/>
              <w:numPr>
                <w:ilvl w:val="0"/>
                <w:numId w:val="52"/>
              </w:numPr>
              <w:spacing w:before="0" w:beforeAutospacing="0" w:after="0" w:afterAutospacing="0"/>
              <w:ind w:left="317"/>
              <w:rPr>
                <w:color w:val="000000"/>
                <w:lang w:val="ru-RU"/>
              </w:rPr>
            </w:pPr>
            <w:r>
              <w:rPr>
                <w:color w:val="000000"/>
                <w:lang w:val="ru-RU"/>
              </w:rPr>
              <w:t>с</w:t>
            </w:r>
            <w:r w:rsidRPr="00CF494F">
              <w:rPr>
                <w:color w:val="000000"/>
                <w:lang w:val="ru-RU"/>
              </w:rPr>
              <w:t>оотносит свое поведение с правилами и нормами общества.</w:t>
            </w:r>
          </w:p>
          <w:p w:rsidR="00CF494F" w:rsidRPr="002F0018" w:rsidRDefault="00CF494F" w:rsidP="00CF494F">
            <w:pPr>
              <w:pStyle w:val="a3"/>
              <w:numPr>
                <w:ilvl w:val="0"/>
                <w:numId w:val="52"/>
              </w:numPr>
              <w:spacing w:before="0" w:beforeAutospacing="0" w:after="0" w:afterAutospacing="0"/>
              <w:ind w:left="317"/>
              <w:rPr>
                <w:color w:val="000000"/>
              </w:rPr>
            </w:pPr>
            <w:r>
              <w:rPr>
                <w:color w:val="000000"/>
                <w:lang w:val="ru-RU"/>
              </w:rPr>
              <w:t>у</w:t>
            </w:r>
            <w:proofErr w:type="spellStart"/>
            <w:r w:rsidRPr="002F0018">
              <w:rPr>
                <w:color w:val="000000"/>
              </w:rPr>
              <w:t>правляет</w:t>
            </w:r>
            <w:proofErr w:type="spellEnd"/>
            <w:r w:rsidRPr="002F0018">
              <w:rPr>
                <w:color w:val="000000"/>
              </w:rPr>
              <w:t xml:space="preserve"> </w:t>
            </w:r>
            <w:proofErr w:type="spellStart"/>
            <w:r w:rsidRPr="002F0018">
              <w:rPr>
                <w:color w:val="000000"/>
              </w:rPr>
              <w:t>своим</w:t>
            </w:r>
            <w:proofErr w:type="spellEnd"/>
            <w:r w:rsidRPr="002F0018">
              <w:rPr>
                <w:color w:val="000000"/>
              </w:rPr>
              <w:t xml:space="preserve"> </w:t>
            </w:r>
            <w:proofErr w:type="spellStart"/>
            <w:r w:rsidRPr="002F0018">
              <w:rPr>
                <w:color w:val="000000"/>
              </w:rPr>
              <w:t>эмоциональным</w:t>
            </w:r>
            <w:proofErr w:type="spellEnd"/>
            <w:r w:rsidRPr="002F0018">
              <w:rPr>
                <w:color w:val="000000"/>
              </w:rPr>
              <w:t xml:space="preserve"> </w:t>
            </w:r>
            <w:proofErr w:type="spellStart"/>
            <w:r w:rsidRPr="002F0018">
              <w:rPr>
                <w:color w:val="000000"/>
              </w:rPr>
              <w:t>состоянием</w:t>
            </w:r>
            <w:proofErr w:type="spellEnd"/>
            <w:r>
              <w:rPr>
                <w:color w:val="000000"/>
                <w:lang w:val="ru-RU"/>
              </w:rPr>
              <w:t>;</w:t>
            </w:r>
          </w:p>
          <w:p w:rsidR="00CF494F" w:rsidRPr="00CF494F" w:rsidRDefault="00CF494F" w:rsidP="00CF494F">
            <w:pPr>
              <w:pStyle w:val="a3"/>
              <w:numPr>
                <w:ilvl w:val="0"/>
                <w:numId w:val="52"/>
              </w:numPr>
              <w:spacing w:before="0" w:beforeAutospacing="0" w:after="0" w:afterAutospacing="0"/>
              <w:ind w:left="317"/>
              <w:rPr>
                <w:color w:val="000000"/>
                <w:lang w:val="ru-RU"/>
              </w:rPr>
            </w:pPr>
            <w:r>
              <w:rPr>
                <w:color w:val="000000"/>
                <w:lang w:val="ru-RU"/>
              </w:rPr>
              <w:t>и</w:t>
            </w:r>
            <w:r w:rsidRPr="00CF494F">
              <w:rPr>
                <w:color w:val="000000"/>
                <w:lang w:val="ru-RU"/>
              </w:rPr>
              <w:t>меет свое мнение, может его обосновать</w:t>
            </w:r>
            <w:r>
              <w:rPr>
                <w:color w:val="000000"/>
                <w:lang w:val="ru-RU"/>
              </w:rPr>
              <w:t>;</w:t>
            </w:r>
          </w:p>
          <w:p w:rsidR="00CF494F" w:rsidRPr="00CF494F" w:rsidRDefault="00CF494F" w:rsidP="00CF494F">
            <w:pPr>
              <w:pStyle w:val="a3"/>
              <w:numPr>
                <w:ilvl w:val="0"/>
                <w:numId w:val="52"/>
              </w:numPr>
              <w:spacing w:before="0" w:beforeAutospacing="0" w:after="0" w:afterAutospacing="0"/>
              <w:ind w:left="317"/>
              <w:rPr>
                <w:rFonts w:eastAsia="ZapfDingbats"/>
                <w:color w:val="000000"/>
                <w:lang w:val="ru-RU"/>
              </w:rPr>
            </w:pPr>
            <w:r>
              <w:rPr>
                <w:rFonts w:eastAsia="ZapfDingbats"/>
                <w:color w:val="000000"/>
                <w:lang w:val="ru-RU"/>
              </w:rPr>
              <w:t>о</w:t>
            </w:r>
            <w:r w:rsidRPr="00CF494F">
              <w:rPr>
                <w:rFonts w:eastAsia="ZapfDingbats"/>
                <w:color w:val="000000"/>
                <w:lang w:val="ru-RU"/>
              </w:rPr>
              <w:t>казывает позитивное влияние на свое окружение</w:t>
            </w:r>
            <w:r>
              <w:rPr>
                <w:rFonts w:eastAsia="ZapfDingbats"/>
                <w:color w:val="000000"/>
                <w:lang w:val="ru-RU"/>
              </w:rPr>
              <w:t>;</w:t>
            </w:r>
          </w:p>
          <w:p w:rsidR="00CF494F" w:rsidRPr="00CF494F" w:rsidRDefault="00CF494F" w:rsidP="00CF494F">
            <w:pPr>
              <w:pStyle w:val="a3"/>
              <w:numPr>
                <w:ilvl w:val="0"/>
                <w:numId w:val="52"/>
              </w:numPr>
              <w:spacing w:before="0" w:beforeAutospacing="0" w:after="0" w:afterAutospacing="0"/>
              <w:ind w:left="317"/>
              <w:rPr>
                <w:color w:val="000000"/>
                <w:lang w:val="ru-RU"/>
              </w:rPr>
            </w:pPr>
            <w:r>
              <w:rPr>
                <w:rFonts w:eastAsia="ZapfDingbats"/>
                <w:color w:val="000000"/>
                <w:lang w:val="ru-RU"/>
              </w:rPr>
              <w:t>о</w:t>
            </w:r>
            <w:r w:rsidRPr="00CF494F">
              <w:rPr>
                <w:rFonts w:eastAsia="ZapfDingbats"/>
                <w:color w:val="000000"/>
                <w:lang w:val="ru-RU"/>
              </w:rPr>
              <w:t>сознанно принимает решения и несет за них ответственность</w:t>
            </w:r>
            <w:r>
              <w:rPr>
                <w:rFonts w:eastAsia="ZapfDingbats"/>
                <w:color w:val="000000"/>
                <w:lang w:val="ru-RU"/>
              </w:rPr>
              <w:t>;</w:t>
            </w:r>
          </w:p>
          <w:p w:rsidR="00CF494F" w:rsidRPr="00CF494F" w:rsidRDefault="00CF494F" w:rsidP="00CF494F">
            <w:pPr>
              <w:pStyle w:val="a3"/>
              <w:numPr>
                <w:ilvl w:val="0"/>
                <w:numId w:val="52"/>
              </w:numPr>
              <w:spacing w:before="0" w:beforeAutospacing="0" w:after="0" w:afterAutospacing="0"/>
              <w:ind w:left="317"/>
              <w:rPr>
                <w:color w:val="000000"/>
                <w:lang w:val="ru-RU"/>
              </w:rPr>
            </w:pPr>
            <w:proofErr w:type="gramStart"/>
            <w:r w:rsidRPr="002F0018">
              <w:rPr>
                <w:color w:val="000000"/>
                <w:lang w:val="ru-RU"/>
              </w:rPr>
              <w:t>с</w:t>
            </w:r>
            <w:r w:rsidRPr="00CF494F">
              <w:rPr>
                <w:color w:val="000000"/>
                <w:lang w:val="ru-RU"/>
              </w:rPr>
              <w:t>пособен</w:t>
            </w:r>
            <w:proofErr w:type="gramEnd"/>
            <w:r w:rsidRPr="00CF494F">
              <w:rPr>
                <w:color w:val="000000"/>
                <w:lang w:val="ru-RU"/>
              </w:rPr>
              <w:t xml:space="preserve"> управлять своим поведением, планировать свои действия</w:t>
            </w:r>
            <w:r>
              <w:rPr>
                <w:color w:val="000000"/>
                <w:lang w:val="ru-RU"/>
              </w:rPr>
              <w:t>;</w:t>
            </w:r>
          </w:p>
          <w:p w:rsidR="00CF494F" w:rsidRPr="00CF494F" w:rsidRDefault="00CF494F" w:rsidP="00CF494F">
            <w:pPr>
              <w:pStyle w:val="a3"/>
              <w:numPr>
                <w:ilvl w:val="0"/>
                <w:numId w:val="52"/>
              </w:numPr>
              <w:spacing w:before="0" w:beforeAutospacing="0" w:after="0" w:afterAutospacing="0"/>
              <w:ind w:left="317"/>
              <w:rPr>
                <w:color w:val="000000"/>
                <w:lang w:val="ru-RU"/>
              </w:rPr>
            </w:pPr>
            <w:r>
              <w:rPr>
                <w:color w:val="000000"/>
                <w:lang w:val="ru-RU"/>
              </w:rPr>
              <w:t>с</w:t>
            </w:r>
            <w:r w:rsidRPr="00CF494F">
              <w:rPr>
                <w:color w:val="000000"/>
                <w:lang w:val="ru-RU"/>
              </w:rPr>
              <w:t xml:space="preserve">тарается не нарушать правила поведения, испытывает чувство неловкости, стыда в ситуациях, </w:t>
            </w:r>
            <w:r w:rsidRPr="00CF494F">
              <w:rPr>
                <w:color w:val="000000"/>
                <w:lang w:val="ru-RU"/>
              </w:rPr>
              <w:lastRenderedPageBreak/>
              <w:t>где его поведение неблаговидно</w:t>
            </w:r>
            <w:r>
              <w:rPr>
                <w:color w:val="000000"/>
                <w:lang w:val="ru-RU"/>
              </w:rPr>
              <w:t>;</w:t>
            </w:r>
          </w:p>
          <w:p w:rsidR="00CF494F" w:rsidRPr="00CF494F" w:rsidRDefault="00CF494F" w:rsidP="00CF494F">
            <w:pPr>
              <w:pStyle w:val="a3"/>
              <w:numPr>
                <w:ilvl w:val="0"/>
                <w:numId w:val="52"/>
              </w:numPr>
              <w:spacing w:before="0" w:beforeAutospacing="0" w:after="0" w:afterAutospacing="0"/>
              <w:ind w:left="317"/>
              <w:rPr>
                <w:color w:val="000000"/>
                <w:lang w:val="ru-RU"/>
              </w:rPr>
            </w:pPr>
            <w:r>
              <w:rPr>
                <w:color w:val="000000"/>
                <w:lang w:val="ru-RU"/>
              </w:rPr>
              <w:t>п</w:t>
            </w:r>
            <w:r w:rsidRPr="00CF494F">
              <w:rPr>
                <w:color w:val="000000"/>
                <w:lang w:val="ru-RU"/>
              </w:rPr>
              <w:t>роявляет поведение, которое в основном определяется представлениями о хороших и плохих поступках.</w:t>
            </w:r>
          </w:p>
        </w:tc>
        <w:tc>
          <w:tcPr>
            <w:tcW w:w="3702" w:type="dxa"/>
            <w:shd w:val="clear" w:color="auto" w:fill="auto"/>
          </w:tcPr>
          <w:p w:rsidR="00CF494F" w:rsidRPr="00CF494F" w:rsidRDefault="00CF494F" w:rsidP="00CF494F">
            <w:pPr>
              <w:pStyle w:val="a3"/>
              <w:numPr>
                <w:ilvl w:val="0"/>
                <w:numId w:val="52"/>
              </w:numPr>
              <w:spacing w:before="0" w:beforeAutospacing="0" w:after="0" w:afterAutospacing="0"/>
              <w:ind w:left="316"/>
              <w:rPr>
                <w:color w:val="000000"/>
                <w:lang w:val="ru-RU"/>
              </w:rPr>
            </w:pPr>
            <w:r>
              <w:rPr>
                <w:color w:val="000000"/>
                <w:lang w:val="ru-RU"/>
              </w:rPr>
              <w:lastRenderedPageBreak/>
              <w:t>и</w:t>
            </w:r>
            <w:r w:rsidRPr="00CF494F">
              <w:rPr>
                <w:color w:val="000000"/>
                <w:lang w:val="ru-RU"/>
              </w:rPr>
              <w:t>меет представления о базовых национальных ценностях Российского государства</w:t>
            </w:r>
            <w:r>
              <w:rPr>
                <w:color w:val="000000"/>
                <w:lang w:val="ru-RU"/>
              </w:rPr>
              <w:t>;</w:t>
            </w:r>
          </w:p>
          <w:p w:rsidR="00CF494F" w:rsidRPr="00CF494F" w:rsidRDefault="00CF494F" w:rsidP="00CF494F">
            <w:pPr>
              <w:pStyle w:val="a3"/>
              <w:numPr>
                <w:ilvl w:val="0"/>
                <w:numId w:val="52"/>
              </w:numPr>
              <w:spacing w:before="0" w:beforeAutospacing="0" w:after="0" w:afterAutospacing="0"/>
              <w:ind w:left="316"/>
              <w:rPr>
                <w:color w:val="000000"/>
                <w:lang w:val="ru-RU"/>
              </w:rPr>
            </w:pPr>
            <w:r>
              <w:rPr>
                <w:color w:val="000000"/>
                <w:lang w:val="ru-RU"/>
              </w:rPr>
              <w:t>и</w:t>
            </w:r>
            <w:r w:rsidRPr="00CF494F">
              <w:rPr>
                <w:color w:val="000000"/>
                <w:lang w:val="ru-RU"/>
              </w:rPr>
              <w:t xml:space="preserve">меет первоначальные представления о роли </w:t>
            </w:r>
            <w:r w:rsidRPr="00CF494F">
              <w:rPr>
                <w:color w:val="000000"/>
                <w:lang w:val="ru-RU"/>
              </w:rPr>
              <w:lastRenderedPageBreak/>
              <w:t xml:space="preserve">традиционных религий </w:t>
            </w:r>
            <w:r w:rsidRPr="00CF494F">
              <w:rPr>
                <w:color w:val="000000"/>
                <w:lang w:val="ru-RU"/>
              </w:rPr>
              <w:br/>
              <w:t>в истории и культуре нашей страны.</w:t>
            </w:r>
          </w:p>
          <w:p w:rsidR="00CF494F" w:rsidRPr="00CF494F" w:rsidRDefault="00CF494F" w:rsidP="004D053A">
            <w:pPr>
              <w:rPr>
                <w:color w:val="000000"/>
                <w:sz w:val="20"/>
                <w:szCs w:val="20"/>
                <w:lang w:val="ru-RU"/>
              </w:rPr>
            </w:pPr>
          </w:p>
        </w:tc>
      </w:tr>
      <w:tr w:rsidR="00CF494F" w:rsidRPr="00857855" w:rsidTr="00691614">
        <w:tc>
          <w:tcPr>
            <w:tcW w:w="1843" w:type="dxa"/>
            <w:shd w:val="clear" w:color="auto" w:fill="auto"/>
          </w:tcPr>
          <w:p w:rsidR="00CF494F" w:rsidRPr="00193942" w:rsidRDefault="00CF494F" w:rsidP="004D053A">
            <w:pPr>
              <w:rPr>
                <w:color w:val="000000"/>
                <w:sz w:val="20"/>
                <w:szCs w:val="20"/>
              </w:rPr>
            </w:pPr>
            <w:proofErr w:type="spellStart"/>
            <w:r w:rsidRPr="00193942">
              <w:rPr>
                <w:color w:val="000000"/>
                <w:sz w:val="20"/>
                <w:szCs w:val="20"/>
              </w:rPr>
              <w:lastRenderedPageBreak/>
              <w:t>Формирование</w:t>
            </w:r>
            <w:proofErr w:type="spellEnd"/>
            <w:r w:rsidRPr="00193942">
              <w:rPr>
                <w:color w:val="000000"/>
                <w:sz w:val="20"/>
                <w:szCs w:val="20"/>
              </w:rPr>
              <w:t xml:space="preserve"> </w:t>
            </w:r>
            <w:proofErr w:type="spellStart"/>
            <w:r w:rsidRPr="00193942">
              <w:rPr>
                <w:color w:val="000000"/>
                <w:sz w:val="20"/>
                <w:szCs w:val="20"/>
              </w:rPr>
              <w:t>основ</w:t>
            </w:r>
            <w:proofErr w:type="spellEnd"/>
            <w:r w:rsidRPr="00193942">
              <w:rPr>
                <w:color w:val="000000"/>
                <w:sz w:val="20"/>
                <w:szCs w:val="20"/>
              </w:rPr>
              <w:t xml:space="preserve"> </w:t>
            </w:r>
            <w:proofErr w:type="spellStart"/>
            <w:r w:rsidRPr="00193942">
              <w:rPr>
                <w:color w:val="000000"/>
                <w:sz w:val="20"/>
                <w:szCs w:val="20"/>
              </w:rPr>
              <w:t>социокультурных</w:t>
            </w:r>
            <w:proofErr w:type="spellEnd"/>
            <w:r w:rsidRPr="00193942">
              <w:rPr>
                <w:color w:val="000000"/>
                <w:sz w:val="20"/>
                <w:szCs w:val="20"/>
              </w:rPr>
              <w:t xml:space="preserve"> </w:t>
            </w:r>
            <w:proofErr w:type="spellStart"/>
            <w:r w:rsidRPr="00193942">
              <w:rPr>
                <w:color w:val="000000"/>
                <w:sz w:val="20"/>
                <w:szCs w:val="20"/>
              </w:rPr>
              <w:t>ценностей</w:t>
            </w:r>
            <w:proofErr w:type="spellEnd"/>
            <w:r w:rsidRPr="00193942">
              <w:rPr>
                <w:color w:val="000000"/>
                <w:sz w:val="20"/>
                <w:szCs w:val="20"/>
              </w:rPr>
              <w:t xml:space="preserve"> </w:t>
            </w:r>
          </w:p>
        </w:tc>
        <w:tc>
          <w:tcPr>
            <w:tcW w:w="5528" w:type="dxa"/>
            <w:shd w:val="clear" w:color="auto" w:fill="auto"/>
          </w:tcPr>
          <w:p w:rsidR="00CF494F" w:rsidRPr="00CF494F" w:rsidRDefault="00CF494F" w:rsidP="00CF494F">
            <w:pPr>
              <w:pStyle w:val="a3"/>
              <w:numPr>
                <w:ilvl w:val="0"/>
                <w:numId w:val="53"/>
              </w:numPr>
              <w:spacing w:before="0" w:beforeAutospacing="0" w:after="0" w:afterAutospacing="0"/>
              <w:ind w:left="317"/>
              <w:rPr>
                <w:color w:val="000000"/>
                <w:lang w:val="ru-RU"/>
              </w:rPr>
            </w:pPr>
            <w:r>
              <w:rPr>
                <w:color w:val="000000"/>
                <w:lang w:val="ru-RU"/>
              </w:rPr>
              <w:t>д</w:t>
            </w:r>
            <w:r w:rsidRPr="00CF494F">
              <w:rPr>
                <w:color w:val="000000"/>
                <w:lang w:val="ru-RU"/>
              </w:rPr>
              <w:t>емонстрирует интерес к поиску и открытию информации</w:t>
            </w:r>
            <w:r>
              <w:rPr>
                <w:color w:val="000000"/>
                <w:lang w:val="ru-RU"/>
              </w:rPr>
              <w:t>;</w:t>
            </w:r>
          </w:p>
          <w:p w:rsidR="00CF494F" w:rsidRPr="00CF494F" w:rsidRDefault="00CF494F" w:rsidP="00CF494F">
            <w:pPr>
              <w:pStyle w:val="a3"/>
              <w:numPr>
                <w:ilvl w:val="0"/>
                <w:numId w:val="53"/>
              </w:numPr>
              <w:spacing w:before="0" w:beforeAutospacing="0" w:after="0" w:afterAutospacing="0"/>
              <w:ind w:left="317"/>
              <w:rPr>
                <w:color w:val="000000"/>
                <w:lang w:val="ru-RU"/>
              </w:rPr>
            </w:pPr>
            <w:r>
              <w:rPr>
                <w:color w:val="000000"/>
                <w:lang w:val="ru-RU"/>
              </w:rPr>
              <w:t>п</w:t>
            </w:r>
            <w:r w:rsidRPr="00CF494F">
              <w:rPr>
                <w:color w:val="000000"/>
                <w:lang w:val="ru-RU"/>
              </w:rPr>
              <w:t>роявляет инициативу в реализации собственных замыслов</w:t>
            </w:r>
            <w:r>
              <w:rPr>
                <w:color w:val="000000"/>
                <w:lang w:val="ru-RU"/>
              </w:rPr>
              <w:t>;</w:t>
            </w:r>
          </w:p>
          <w:p w:rsidR="00CF494F" w:rsidRPr="002F0018" w:rsidRDefault="00CF494F" w:rsidP="00CF494F">
            <w:pPr>
              <w:pStyle w:val="11"/>
              <w:numPr>
                <w:ilvl w:val="0"/>
                <w:numId w:val="53"/>
              </w:numPr>
              <w:spacing w:before="0" w:beforeAutospacing="0" w:after="0" w:afterAutospacing="0"/>
              <w:ind w:left="317"/>
              <w:contextualSpacing/>
              <w:rPr>
                <w:color w:val="000000"/>
                <w:sz w:val="20"/>
                <w:szCs w:val="20"/>
              </w:rPr>
            </w:pPr>
            <w:proofErr w:type="gramStart"/>
            <w:r w:rsidRPr="002F0018">
              <w:rPr>
                <w:color w:val="000000"/>
                <w:sz w:val="20"/>
                <w:szCs w:val="20"/>
              </w:rPr>
              <w:t>Инициативен</w:t>
            </w:r>
            <w:proofErr w:type="gramEnd"/>
            <w:r w:rsidRPr="002F0018">
              <w:rPr>
                <w:color w:val="000000"/>
                <w:sz w:val="20"/>
                <w:szCs w:val="20"/>
              </w:rPr>
              <w:t xml:space="preserve"> в получении новой информации и практического опыта, мотивируя ее потребностью в саморазвитии и желанием помогать другим людям, взаимодействовать </w:t>
            </w:r>
            <w:r w:rsidRPr="002F0018">
              <w:rPr>
                <w:color w:val="000000"/>
                <w:sz w:val="20"/>
                <w:szCs w:val="20"/>
              </w:rPr>
              <w:br/>
              <w:t>с ними в решении посильных, но серьезных общественных задач</w:t>
            </w:r>
            <w:r>
              <w:rPr>
                <w:color w:val="000000"/>
                <w:sz w:val="20"/>
                <w:szCs w:val="20"/>
              </w:rPr>
              <w:t>;</w:t>
            </w:r>
          </w:p>
          <w:p w:rsidR="00CF494F" w:rsidRPr="00193942" w:rsidRDefault="00CF494F" w:rsidP="00CF494F">
            <w:pPr>
              <w:pStyle w:val="11"/>
              <w:numPr>
                <w:ilvl w:val="0"/>
                <w:numId w:val="53"/>
              </w:numPr>
              <w:spacing w:before="0" w:beforeAutospacing="0" w:after="0" w:afterAutospacing="0"/>
              <w:ind w:left="317"/>
              <w:contextualSpacing/>
              <w:rPr>
                <w:rFonts w:eastAsia="ZapfDingbats"/>
                <w:color w:val="000000"/>
                <w:sz w:val="20"/>
                <w:szCs w:val="20"/>
              </w:rPr>
            </w:pPr>
            <w:r>
              <w:rPr>
                <w:rFonts w:eastAsia="ZapfDingbats"/>
                <w:color w:val="000000"/>
                <w:sz w:val="20"/>
                <w:szCs w:val="20"/>
              </w:rPr>
              <w:t>в</w:t>
            </w:r>
            <w:r w:rsidRPr="00193942">
              <w:rPr>
                <w:rFonts w:eastAsia="ZapfDingbats"/>
                <w:color w:val="000000"/>
                <w:sz w:val="20"/>
                <w:szCs w:val="20"/>
              </w:rPr>
              <w:t xml:space="preserve">ладеет основами управления своим поведением и эмоциями в обществе, </w:t>
            </w:r>
            <w:proofErr w:type="gramStart"/>
            <w:r w:rsidRPr="00193942">
              <w:rPr>
                <w:rFonts w:eastAsia="ZapfDingbats"/>
                <w:color w:val="000000"/>
                <w:sz w:val="20"/>
                <w:szCs w:val="20"/>
              </w:rPr>
              <w:t>способен</w:t>
            </w:r>
            <w:proofErr w:type="gramEnd"/>
            <w:r w:rsidRPr="00193942">
              <w:rPr>
                <w:rFonts w:eastAsia="ZapfDingbats"/>
                <w:color w:val="000000"/>
                <w:sz w:val="20"/>
                <w:szCs w:val="20"/>
              </w:rPr>
              <w:t xml:space="preserve"> сдерживать негативные импульсы и состояния</w:t>
            </w:r>
            <w:r>
              <w:rPr>
                <w:rFonts w:eastAsia="ZapfDingbats"/>
                <w:color w:val="000000"/>
                <w:sz w:val="20"/>
                <w:szCs w:val="20"/>
              </w:rPr>
              <w:t>;</w:t>
            </w:r>
          </w:p>
          <w:p w:rsidR="00CF494F" w:rsidRPr="002F0018" w:rsidRDefault="00CF494F" w:rsidP="00CF494F">
            <w:pPr>
              <w:pStyle w:val="11"/>
              <w:numPr>
                <w:ilvl w:val="0"/>
                <w:numId w:val="53"/>
              </w:numPr>
              <w:spacing w:before="0" w:beforeAutospacing="0" w:after="0" w:afterAutospacing="0"/>
              <w:ind w:left="317"/>
              <w:contextualSpacing/>
              <w:rPr>
                <w:rFonts w:eastAsia="ZapfDingbats"/>
                <w:color w:val="000000"/>
                <w:sz w:val="20"/>
                <w:szCs w:val="20"/>
              </w:rPr>
            </w:pPr>
            <w:r>
              <w:rPr>
                <w:rFonts w:eastAsia="ZapfDingbats"/>
                <w:color w:val="000000"/>
                <w:sz w:val="20"/>
                <w:szCs w:val="20"/>
              </w:rPr>
              <w:t>з</w:t>
            </w:r>
            <w:r w:rsidRPr="00193942">
              <w:rPr>
                <w:rFonts w:eastAsia="ZapfDingbats"/>
                <w:color w:val="000000"/>
                <w:sz w:val="20"/>
                <w:szCs w:val="20"/>
              </w:rPr>
              <w:t xml:space="preserve">нает и выполняет нормы и правила поведения в общественных местах </w:t>
            </w:r>
            <w:r w:rsidRPr="00193942">
              <w:rPr>
                <w:rFonts w:eastAsia="ZapfDingbats"/>
                <w:color w:val="000000"/>
                <w:sz w:val="20"/>
                <w:szCs w:val="20"/>
              </w:rPr>
              <w:br/>
              <w:t>в соответствии с их спецификой (</w:t>
            </w:r>
            <w:r w:rsidRPr="002F0018">
              <w:rPr>
                <w:rFonts w:eastAsia="ZapfDingbats"/>
                <w:color w:val="000000"/>
                <w:sz w:val="20"/>
                <w:szCs w:val="20"/>
              </w:rPr>
              <w:t>детский сад, транспорт, поликлиника, магазин, музей, театр и пр.);</w:t>
            </w:r>
          </w:p>
          <w:p w:rsidR="00CF494F" w:rsidRPr="002F0018" w:rsidRDefault="00CF494F" w:rsidP="00CF494F">
            <w:pPr>
              <w:pStyle w:val="11"/>
              <w:numPr>
                <w:ilvl w:val="0"/>
                <w:numId w:val="53"/>
              </w:numPr>
              <w:spacing w:before="0" w:beforeAutospacing="0" w:after="0" w:afterAutospacing="0"/>
              <w:ind w:left="317"/>
              <w:contextualSpacing/>
              <w:rPr>
                <w:rFonts w:eastAsia="ZapfDingbats"/>
                <w:color w:val="000000"/>
                <w:sz w:val="20"/>
                <w:szCs w:val="20"/>
              </w:rPr>
            </w:pPr>
            <w:r w:rsidRPr="002F0018">
              <w:rPr>
                <w:rFonts w:eastAsia="ZapfDingbats"/>
                <w:color w:val="000000"/>
                <w:sz w:val="20"/>
                <w:szCs w:val="20"/>
              </w:rPr>
              <w:t>умеет донести свою мысль с использование разных средств общения до собеседника на основе особенностей его личности (возрастных, психологических, физических)</w:t>
            </w:r>
            <w:r>
              <w:rPr>
                <w:rFonts w:eastAsia="ZapfDingbats"/>
                <w:color w:val="000000"/>
                <w:sz w:val="20"/>
                <w:szCs w:val="20"/>
              </w:rPr>
              <w:t>;</w:t>
            </w:r>
          </w:p>
          <w:p w:rsidR="00CF494F" w:rsidRPr="00193942" w:rsidRDefault="00CF494F" w:rsidP="00CF494F">
            <w:pPr>
              <w:pStyle w:val="11"/>
              <w:numPr>
                <w:ilvl w:val="0"/>
                <w:numId w:val="53"/>
              </w:numPr>
              <w:spacing w:before="0" w:beforeAutospacing="0" w:after="0" w:afterAutospacing="0"/>
              <w:ind w:left="317"/>
              <w:contextualSpacing/>
              <w:rPr>
                <w:rFonts w:eastAsia="ZapfDingbats"/>
                <w:color w:val="000000"/>
                <w:sz w:val="20"/>
                <w:szCs w:val="20"/>
              </w:rPr>
            </w:pPr>
            <w:r>
              <w:rPr>
                <w:rFonts w:eastAsia="ZapfDingbats"/>
                <w:color w:val="000000"/>
                <w:sz w:val="20"/>
                <w:szCs w:val="20"/>
              </w:rPr>
              <w:t>и</w:t>
            </w:r>
            <w:r w:rsidRPr="002F0018">
              <w:rPr>
                <w:rFonts w:eastAsia="ZapfDingbats"/>
                <w:color w:val="000000"/>
                <w:sz w:val="20"/>
                <w:szCs w:val="20"/>
              </w:rPr>
              <w:t>меет первичные</w:t>
            </w:r>
            <w:r w:rsidRPr="00193942">
              <w:rPr>
                <w:rFonts w:eastAsia="ZapfDingbats"/>
                <w:color w:val="000000"/>
                <w:sz w:val="20"/>
                <w:szCs w:val="20"/>
              </w:rPr>
              <w:t xml:space="preserve"> представления </w:t>
            </w:r>
            <w:r w:rsidRPr="00193942">
              <w:rPr>
                <w:rFonts w:eastAsia="ZapfDingbats"/>
                <w:color w:val="000000"/>
                <w:sz w:val="20"/>
                <w:szCs w:val="20"/>
              </w:rPr>
              <w:br/>
              <w:t xml:space="preserve">о </w:t>
            </w:r>
            <w:proofErr w:type="spellStart"/>
            <w:r w:rsidRPr="00193942">
              <w:rPr>
                <w:rFonts w:eastAsia="ZapfDingbats"/>
                <w:color w:val="000000"/>
                <w:sz w:val="20"/>
                <w:szCs w:val="20"/>
              </w:rPr>
              <w:t>социокультурных</w:t>
            </w:r>
            <w:proofErr w:type="spellEnd"/>
            <w:r w:rsidRPr="00193942">
              <w:rPr>
                <w:rFonts w:eastAsia="ZapfDingbats"/>
                <w:color w:val="000000"/>
                <w:sz w:val="20"/>
                <w:szCs w:val="20"/>
              </w:rPr>
              <w:t xml:space="preserve"> ценностях, основанных на знаниях национальных традиций </w:t>
            </w:r>
            <w:r w:rsidRPr="00193942">
              <w:rPr>
                <w:rFonts w:eastAsia="ZapfDingbats"/>
                <w:color w:val="000000"/>
                <w:sz w:val="20"/>
                <w:szCs w:val="20"/>
              </w:rPr>
              <w:br/>
              <w:t xml:space="preserve">и обычаев, на уважении к произведениям культуры </w:t>
            </w:r>
            <w:r w:rsidRPr="00193942">
              <w:rPr>
                <w:rFonts w:eastAsia="ZapfDingbats"/>
                <w:color w:val="000000"/>
                <w:sz w:val="20"/>
                <w:szCs w:val="20"/>
              </w:rPr>
              <w:br/>
              <w:t>и искусства</w:t>
            </w:r>
            <w:r>
              <w:rPr>
                <w:rFonts w:eastAsia="ZapfDingbats"/>
                <w:color w:val="000000"/>
                <w:sz w:val="20"/>
                <w:szCs w:val="20"/>
              </w:rPr>
              <w:t>;</w:t>
            </w:r>
          </w:p>
          <w:p w:rsidR="00CF494F" w:rsidRPr="00193942" w:rsidRDefault="00CF494F" w:rsidP="00CF494F">
            <w:pPr>
              <w:pStyle w:val="11"/>
              <w:numPr>
                <w:ilvl w:val="0"/>
                <w:numId w:val="53"/>
              </w:numPr>
              <w:spacing w:before="0" w:beforeAutospacing="0" w:after="0" w:afterAutospacing="0"/>
              <w:ind w:left="317"/>
              <w:contextualSpacing/>
              <w:rPr>
                <w:rFonts w:eastAsia="ZapfDingbats"/>
                <w:color w:val="000000"/>
                <w:sz w:val="20"/>
                <w:szCs w:val="20"/>
              </w:rPr>
            </w:pPr>
            <w:r>
              <w:rPr>
                <w:rFonts w:eastAsia="ZapfDingbats"/>
                <w:color w:val="000000"/>
                <w:sz w:val="20"/>
                <w:szCs w:val="20"/>
              </w:rPr>
              <w:t>п</w:t>
            </w:r>
            <w:r w:rsidRPr="00193942">
              <w:rPr>
                <w:rFonts w:eastAsia="ZapfDingbats"/>
                <w:color w:val="000000"/>
                <w:sz w:val="20"/>
                <w:szCs w:val="20"/>
              </w:rPr>
              <w:t>роявляет интерес, любознательность к различны</w:t>
            </w:r>
            <w:r>
              <w:rPr>
                <w:rFonts w:eastAsia="ZapfDingbats"/>
                <w:color w:val="000000"/>
                <w:sz w:val="20"/>
                <w:szCs w:val="20"/>
              </w:rPr>
              <w:t>м видам творческой деятельности;</w:t>
            </w:r>
          </w:p>
          <w:p w:rsidR="00CF494F" w:rsidRPr="00193942" w:rsidRDefault="00CF494F" w:rsidP="00CF494F">
            <w:pPr>
              <w:pStyle w:val="11"/>
              <w:numPr>
                <w:ilvl w:val="0"/>
                <w:numId w:val="53"/>
              </w:numPr>
              <w:spacing w:before="0" w:beforeAutospacing="0" w:after="0" w:afterAutospacing="0"/>
              <w:ind w:left="317"/>
              <w:contextualSpacing/>
              <w:rPr>
                <w:rFonts w:eastAsia="ZapfDingbats"/>
                <w:color w:val="000000"/>
                <w:sz w:val="20"/>
                <w:szCs w:val="20"/>
              </w:rPr>
            </w:pPr>
            <w:proofErr w:type="gramStart"/>
            <w:r>
              <w:rPr>
                <w:rFonts w:eastAsia="ZapfDingbats"/>
                <w:color w:val="000000"/>
                <w:sz w:val="20"/>
                <w:szCs w:val="20"/>
              </w:rPr>
              <w:t>с</w:t>
            </w:r>
            <w:r w:rsidRPr="00193942">
              <w:rPr>
                <w:rFonts w:eastAsia="ZapfDingbats"/>
                <w:color w:val="000000"/>
                <w:sz w:val="20"/>
                <w:szCs w:val="20"/>
              </w:rPr>
              <w:t>пособен</w:t>
            </w:r>
            <w:proofErr w:type="gramEnd"/>
            <w:r w:rsidRPr="00193942">
              <w:rPr>
                <w:rFonts w:eastAsia="ZapfDingbats"/>
                <w:color w:val="000000"/>
                <w:sz w:val="20"/>
                <w:szCs w:val="20"/>
              </w:rPr>
              <w:t xml:space="preserve"> выразить себя в доступных видах деятельности в соответствии </w:t>
            </w:r>
            <w:r>
              <w:rPr>
                <w:rFonts w:eastAsia="ZapfDingbats"/>
                <w:color w:val="000000"/>
                <w:sz w:val="20"/>
                <w:szCs w:val="20"/>
              </w:rPr>
              <w:t xml:space="preserve">с </w:t>
            </w:r>
            <w:proofErr w:type="spellStart"/>
            <w:r>
              <w:rPr>
                <w:rFonts w:eastAsia="ZapfDingbats"/>
                <w:color w:val="000000"/>
                <w:sz w:val="20"/>
                <w:szCs w:val="20"/>
              </w:rPr>
              <w:t>социокультурными</w:t>
            </w:r>
            <w:proofErr w:type="spellEnd"/>
            <w:r>
              <w:rPr>
                <w:rFonts w:eastAsia="ZapfDingbats"/>
                <w:color w:val="000000"/>
                <w:sz w:val="20"/>
                <w:szCs w:val="20"/>
              </w:rPr>
              <w:t xml:space="preserve"> ценностями;</w:t>
            </w:r>
          </w:p>
          <w:p w:rsidR="00CF494F" w:rsidRPr="00193942" w:rsidRDefault="00CF494F" w:rsidP="00CF494F">
            <w:pPr>
              <w:pStyle w:val="11"/>
              <w:numPr>
                <w:ilvl w:val="0"/>
                <w:numId w:val="53"/>
              </w:numPr>
              <w:spacing w:before="0" w:beforeAutospacing="0" w:after="0" w:afterAutospacing="0"/>
              <w:ind w:left="317"/>
              <w:contextualSpacing/>
              <w:rPr>
                <w:rFonts w:eastAsia="ZapfDingbats"/>
                <w:color w:val="000000"/>
                <w:sz w:val="20"/>
                <w:szCs w:val="20"/>
              </w:rPr>
            </w:pPr>
            <w:r>
              <w:rPr>
                <w:rFonts w:eastAsia="ZapfDingbats"/>
                <w:color w:val="000000"/>
                <w:sz w:val="20"/>
                <w:szCs w:val="20"/>
              </w:rPr>
              <w:t>п</w:t>
            </w:r>
            <w:r w:rsidRPr="00193942">
              <w:rPr>
                <w:rFonts w:eastAsia="ZapfDingbats"/>
                <w:color w:val="000000"/>
                <w:sz w:val="20"/>
                <w:szCs w:val="20"/>
              </w:rPr>
              <w:t>роявляет потребности к реализации эстетических ценностей в пространстве образова</w:t>
            </w:r>
            <w:r>
              <w:rPr>
                <w:rFonts w:eastAsia="ZapfDingbats"/>
                <w:color w:val="000000"/>
                <w:sz w:val="20"/>
                <w:szCs w:val="20"/>
              </w:rPr>
              <w:t>тельной организации;</w:t>
            </w:r>
          </w:p>
          <w:p w:rsidR="00CF494F" w:rsidRPr="00193942" w:rsidRDefault="00CF494F" w:rsidP="00CF494F">
            <w:pPr>
              <w:pStyle w:val="11"/>
              <w:numPr>
                <w:ilvl w:val="0"/>
                <w:numId w:val="53"/>
              </w:numPr>
              <w:spacing w:before="0" w:beforeAutospacing="0" w:after="0" w:afterAutospacing="0"/>
              <w:ind w:left="317"/>
              <w:contextualSpacing/>
              <w:rPr>
                <w:rFonts w:eastAsia="ZapfDingbats"/>
                <w:color w:val="000000"/>
                <w:sz w:val="20"/>
                <w:szCs w:val="20"/>
              </w:rPr>
            </w:pPr>
            <w:r>
              <w:rPr>
                <w:rFonts w:eastAsia="ZapfDingbats"/>
                <w:color w:val="000000"/>
                <w:sz w:val="20"/>
                <w:szCs w:val="20"/>
              </w:rPr>
              <w:t>э</w:t>
            </w:r>
            <w:r w:rsidRPr="00193942">
              <w:rPr>
                <w:rFonts w:eastAsia="ZapfDingbats"/>
                <w:color w:val="000000"/>
                <w:sz w:val="20"/>
                <w:szCs w:val="20"/>
              </w:rPr>
              <w:t xml:space="preserve">моционально отзывается на красоту окружающего мира, произведения народного </w:t>
            </w:r>
            <w:r w:rsidRPr="00193942">
              <w:rPr>
                <w:rFonts w:eastAsia="ZapfDingbats"/>
                <w:color w:val="000000"/>
                <w:sz w:val="20"/>
                <w:szCs w:val="20"/>
              </w:rPr>
              <w:br/>
              <w:t>и профессионального искусства.</w:t>
            </w:r>
          </w:p>
        </w:tc>
        <w:tc>
          <w:tcPr>
            <w:tcW w:w="3702" w:type="dxa"/>
            <w:shd w:val="clear" w:color="auto" w:fill="auto"/>
          </w:tcPr>
          <w:p w:rsidR="00CF494F" w:rsidRPr="00CF494F" w:rsidRDefault="00CF494F" w:rsidP="00CF494F">
            <w:pPr>
              <w:pStyle w:val="a3"/>
              <w:numPr>
                <w:ilvl w:val="0"/>
                <w:numId w:val="53"/>
              </w:numPr>
              <w:spacing w:before="0" w:beforeAutospacing="0" w:after="0" w:afterAutospacing="0"/>
              <w:ind w:left="316"/>
              <w:rPr>
                <w:color w:val="000000"/>
                <w:lang w:val="ru-RU"/>
              </w:rPr>
            </w:pPr>
            <w:r>
              <w:rPr>
                <w:color w:val="000000"/>
                <w:lang w:val="ru-RU"/>
              </w:rPr>
              <w:t>д</w:t>
            </w:r>
            <w:r w:rsidRPr="00CF494F">
              <w:rPr>
                <w:color w:val="000000"/>
                <w:lang w:val="ru-RU"/>
              </w:rPr>
              <w:t>емонстрирует ценностное отношение к учёбе как к виду творческой деятельности</w:t>
            </w:r>
            <w:r>
              <w:rPr>
                <w:color w:val="000000"/>
                <w:lang w:val="ru-RU"/>
              </w:rPr>
              <w:t>;</w:t>
            </w:r>
          </w:p>
          <w:p w:rsidR="00CF494F" w:rsidRPr="00CF494F" w:rsidRDefault="00CF494F" w:rsidP="00CF494F">
            <w:pPr>
              <w:pStyle w:val="a3"/>
              <w:numPr>
                <w:ilvl w:val="0"/>
                <w:numId w:val="53"/>
              </w:numPr>
              <w:spacing w:before="0" w:beforeAutospacing="0" w:after="0" w:afterAutospacing="0"/>
              <w:ind w:left="316"/>
              <w:rPr>
                <w:color w:val="000000"/>
                <w:lang w:val="ru-RU"/>
              </w:rPr>
            </w:pPr>
            <w:r>
              <w:rPr>
                <w:color w:val="000000"/>
                <w:lang w:val="ru-RU"/>
              </w:rPr>
              <w:t>и</w:t>
            </w:r>
            <w:r w:rsidRPr="00CF494F">
              <w:rPr>
                <w:color w:val="000000"/>
                <w:lang w:val="ru-RU"/>
              </w:rPr>
              <w:t xml:space="preserve">меет элементарные </w:t>
            </w:r>
            <w:r>
              <w:rPr>
                <w:color w:val="000000"/>
                <w:lang w:val="ru-RU"/>
              </w:rPr>
              <w:t>п</w:t>
            </w:r>
            <w:r w:rsidRPr="00CF494F">
              <w:rPr>
                <w:color w:val="000000"/>
                <w:lang w:val="ru-RU"/>
              </w:rPr>
              <w:t>редставления о роли знаний, науки, современного производства в жизни человека и общества</w:t>
            </w:r>
            <w:r>
              <w:rPr>
                <w:color w:val="000000"/>
                <w:lang w:val="ru-RU"/>
              </w:rPr>
              <w:t>;</w:t>
            </w:r>
          </w:p>
          <w:p w:rsidR="00CF494F" w:rsidRPr="00CF494F" w:rsidRDefault="00CF494F" w:rsidP="00CF494F">
            <w:pPr>
              <w:pStyle w:val="a3"/>
              <w:numPr>
                <w:ilvl w:val="0"/>
                <w:numId w:val="53"/>
              </w:numPr>
              <w:spacing w:before="0" w:beforeAutospacing="0" w:after="0" w:afterAutospacing="0"/>
              <w:ind w:left="316"/>
              <w:rPr>
                <w:color w:val="000000"/>
                <w:lang w:val="ru-RU"/>
              </w:rPr>
            </w:pPr>
            <w:r>
              <w:rPr>
                <w:color w:val="000000"/>
                <w:lang w:val="ru-RU"/>
              </w:rPr>
              <w:t>и</w:t>
            </w:r>
            <w:r w:rsidRPr="00CF494F">
              <w:rPr>
                <w:color w:val="000000"/>
                <w:lang w:val="ru-RU"/>
              </w:rPr>
              <w:t xml:space="preserve">меет первоначальные навыки командной работы, в том числе в разработке и реализации учебных </w:t>
            </w:r>
            <w:r w:rsidRPr="00CF494F">
              <w:rPr>
                <w:color w:val="000000"/>
                <w:lang w:val="ru-RU"/>
              </w:rPr>
              <w:br/>
              <w:t xml:space="preserve">и </w:t>
            </w:r>
            <w:proofErr w:type="spellStart"/>
            <w:r w:rsidRPr="00CF494F">
              <w:rPr>
                <w:color w:val="000000"/>
                <w:lang w:val="ru-RU"/>
              </w:rPr>
              <w:t>практикоориентированных</w:t>
            </w:r>
            <w:proofErr w:type="spellEnd"/>
            <w:r w:rsidRPr="00CF494F">
              <w:rPr>
                <w:color w:val="000000"/>
                <w:lang w:val="ru-RU"/>
              </w:rPr>
              <w:t xml:space="preserve"> проектов</w:t>
            </w:r>
            <w:r>
              <w:rPr>
                <w:color w:val="000000"/>
                <w:lang w:val="ru-RU"/>
              </w:rPr>
              <w:t>;</w:t>
            </w:r>
          </w:p>
          <w:p w:rsidR="00CF494F" w:rsidRPr="00CF494F" w:rsidRDefault="00CF494F" w:rsidP="00CF494F">
            <w:pPr>
              <w:pStyle w:val="a3"/>
              <w:numPr>
                <w:ilvl w:val="0"/>
                <w:numId w:val="53"/>
              </w:numPr>
              <w:spacing w:before="0" w:beforeAutospacing="0" w:after="0" w:afterAutospacing="0"/>
              <w:ind w:left="316"/>
              <w:rPr>
                <w:color w:val="000000"/>
                <w:lang w:val="ru-RU"/>
              </w:rPr>
            </w:pPr>
            <w:r>
              <w:rPr>
                <w:color w:val="000000"/>
                <w:lang w:val="ru-RU"/>
              </w:rPr>
              <w:t>и</w:t>
            </w:r>
            <w:r w:rsidRPr="00CF494F">
              <w:rPr>
                <w:color w:val="000000"/>
                <w:lang w:val="ru-RU"/>
              </w:rPr>
              <w:t>меет представления о душевной и физической красоте человека</w:t>
            </w:r>
            <w:r>
              <w:rPr>
                <w:color w:val="000000"/>
                <w:lang w:val="ru-RU"/>
              </w:rPr>
              <w:t>;</w:t>
            </w:r>
          </w:p>
          <w:p w:rsidR="00CF494F" w:rsidRPr="00CF494F" w:rsidRDefault="00CF494F" w:rsidP="00CF494F">
            <w:pPr>
              <w:pStyle w:val="a3"/>
              <w:numPr>
                <w:ilvl w:val="0"/>
                <w:numId w:val="53"/>
              </w:numPr>
              <w:spacing w:before="0" w:beforeAutospacing="0" w:after="0" w:afterAutospacing="0"/>
              <w:ind w:left="316"/>
              <w:rPr>
                <w:color w:val="000000"/>
                <w:lang w:val="ru-RU"/>
              </w:rPr>
            </w:pPr>
            <w:proofErr w:type="gramStart"/>
            <w:r>
              <w:rPr>
                <w:color w:val="000000"/>
                <w:lang w:val="ru-RU"/>
              </w:rPr>
              <w:t>с</w:t>
            </w:r>
            <w:r w:rsidRPr="00CF494F">
              <w:rPr>
                <w:color w:val="000000"/>
                <w:lang w:val="ru-RU"/>
              </w:rPr>
              <w:t>пособен</w:t>
            </w:r>
            <w:proofErr w:type="gramEnd"/>
            <w:r w:rsidRPr="00CF494F">
              <w:rPr>
                <w:color w:val="000000"/>
                <w:lang w:val="ru-RU"/>
              </w:rPr>
              <w:t xml:space="preserve"> видеть красоту природы, труда и творчества</w:t>
            </w:r>
            <w:r>
              <w:rPr>
                <w:color w:val="000000"/>
                <w:lang w:val="ru-RU"/>
              </w:rPr>
              <w:t>;</w:t>
            </w:r>
          </w:p>
          <w:p w:rsidR="00CF494F" w:rsidRPr="00CF494F" w:rsidRDefault="00CF494F" w:rsidP="00CF494F">
            <w:pPr>
              <w:pStyle w:val="a3"/>
              <w:numPr>
                <w:ilvl w:val="0"/>
                <w:numId w:val="53"/>
              </w:numPr>
              <w:spacing w:before="0" w:beforeAutospacing="0" w:after="0" w:afterAutospacing="0"/>
              <w:ind w:left="316"/>
              <w:rPr>
                <w:color w:val="000000"/>
                <w:lang w:val="ru-RU"/>
              </w:rPr>
            </w:pPr>
            <w:r>
              <w:rPr>
                <w:color w:val="000000"/>
                <w:lang w:val="ru-RU"/>
              </w:rPr>
              <w:t>п</w:t>
            </w:r>
            <w:r w:rsidRPr="00CF494F">
              <w:rPr>
                <w:color w:val="000000"/>
                <w:lang w:val="ru-RU"/>
              </w:rPr>
              <w:t>роявляет интерес к чтению, произведениям искусства, детским спектаклям, концертам, выставкам, музыке</w:t>
            </w:r>
            <w:r>
              <w:rPr>
                <w:color w:val="000000"/>
                <w:lang w:val="ru-RU"/>
              </w:rPr>
              <w:t>;</w:t>
            </w:r>
          </w:p>
          <w:p w:rsidR="00CF494F" w:rsidRPr="002F0018" w:rsidRDefault="00CF494F" w:rsidP="00CF494F">
            <w:pPr>
              <w:pStyle w:val="a3"/>
              <w:numPr>
                <w:ilvl w:val="0"/>
                <w:numId w:val="53"/>
              </w:numPr>
              <w:spacing w:before="0" w:beforeAutospacing="0" w:after="0" w:afterAutospacing="0"/>
              <w:ind w:left="316"/>
              <w:rPr>
                <w:color w:val="000000"/>
              </w:rPr>
            </w:pPr>
            <w:r>
              <w:rPr>
                <w:color w:val="000000"/>
                <w:lang w:val="ru-RU"/>
              </w:rPr>
              <w:t>и</w:t>
            </w:r>
            <w:proofErr w:type="spellStart"/>
            <w:r w:rsidRPr="002F0018">
              <w:rPr>
                <w:color w:val="000000"/>
              </w:rPr>
              <w:t>нтересуется</w:t>
            </w:r>
            <w:proofErr w:type="spellEnd"/>
            <w:r w:rsidRPr="002F0018">
              <w:rPr>
                <w:color w:val="000000"/>
              </w:rPr>
              <w:t xml:space="preserve"> </w:t>
            </w:r>
            <w:proofErr w:type="spellStart"/>
            <w:r w:rsidRPr="002F0018">
              <w:rPr>
                <w:color w:val="000000"/>
              </w:rPr>
              <w:t>занятиями</w:t>
            </w:r>
            <w:proofErr w:type="spellEnd"/>
            <w:r w:rsidRPr="002F0018">
              <w:rPr>
                <w:color w:val="000000"/>
              </w:rPr>
              <w:t xml:space="preserve"> </w:t>
            </w:r>
            <w:proofErr w:type="spellStart"/>
            <w:r w:rsidRPr="002F0018">
              <w:rPr>
                <w:color w:val="000000"/>
              </w:rPr>
              <w:t>художественным</w:t>
            </w:r>
            <w:proofErr w:type="spellEnd"/>
            <w:r w:rsidRPr="002F0018">
              <w:rPr>
                <w:color w:val="000000"/>
              </w:rPr>
              <w:t xml:space="preserve"> </w:t>
            </w:r>
            <w:proofErr w:type="spellStart"/>
            <w:r w:rsidRPr="002F0018">
              <w:rPr>
                <w:color w:val="000000"/>
              </w:rPr>
              <w:t>творчеством</w:t>
            </w:r>
            <w:proofErr w:type="spellEnd"/>
            <w:r w:rsidRPr="002F0018">
              <w:rPr>
                <w:color w:val="000000"/>
              </w:rPr>
              <w:t>;</w:t>
            </w:r>
          </w:p>
          <w:p w:rsidR="00CF494F" w:rsidRPr="002F0018" w:rsidRDefault="00CF494F" w:rsidP="00CF494F">
            <w:pPr>
              <w:pStyle w:val="a3"/>
              <w:numPr>
                <w:ilvl w:val="0"/>
                <w:numId w:val="53"/>
              </w:numPr>
              <w:spacing w:before="0" w:beforeAutospacing="0" w:after="0" w:afterAutospacing="0"/>
              <w:ind w:left="316"/>
              <w:rPr>
                <w:color w:val="000000"/>
              </w:rPr>
            </w:pPr>
            <w:proofErr w:type="spellStart"/>
            <w:r>
              <w:rPr>
                <w:color w:val="000000"/>
                <w:lang w:val="ru-RU"/>
              </w:rPr>
              <w:t>п</w:t>
            </w:r>
            <w:r w:rsidRPr="002F0018">
              <w:rPr>
                <w:color w:val="000000"/>
              </w:rPr>
              <w:t>оддерживает</w:t>
            </w:r>
            <w:proofErr w:type="spellEnd"/>
            <w:r w:rsidRPr="002F0018">
              <w:rPr>
                <w:color w:val="000000"/>
              </w:rPr>
              <w:t xml:space="preserve"> </w:t>
            </w:r>
            <w:proofErr w:type="spellStart"/>
            <w:r w:rsidRPr="002F0018">
              <w:rPr>
                <w:color w:val="000000"/>
              </w:rPr>
              <w:t>опрятный</w:t>
            </w:r>
            <w:proofErr w:type="spellEnd"/>
            <w:r w:rsidRPr="002F0018">
              <w:rPr>
                <w:color w:val="000000"/>
              </w:rPr>
              <w:t xml:space="preserve"> </w:t>
            </w:r>
            <w:proofErr w:type="spellStart"/>
            <w:r w:rsidRPr="002F0018">
              <w:rPr>
                <w:color w:val="000000"/>
              </w:rPr>
              <w:t>внешний</w:t>
            </w:r>
            <w:proofErr w:type="spellEnd"/>
            <w:r>
              <w:rPr>
                <w:color w:val="000000"/>
              </w:rPr>
              <w:t xml:space="preserve"> </w:t>
            </w:r>
            <w:proofErr w:type="spellStart"/>
            <w:r>
              <w:rPr>
                <w:color w:val="000000"/>
              </w:rPr>
              <w:t>вид</w:t>
            </w:r>
            <w:proofErr w:type="spellEnd"/>
            <w:r>
              <w:rPr>
                <w:color w:val="000000"/>
                <w:lang w:val="ru-RU"/>
              </w:rPr>
              <w:t>;</w:t>
            </w:r>
          </w:p>
          <w:p w:rsidR="00CF494F" w:rsidRPr="00CF494F" w:rsidRDefault="00CF494F" w:rsidP="00CF494F">
            <w:pPr>
              <w:pStyle w:val="a3"/>
              <w:numPr>
                <w:ilvl w:val="0"/>
                <w:numId w:val="53"/>
              </w:numPr>
              <w:spacing w:before="0" w:beforeAutospacing="0" w:after="0" w:afterAutospacing="0"/>
              <w:ind w:left="316"/>
              <w:rPr>
                <w:color w:val="000000"/>
                <w:lang w:val="ru-RU"/>
              </w:rPr>
            </w:pPr>
            <w:r>
              <w:rPr>
                <w:color w:val="000000"/>
                <w:lang w:val="ru-RU"/>
              </w:rPr>
              <w:t>о</w:t>
            </w:r>
            <w:r w:rsidRPr="00CF494F">
              <w:rPr>
                <w:color w:val="000000"/>
                <w:lang w:val="ru-RU"/>
              </w:rPr>
              <w:t xml:space="preserve">трицательно относится к некрасивым поступкам </w:t>
            </w:r>
            <w:r w:rsidRPr="00CF494F">
              <w:rPr>
                <w:color w:val="000000"/>
                <w:lang w:val="ru-RU"/>
              </w:rPr>
              <w:br/>
              <w:t>и неряшливости</w:t>
            </w:r>
            <w:r>
              <w:rPr>
                <w:color w:val="000000"/>
                <w:lang w:val="ru-RU"/>
              </w:rPr>
              <w:t>;</w:t>
            </w:r>
          </w:p>
          <w:p w:rsidR="00CF494F" w:rsidRPr="00193942" w:rsidRDefault="00CF494F" w:rsidP="00CF494F">
            <w:pPr>
              <w:pStyle w:val="11"/>
              <w:numPr>
                <w:ilvl w:val="0"/>
                <w:numId w:val="53"/>
              </w:numPr>
              <w:spacing w:before="0" w:beforeAutospacing="0" w:after="0" w:afterAutospacing="0"/>
              <w:ind w:left="316"/>
              <w:rPr>
                <w:color w:val="000000"/>
                <w:sz w:val="20"/>
                <w:szCs w:val="20"/>
              </w:rPr>
            </w:pPr>
            <w:r>
              <w:rPr>
                <w:color w:val="000000"/>
                <w:sz w:val="20"/>
                <w:szCs w:val="20"/>
              </w:rPr>
              <w:t>о</w:t>
            </w:r>
            <w:r w:rsidRPr="00193942">
              <w:rPr>
                <w:color w:val="000000"/>
                <w:sz w:val="20"/>
                <w:szCs w:val="20"/>
              </w:rPr>
              <w:t>трицательно относится к аморальным поступкам, грубости, оскорбительным словам и действиям, в том числе в содержании художественных фильмов и телевизионных передач.</w:t>
            </w:r>
          </w:p>
        </w:tc>
      </w:tr>
      <w:tr w:rsidR="00CF494F" w:rsidRPr="00857855" w:rsidTr="00691614">
        <w:tc>
          <w:tcPr>
            <w:tcW w:w="1843" w:type="dxa"/>
            <w:shd w:val="clear" w:color="auto" w:fill="auto"/>
          </w:tcPr>
          <w:p w:rsidR="00CF494F" w:rsidRPr="00193942" w:rsidRDefault="00CF494F" w:rsidP="004D053A">
            <w:pPr>
              <w:rPr>
                <w:color w:val="000000"/>
                <w:sz w:val="20"/>
                <w:szCs w:val="20"/>
              </w:rPr>
            </w:pPr>
            <w:proofErr w:type="spellStart"/>
            <w:r w:rsidRPr="00193942">
              <w:rPr>
                <w:color w:val="000000"/>
                <w:sz w:val="20"/>
                <w:szCs w:val="20"/>
              </w:rPr>
              <w:t>Формирование</w:t>
            </w:r>
            <w:proofErr w:type="spellEnd"/>
            <w:r w:rsidRPr="00193942">
              <w:rPr>
                <w:color w:val="000000"/>
                <w:sz w:val="20"/>
                <w:szCs w:val="20"/>
              </w:rPr>
              <w:t xml:space="preserve"> </w:t>
            </w:r>
            <w:proofErr w:type="spellStart"/>
            <w:r w:rsidRPr="00193942">
              <w:rPr>
                <w:color w:val="000000"/>
                <w:sz w:val="20"/>
                <w:szCs w:val="20"/>
              </w:rPr>
              <w:t>основ</w:t>
            </w:r>
            <w:proofErr w:type="spellEnd"/>
            <w:r w:rsidRPr="00193942">
              <w:rPr>
                <w:color w:val="000000"/>
                <w:sz w:val="20"/>
                <w:szCs w:val="20"/>
              </w:rPr>
              <w:t xml:space="preserve"> </w:t>
            </w:r>
            <w:proofErr w:type="spellStart"/>
            <w:r w:rsidRPr="00193942">
              <w:rPr>
                <w:color w:val="000000"/>
                <w:sz w:val="20"/>
                <w:szCs w:val="20"/>
              </w:rPr>
              <w:t>межэтнического</w:t>
            </w:r>
            <w:proofErr w:type="spellEnd"/>
            <w:r w:rsidRPr="00193942">
              <w:rPr>
                <w:color w:val="000000"/>
                <w:sz w:val="20"/>
                <w:szCs w:val="20"/>
              </w:rPr>
              <w:t xml:space="preserve"> </w:t>
            </w:r>
            <w:proofErr w:type="spellStart"/>
            <w:r w:rsidRPr="00193942">
              <w:rPr>
                <w:color w:val="000000"/>
                <w:sz w:val="20"/>
                <w:szCs w:val="20"/>
              </w:rPr>
              <w:t>взаимодействия</w:t>
            </w:r>
            <w:proofErr w:type="spellEnd"/>
          </w:p>
          <w:p w:rsidR="00CF494F" w:rsidRPr="00193942" w:rsidRDefault="00CF494F" w:rsidP="004D053A">
            <w:pPr>
              <w:rPr>
                <w:color w:val="000000"/>
                <w:sz w:val="20"/>
                <w:szCs w:val="20"/>
              </w:rPr>
            </w:pPr>
          </w:p>
        </w:tc>
        <w:tc>
          <w:tcPr>
            <w:tcW w:w="5528" w:type="dxa"/>
            <w:shd w:val="clear" w:color="auto" w:fill="auto"/>
          </w:tcPr>
          <w:p w:rsidR="00CF494F" w:rsidRPr="00193942" w:rsidRDefault="00CF494F" w:rsidP="00CF494F">
            <w:pPr>
              <w:pStyle w:val="11"/>
              <w:numPr>
                <w:ilvl w:val="0"/>
                <w:numId w:val="54"/>
              </w:numPr>
              <w:spacing w:before="0" w:beforeAutospacing="0" w:after="0" w:afterAutospacing="0"/>
              <w:ind w:left="317"/>
              <w:contextualSpacing/>
              <w:rPr>
                <w:b/>
                <w:i/>
                <w:color w:val="000000"/>
                <w:sz w:val="20"/>
                <w:szCs w:val="20"/>
              </w:rPr>
            </w:pPr>
            <w:r>
              <w:rPr>
                <w:color w:val="000000"/>
                <w:sz w:val="20"/>
                <w:szCs w:val="20"/>
              </w:rPr>
              <w:t>и</w:t>
            </w:r>
            <w:r w:rsidRPr="00193942">
              <w:rPr>
                <w:color w:val="000000"/>
                <w:sz w:val="20"/>
                <w:szCs w:val="20"/>
              </w:rPr>
              <w:t xml:space="preserve">меет представления об этических нормах взаимоотношений между людьми разных этносов, носителями разных убеждений, </w:t>
            </w:r>
            <w:r>
              <w:rPr>
                <w:color w:val="000000"/>
                <w:sz w:val="20"/>
                <w:szCs w:val="20"/>
              </w:rPr>
              <w:t>п</w:t>
            </w:r>
            <w:r w:rsidRPr="00193942">
              <w:rPr>
                <w:color w:val="000000"/>
                <w:sz w:val="20"/>
                <w:szCs w:val="20"/>
              </w:rPr>
              <w:t>редставителями различных культур</w:t>
            </w:r>
            <w:r>
              <w:rPr>
                <w:color w:val="000000"/>
                <w:sz w:val="20"/>
                <w:szCs w:val="20"/>
              </w:rPr>
              <w:t>;</w:t>
            </w:r>
          </w:p>
          <w:p w:rsidR="00CF494F" w:rsidRPr="00193942" w:rsidRDefault="00CF494F" w:rsidP="00CF494F">
            <w:pPr>
              <w:pStyle w:val="11"/>
              <w:numPr>
                <w:ilvl w:val="0"/>
                <w:numId w:val="54"/>
              </w:numPr>
              <w:spacing w:before="0" w:beforeAutospacing="0" w:after="0" w:afterAutospacing="0"/>
              <w:ind w:left="317"/>
              <w:contextualSpacing/>
              <w:rPr>
                <w:color w:val="000000"/>
                <w:sz w:val="20"/>
                <w:szCs w:val="20"/>
              </w:rPr>
            </w:pPr>
            <w:r>
              <w:rPr>
                <w:color w:val="000000"/>
                <w:sz w:val="20"/>
                <w:szCs w:val="20"/>
              </w:rPr>
              <w:t>и</w:t>
            </w:r>
            <w:r w:rsidRPr="00193942">
              <w:rPr>
                <w:color w:val="000000"/>
                <w:sz w:val="20"/>
                <w:szCs w:val="20"/>
              </w:rPr>
              <w:t xml:space="preserve">меет первичные представления </w:t>
            </w:r>
            <w:r w:rsidRPr="00193942">
              <w:rPr>
                <w:color w:val="000000"/>
                <w:sz w:val="20"/>
                <w:szCs w:val="20"/>
              </w:rPr>
              <w:br/>
              <w:t>о многонациональных народах России, об этнокультурных традициях, фольклоре народов России</w:t>
            </w:r>
            <w:r>
              <w:rPr>
                <w:color w:val="000000"/>
                <w:sz w:val="20"/>
                <w:szCs w:val="20"/>
              </w:rPr>
              <w:t>;</w:t>
            </w:r>
          </w:p>
          <w:p w:rsidR="00CF494F" w:rsidRPr="00193942" w:rsidRDefault="00CF494F" w:rsidP="00CF494F">
            <w:pPr>
              <w:pStyle w:val="11"/>
              <w:numPr>
                <w:ilvl w:val="0"/>
                <w:numId w:val="54"/>
              </w:numPr>
              <w:spacing w:before="0" w:beforeAutospacing="0" w:after="0" w:afterAutospacing="0"/>
              <w:ind w:left="317"/>
              <w:contextualSpacing/>
              <w:rPr>
                <w:color w:val="000000"/>
                <w:sz w:val="20"/>
                <w:szCs w:val="20"/>
              </w:rPr>
            </w:pPr>
            <w:r>
              <w:rPr>
                <w:rFonts w:eastAsia="ZapfDingbats"/>
                <w:color w:val="000000"/>
                <w:sz w:val="20"/>
                <w:szCs w:val="20"/>
              </w:rPr>
              <w:t>п</w:t>
            </w:r>
            <w:r w:rsidRPr="00193942">
              <w:rPr>
                <w:rFonts w:eastAsia="ZapfDingbats"/>
                <w:color w:val="000000"/>
                <w:sz w:val="20"/>
                <w:szCs w:val="20"/>
              </w:rPr>
              <w:t xml:space="preserve">онимает, </w:t>
            </w:r>
            <w:r>
              <w:rPr>
                <w:rFonts w:eastAsia="ZapfDingbats"/>
                <w:color w:val="000000"/>
                <w:sz w:val="20"/>
                <w:szCs w:val="20"/>
              </w:rPr>
              <w:t>что все люди имеют равные права;</w:t>
            </w:r>
          </w:p>
          <w:p w:rsidR="00CF494F" w:rsidRPr="00193942" w:rsidRDefault="00CF494F" w:rsidP="00CF494F">
            <w:pPr>
              <w:pStyle w:val="11"/>
              <w:numPr>
                <w:ilvl w:val="0"/>
                <w:numId w:val="54"/>
              </w:numPr>
              <w:spacing w:before="0" w:beforeAutospacing="0" w:after="0" w:afterAutospacing="0"/>
              <w:ind w:left="317"/>
              <w:contextualSpacing/>
              <w:rPr>
                <w:rFonts w:eastAsia="ZapfDingbats"/>
                <w:color w:val="000000"/>
                <w:sz w:val="20"/>
                <w:szCs w:val="20"/>
              </w:rPr>
            </w:pPr>
            <w:r>
              <w:rPr>
                <w:rFonts w:eastAsia="ZapfDingbats"/>
                <w:color w:val="000000"/>
                <w:sz w:val="20"/>
                <w:szCs w:val="20"/>
              </w:rPr>
              <w:t>с</w:t>
            </w:r>
            <w:r w:rsidRPr="00193942">
              <w:rPr>
                <w:rFonts w:eastAsia="ZapfDingbats"/>
                <w:color w:val="000000"/>
                <w:sz w:val="20"/>
                <w:szCs w:val="20"/>
              </w:rPr>
              <w:t>покойно реагирует на непривычное поведение других людей, стр</w:t>
            </w:r>
            <w:r>
              <w:rPr>
                <w:rFonts w:eastAsia="ZapfDingbats"/>
                <w:color w:val="000000"/>
                <w:sz w:val="20"/>
                <w:szCs w:val="20"/>
              </w:rPr>
              <w:t>емится обсудить его с взрослыми;</w:t>
            </w:r>
          </w:p>
          <w:p w:rsidR="00CF494F" w:rsidRPr="00193942" w:rsidRDefault="00CF494F" w:rsidP="00CF494F">
            <w:pPr>
              <w:pStyle w:val="11"/>
              <w:numPr>
                <w:ilvl w:val="0"/>
                <w:numId w:val="54"/>
              </w:numPr>
              <w:spacing w:before="0" w:beforeAutospacing="0" w:after="0" w:afterAutospacing="0"/>
              <w:ind w:left="317"/>
              <w:contextualSpacing/>
              <w:rPr>
                <w:rFonts w:eastAsia="ZapfDingbats"/>
                <w:color w:val="000000"/>
                <w:sz w:val="20"/>
                <w:szCs w:val="20"/>
              </w:rPr>
            </w:pPr>
            <w:r>
              <w:rPr>
                <w:rFonts w:eastAsia="ZapfDingbats"/>
                <w:color w:val="000000"/>
                <w:sz w:val="20"/>
                <w:szCs w:val="20"/>
              </w:rPr>
              <w:t>н</w:t>
            </w:r>
            <w:r w:rsidRPr="00193942">
              <w:rPr>
                <w:rFonts w:eastAsia="ZapfDingbats"/>
                <w:color w:val="000000"/>
                <w:sz w:val="20"/>
                <w:szCs w:val="20"/>
              </w:rPr>
              <w:t xml:space="preserve">е применяет физического насилия </w:t>
            </w:r>
            <w:r w:rsidRPr="00193942">
              <w:rPr>
                <w:rFonts w:eastAsia="ZapfDingbats"/>
                <w:color w:val="000000"/>
                <w:sz w:val="20"/>
                <w:szCs w:val="20"/>
              </w:rPr>
              <w:br/>
              <w:t>и вербальной агрессии в общении с другими людьми;</w:t>
            </w:r>
          </w:p>
          <w:p w:rsidR="00CF494F" w:rsidRPr="00193942" w:rsidRDefault="00CF494F" w:rsidP="00CF494F">
            <w:pPr>
              <w:pStyle w:val="11"/>
              <w:numPr>
                <w:ilvl w:val="0"/>
                <w:numId w:val="54"/>
              </w:numPr>
              <w:spacing w:before="0" w:beforeAutospacing="0" w:after="0" w:afterAutospacing="0"/>
              <w:ind w:left="317"/>
              <w:contextualSpacing/>
              <w:rPr>
                <w:rFonts w:eastAsia="ZapfDingbats"/>
                <w:color w:val="000000"/>
                <w:sz w:val="20"/>
                <w:szCs w:val="20"/>
              </w:rPr>
            </w:pPr>
            <w:proofErr w:type="gramStart"/>
            <w:r>
              <w:rPr>
                <w:rFonts w:eastAsia="ZapfDingbats"/>
                <w:color w:val="000000"/>
                <w:sz w:val="20"/>
                <w:szCs w:val="20"/>
              </w:rPr>
              <w:t>с</w:t>
            </w:r>
            <w:r w:rsidRPr="00193942">
              <w:rPr>
                <w:rFonts w:eastAsia="ZapfDingbats"/>
                <w:color w:val="000000"/>
                <w:sz w:val="20"/>
                <w:szCs w:val="20"/>
              </w:rPr>
              <w:t>пособен</w:t>
            </w:r>
            <w:proofErr w:type="gramEnd"/>
            <w:r w:rsidRPr="00193942">
              <w:rPr>
                <w:rFonts w:eastAsia="ZapfDingbats"/>
                <w:color w:val="000000"/>
                <w:sz w:val="20"/>
                <w:szCs w:val="20"/>
              </w:rPr>
              <w:t xml:space="preserve"> отстаивать</w:t>
            </w:r>
            <w:r>
              <w:rPr>
                <w:rFonts w:eastAsia="ZapfDingbats"/>
                <w:color w:val="000000"/>
                <w:sz w:val="20"/>
                <w:szCs w:val="20"/>
              </w:rPr>
              <w:t xml:space="preserve"> свое </w:t>
            </w:r>
            <w:r w:rsidRPr="00193942">
              <w:rPr>
                <w:rFonts w:eastAsia="ZapfDingbats"/>
                <w:color w:val="000000"/>
                <w:sz w:val="20"/>
                <w:szCs w:val="20"/>
              </w:rPr>
              <w:t xml:space="preserve">достоинство и свои права </w:t>
            </w:r>
            <w:r w:rsidRPr="00193942">
              <w:rPr>
                <w:rFonts w:eastAsia="ZapfDingbats"/>
                <w:color w:val="000000"/>
                <w:sz w:val="20"/>
                <w:szCs w:val="20"/>
              </w:rPr>
              <w:br/>
              <w:t xml:space="preserve">в обществе сверстников </w:t>
            </w:r>
            <w:r w:rsidRPr="00193942">
              <w:rPr>
                <w:rFonts w:eastAsia="ZapfDingbats"/>
                <w:color w:val="000000"/>
                <w:sz w:val="20"/>
                <w:szCs w:val="20"/>
              </w:rPr>
              <w:br/>
              <w:t>и взрослых с помощью рациональной аргументации.</w:t>
            </w:r>
          </w:p>
          <w:p w:rsidR="00CF494F" w:rsidRPr="00193942" w:rsidRDefault="00CF494F" w:rsidP="00CF494F">
            <w:pPr>
              <w:pStyle w:val="11"/>
              <w:numPr>
                <w:ilvl w:val="0"/>
                <w:numId w:val="54"/>
              </w:numPr>
              <w:spacing w:before="0" w:beforeAutospacing="0" w:after="0" w:afterAutospacing="0"/>
              <w:ind w:left="317"/>
              <w:contextualSpacing/>
              <w:rPr>
                <w:rFonts w:eastAsia="ZapfDingbats"/>
                <w:color w:val="000000"/>
                <w:sz w:val="20"/>
                <w:szCs w:val="20"/>
              </w:rPr>
            </w:pPr>
            <w:r>
              <w:rPr>
                <w:rFonts w:eastAsia="ZapfDingbats"/>
                <w:color w:val="000000"/>
                <w:sz w:val="20"/>
                <w:szCs w:val="20"/>
              </w:rPr>
              <w:lastRenderedPageBreak/>
              <w:t>п</w:t>
            </w:r>
            <w:r w:rsidRPr="00193942">
              <w:rPr>
                <w:rFonts w:eastAsia="ZapfDingbats"/>
                <w:color w:val="000000"/>
                <w:sz w:val="20"/>
                <w:szCs w:val="20"/>
              </w:rPr>
              <w:t xml:space="preserve">омогает менее защищенным и слабым сверстникам отстаивать </w:t>
            </w:r>
            <w:r w:rsidRPr="00193942">
              <w:rPr>
                <w:rFonts w:eastAsia="ZapfDingbats"/>
                <w:color w:val="000000"/>
                <w:sz w:val="20"/>
                <w:szCs w:val="20"/>
              </w:rPr>
              <w:br/>
              <w:t>их права и достоинство.</w:t>
            </w:r>
          </w:p>
        </w:tc>
        <w:tc>
          <w:tcPr>
            <w:tcW w:w="3702" w:type="dxa"/>
            <w:shd w:val="clear" w:color="auto" w:fill="auto"/>
          </w:tcPr>
          <w:p w:rsidR="00CF494F" w:rsidRPr="00CF494F" w:rsidRDefault="00CF494F" w:rsidP="00CF494F">
            <w:pPr>
              <w:pStyle w:val="a3"/>
              <w:numPr>
                <w:ilvl w:val="0"/>
                <w:numId w:val="54"/>
              </w:numPr>
              <w:spacing w:before="0" w:beforeAutospacing="0" w:after="0" w:afterAutospacing="0"/>
              <w:ind w:left="316"/>
              <w:rPr>
                <w:color w:val="000000"/>
                <w:lang w:val="ru-RU"/>
              </w:rPr>
            </w:pPr>
            <w:r>
              <w:rPr>
                <w:color w:val="000000"/>
                <w:lang w:val="ru-RU"/>
              </w:rPr>
              <w:lastRenderedPageBreak/>
              <w:t>п</w:t>
            </w:r>
            <w:r w:rsidRPr="00CF494F">
              <w:rPr>
                <w:color w:val="000000"/>
                <w:lang w:val="ru-RU"/>
              </w:rPr>
              <w:t xml:space="preserve">роявляет ценностное отношение к своему национальному языку </w:t>
            </w:r>
            <w:r w:rsidRPr="00CF494F">
              <w:rPr>
                <w:color w:val="000000"/>
                <w:lang w:val="ru-RU"/>
              </w:rPr>
              <w:br/>
              <w:t>и культуре</w:t>
            </w:r>
            <w:r>
              <w:rPr>
                <w:color w:val="000000"/>
                <w:lang w:val="ru-RU"/>
              </w:rPr>
              <w:t>;</w:t>
            </w:r>
          </w:p>
          <w:p w:rsidR="00CF494F" w:rsidRPr="00CF494F" w:rsidRDefault="00CF494F" w:rsidP="00CF494F">
            <w:pPr>
              <w:pStyle w:val="a3"/>
              <w:numPr>
                <w:ilvl w:val="0"/>
                <w:numId w:val="54"/>
              </w:numPr>
              <w:spacing w:before="0" w:beforeAutospacing="0" w:after="0" w:afterAutospacing="0"/>
              <w:ind w:left="316"/>
              <w:rPr>
                <w:color w:val="000000"/>
                <w:lang w:val="ru-RU"/>
              </w:rPr>
            </w:pPr>
            <w:proofErr w:type="gramStart"/>
            <w:r>
              <w:rPr>
                <w:color w:val="000000"/>
                <w:lang w:val="ru-RU"/>
              </w:rPr>
              <w:t>с</w:t>
            </w:r>
            <w:r w:rsidRPr="00CF494F">
              <w:rPr>
                <w:color w:val="000000"/>
                <w:lang w:val="ru-RU"/>
              </w:rPr>
              <w:t>пособен</w:t>
            </w:r>
            <w:proofErr w:type="gramEnd"/>
            <w:r w:rsidRPr="00CF494F">
              <w:rPr>
                <w:color w:val="000000"/>
                <w:lang w:val="ru-RU"/>
              </w:rPr>
              <w:t xml:space="preserve"> </w:t>
            </w:r>
            <w:r>
              <w:rPr>
                <w:color w:val="000000"/>
                <w:lang w:val="ru-RU"/>
              </w:rPr>
              <w:t xml:space="preserve"> </w:t>
            </w:r>
            <w:r w:rsidRPr="00CF494F">
              <w:rPr>
                <w:color w:val="000000"/>
                <w:lang w:val="ru-RU"/>
              </w:rPr>
              <w:t>к установлению дружеских взаимоотношений в коллективе, основанных на взаимопомощи и взаимной поддержке</w:t>
            </w:r>
            <w:r>
              <w:rPr>
                <w:color w:val="000000"/>
                <w:lang w:val="ru-RU"/>
              </w:rPr>
              <w:t>;</w:t>
            </w:r>
          </w:p>
          <w:p w:rsidR="00CF494F" w:rsidRPr="00CF494F" w:rsidRDefault="00CF494F" w:rsidP="00CF494F">
            <w:pPr>
              <w:pStyle w:val="a3"/>
              <w:numPr>
                <w:ilvl w:val="0"/>
                <w:numId w:val="54"/>
              </w:numPr>
              <w:spacing w:before="0" w:beforeAutospacing="0" w:after="0" w:afterAutospacing="0"/>
              <w:ind w:left="316"/>
              <w:rPr>
                <w:color w:val="000000"/>
                <w:lang w:val="ru-RU"/>
              </w:rPr>
            </w:pPr>
            <w:r>
              <w:rPr>
                <w:color w:val="000000"/>
                <w:lang w:val="ru-RU"/>
              </w:rPr>
              <w:t>и</w:t>
            </w:r>
            <w:r w:rsidRPr="00CF494F">
              <w:rPr>
                <w:color w:val="000000"/>
                <w:lang w:val="ru-RU"/>
              </w:rPr>
              <w:t>меет начальные представления о народах России, об их общей исторической судьбе, о единстве народов нашей страны.</w:t>
            </w:r>
          </w:p>
          <w:p w:rsidR="00CF494F" w:rsidRPr="00CF494F" w:rsidRDefault="00CF494F" w:rsidP="004D053A">
            <w:pPr>
              <w:rPr>
                <w:color w:val="000000"/>
                <w:sz w:val="20"/>
                <w:szCs w:val="20"/>
                <w:lang w:val="ru-RU"/>
              </w:rPr>
            </w:pPr>
          </w:p>
        </w:tc>
      </w:tr>
      <w:tr w:rsidR="00CF494F" w:rsidRPr="00857855" w:rsidTr="00691614">
        <w:tc>
          <w:tcPr>
            <w:tcW w:w="1843" w:type="dxa"/>
            <w:shd w:val="clear" w:color="auto" w:fill="auto"/>
          </w:tcPr>
          <w:p w:rsidR="00CF494F" w:rsidRPr="00193942" w:rsidRDefault="00CF494F" w:rsidP="004D053A">
            <w:pPr>
              <w:ind w:firstLine="1"/>
              <w:rPr>
                <w:color w:val="000000"/>
                <w:sz w:val="20"/>
                <w:szCs w:val="20"/>
              </w:rPr>
            </w:pPr>
            <w:proofErr w:type="spellStart"/>
            <w:r w:rsidRPr="00193942">
              <w:rPr>
                <w:color w:val="000000"/>
                <w:sz w:val="20"/>
                <w:szCs w:val="20"/>
              </w:rPr>
              <w:lastRenderedPageBreak/>
              <w:t>Формирование</w:t>
            </w:r>
            <w:proofErr w:type="spellEnd"/>
            <w:r w:rsidRPr="00193942">
              <w:rPr>
                <w:color w:val="000000"/>
                <w:sz w:val="20"/>
                <w:szCs w:val="20"/>
              </w:rPr>
              <w:t xml:space="preserve"> </w:t>
            </w:r>
            <w:proofErr w:type="spellStart"/>
            <w:r w:rsidRPr="00193942">
              <w:rPr>
                <w:color w:val="000000"/>
                <w:sz w:val="20"/>
                <w:szCs w:val="20"/>
              </w:rPr>
              <w:t>основ</w:t>
            </w:r>
            <w:proofErr w:type="spellEnd"/>
            <w:r w:rsidRPr="00193942">
              <w:rPr>
                <w:color w:val="000000"/>
                <w:sz w:val="20"/>
                <w:szCs w:val="20"/>
              </w:rPr>
              <w:t xml:space="preserve"> </w:t>
            </w:r>
            <w:proofErr w:type="spellStart"/>
            <w:r w:rsidRPr="00193942">
              <w:rPr>
                <w:color w:val="000000"/>
                <w:sz w:val="20"/>
                <w:szCs w:val="20"/>
              </w:rPr>
              <w:t>информационной</w:t>
            </w:r>
            <w:proofErr w:type="spellEnd"/>
            <w:r w:rsidRPr="00193942">
              <w:rPr>
                <w:color w:val="000000"/>
                <w:sz w:val="20"/>
                <w:szCs w:val="20"/>
              </w:rPr>
              <w:t xml:space="preserve"> </w:t>
            </w:r>
            <w:proofErr w:type="spellStart"/>
            <w:r w:rsidRPr="00193942">
              <w:rPr>
                <w:color w:val="000000"/>
                <w:sz w:val="20"/>
                <w:szCs w:val="20"/>
              </w:rPr>
              <w:t>культуры</w:t>
            </w:r>
            <w:proofErr w:type="spellEnd"/>
          </w:p>
          <w:p w:rsidR="00CF494F" w:rsidRPr="00193942" w:rsidRDefault="00CF494F" w:rsidP="004D053A">
            <w:pPr>
              <w:ind w:firstLine="1"/>
              <w:rPr>
                <w:color w:val="000000"/>
                <w:sz w:val="20"/>
                <w:szCs w:val="20"/>
              </w:rPr>
            </w:pPr>
          </w:p>
        </w:tc>
        <w:tc>
          <w:tcPr>
            <w:tcW w:w="5528" w:type="dxa"/>
            <w:shd w:val="clear" w:color="auto" w:fill="auto"/>
          </w:tcPr>
          <w:p w:rsidR="00CF494F" w:rsidRPr="00CF494F" w:rsidRDefault="00CF494F" w:rsidP="00CF494F">
            <w:pPr>
              <w:pStyle w:val="a3"/>
              <w:numPr>
                <w:ilvl w:val="0"/>
                <w:numId w:val="55"/>
              </w:numPr>
              <w:spacing w:before="0" w:beforeAutospacing="0" w:after="0" w:afterAutospacing="0"/>
              <w:rPr>
                <w:color w:val="000000"/>
                <w:lang w:val="ru-RU"/>
              </w:rPr>
            </w:pPr>
            <w:r>
              <w:rPr>
                <w:color w:val="000000"/>
                <w:lang w:val="ru-RU"/>
              </w:rPr>
              <w:t>о</w:t>
            </w:r>
            <w:r w:rsidRPr="00CF494F">
              <w:rPr>
                <w:color w:val="000000"/>
                <w:lang w:val="ru-RU"/>
              </w:rPr>
              <w:t xml:space="preserve">сознанно выполняет правила </w:t>
            </w:r>
            <w:proofErr w:type="spellStart"/>
            <w:r w:rsidRPr="00CF494F">
              <w:rPr>
                <w:color w:val="000000"/>
                <w:lang w:val="ru-RU"/>
              </w:rPr>
              <w:t>здоровьесбережения</w:t>
            </w:r>
            <w:proofErr w:type="spellEnd"/>
            <w:r w:rsidRPr="00CF494F">
              <w:rPr>
                <w:color w:val="000000"/>
                <w:lang w:val="ru-RU"/>
              </w:rPr>
              <w:t xml:space="preserve"> и техники безопасности </w:t>
            </w:r>
            <w:proofErr w:type="gramStart"/>
            <w:r w:rsidRPr="00CF494F">
              <w:rPr>
                <w:color w:val="000000"/>
                <w:lang w:val="ru-RU"/>
              </w:rPr>
              <w:t>при</w:t>
            </w:r>
            <w:proofErr w:type="gramEnd"/>
            <w:r w:rsidRPr="00CF494F">
              <w:rPr>
                <w:color w:val="000000"/>
                <w:lang w:val="ru-RU"/>
              </w:rPr>
              <w:t xml:space="preserve"> использования разных средств сетевой среды и виртуальных ресурсов</w:t>
            </w:r>
            <w:r>
              <w:rPr>
                <w:color w:val="000000"/>
                <w:lang w:val="ru-RU"/>
              </w:rPr>
              <w:t>;</w:t>
            </w:r>
          </w:p>
          <w:p w:rsidR="00CF494F" w:rsidRPr="00CF494F" w:rsidRDefault="00CF494F" w:rsidP="00CF494F">
            <w:pPr>
              <w:pStyle w:val="a3"/>
              <w:numPr>
                <w:ilvl w:val="0"/>
                <w:numId w:val="55"/>
              </w:numPr>
              <w:spacing w:before="0" w:beforeAutospacing="0" w:after="0" w:afterAutospacing="0"/>
              <w:rPr>
                <w:color w:val="000000"/>
                <w:lang w:val="ru-RU"/>
              </w:rPr>
            </w:pPr>
            <w:r>
              <w:rPr>
                <w:color w:val="000000"/>
                <w:lang w:val="ru-RU"/>
              </w:rPr>
              <w:t>и</w:t>
            </w:r>
            <w:r w:rsidRPr="00CF494F">
              <w:rPr>
                <w:color w:val="000000"/>
                <w:lang w:val="ru-RU"/>
              </w:rPr>
              <w:t>спользует простые средства сетевого взаимодействия для установления общественно полезных и продуктивных контактов с другими людьми</w:t>
            </w:r>
            <w:r>
              <w:rPr>
                <w:color w:val="000000"/>
                <w:lang w:val="ru-RU"/>
              </w:rPr>
              <w:t>;</w:t>
            </w:r>
          </w:p>
          <w:p w:rsidR="00CF494F" w:rsidRPr="00CF494F" w:rsidRDefault="00CF494F" w:rsidP="00CF494F">
            <w:pPr>
              <w:pStyle w:val="a3"/>
              <w:numPr>
                <w:ilvl w:val="0"/>
                <w:numId w:val="55"/>
              </w:numPr>
              <w:spacing w:before="0" w:beforeAutospacing="0" w:after="0" w:afterAutospacing="0"/>
              <w:rPr>
                <w:color w:val="000000"/>
                <w:lang w:val="ru-RU"/>
              </w:rPr>
            </w:pPr>
            <w:r>
              <w:rPr>
                <w:color w:val="000000"/>
                <w:lang w:val="ru-RU"/>
              </w:rPr>
              <w:t>п</w:t>
            </w:r>
            <w:r w:rsidRPr="00CF494F">
              <w:rPr>
                <w:color w:val="000000"/>
                <w:lang w:val="ru-RU"/>
              </w:rPr>
              <w:t>онимает прагматическое назначение цифровой среды и ее рациональные возможности в получении и передаче информации, создании общественно полезных продуктов и т.д.</w:t>
            </w:r>
          </w:p>
        </w:tc>
        <w:tc>
          <w:tcPr>
            <w:tcW w:w="3702" w:type="dxa"/>
            <w:shd w:val="clear" w:color="auto" w:fill="auto"/>
          </w:tcPr>
          <w:p w:rsidR="00CF494F" w:rsidRPr="00CF494F" w:rsidRDefault="00CF494F" w:rsidP="00CF494F">
            <w:pPr>
              <w:pStyle w:val="a3"/>
              <w:numPr>
                <w:ilvl w:val="0"/>
                <w:numId w:val="55"/>
              </w:numPr>
              <w:spacing w:before="0" w:beforeAutospacing="0" w:after="0" w:afterAutospacing="0"/>
              <w:rPr>
                <w:color w:val="000000"/>
                <w:lang w:val="ru-RU"/>
              </w:rPr>
            </w:pPr>
            <w:r>
              <w:rPr>
                <w:color w:val="000000"/>
                <w:shd w:val="clear" w:color="auto" w:fill="FFFFFF"/>
                <w:lang w:val="ru-RU"/>
              </w:rPr>
              <w:t>и</w:t>
            </w:r>
            <w:r w:rsidRPr="00CF494F">
              <w:rPr>
                <w:color w:val="000000"/>
                <w:shd w:val="clear" w:color="auto" w:fill="FFFFFF"/>
                <w:lang w:val="ru-RU"/>
              </w:rPr>
              <w:t xml:space="preserve">спользует знаково-символические средства представления информации </w:t>
            </w:r>
            <w:r w:rsidRPr="00CF494F">
              <w:rPr>
                <w:color w:val="000000"/>
                <w:shd w:val="clear" w:color="auto" w:fill="FFFFFF"/>
                <w:lang w:val="ru-RU"/>
              </w:rPr>
              <w:br/>
              <w:t>для создания моделей изучаемых объектов и процессов</w:t>
            </w:r>
            <w:r>
              <w:rPr>
                <w:color w:val="000000"/>
                <w:shd w:val="clear" w:color="auto" w:fill="FFFFFF"/>
                <w:lang w:val="ru-RU"/>
              </w:rPr>
              <w:t>;</w:t>
            </w:r>
          </w:p>
          <w:p w:rsidR="00CF494F" w:rsidRPr="00C5613B" w:rsidRDefault="00CF494F" w:rsidP="00CF494F">
            <w:pPr>
              <w:pStyle w:val="a3"/>
              <w:numPr>
                <w:ilvl w:val="0"/>
                <w:numId w:val="55"/>
              </w:numPr>
              <w:spacing w:before="0" w:beforeAutospacing="0" w:after="0" w:afterAutospacing="0"/>
              <w:rPr>
                <w:color w:val="000000"/>
                <w:shd w:val="clear" w:color="auto" w:fill="FFFFFF"/>
              </w:rPr>
            </w:pPr>
            <w:r>
              <w:rPr>
                <w:color w:val="000000"/>
                <w:shd w:val="clear" w:color="auto" w:fill="FFFFFF"/>
                <w:lang w:val="ru-RU"/>
              </w:rPr>
              <w:t>с</w:t>
            </w:r>
            <w:proofErr w:type="spellStart"/>
            <w:r w:rsidRPr="00C5613B">
              <w:rPr>
                <w:color w:val="000000"/>
                <w:shd w:val="clear" w:color="auto" w:fill="FFFFFF"/>
              </w:rPr>
              <w:t>амостоятельно</w:t>
            </w:r>
            <w:proofErr w:type="spellEnd"/>
            <w:r w:rsidRPr="00C5613B">
              <w:rPr>
                <w:color w:val="000000"/>
                <w:shd w:val="clear" w:color="auto" w:fill="FFFFFF"/>
              </w:rPr>
              <w:t xml:space="preserve"> </w:t>
            </w:r>
            <w:proofErr w:type="spellStart"/>
            <w:r w:rsidRPr="00C5613B">
              <w:rPr>
                <w:color w:val="000000"/>
                <w:shd w:val="clear" w:color="auto" w:fill="FFFFFF"/>
              </w:rPr>
              <w:t>организует</w:t>
            </w:r>
            <w:proofErr w:type="spellEnd"/>
            <w:r w:rsidRPr="00C5613B">
              <w:rPr>
                <w:color w:val="000000"/>
                <w:shd w:val="clear" w:color="auto" w:fill="FFFFFF"/>
              </w:rPr>
              <w:t xml:space="preserve"> </w:t>
            </w:r>
            <w:proofErr w:type="spellStart"/>
            <w:r w:rsidRPr="00C5613B">
              <w:rPr>
                <w:color w:val="000000"/>
                <w:shd w:val="clear" w:color="auto" w:fill="FFFFFF"/>
              </w:rPr>
              <w:t>поиск</w:t>
            </w:r>
            <w:proofErr w:type="spellEnd"/>
            <w:r w:rsidRPr="00C5613B">
              <w:rPr>
                <w:color w:val="000000"/>
                <w:shd w:val="clear" w:color="auto" w:fill="FFFFFF"/>
              </w:rPr>
              <w:t xml:space="preserve"> </w:t>
            </w:r>
            <w:proofErr w:type="spellStart"/>
            <w:r w:rsidRPr="00C5613B">
              <w:rPr>
                <w:color w:val="000000"/>
                <w:shd w:val="clear" w:color="auto" w:fill="FFFFFF"/>
              </w:rPr>
              <w:t>информации</w:t>
            </w:r>
            <w:proofErr w:type="spellEnd"/>
            <w:r>
              <w:rPr>
                <w:color w:val="000000"/>
                <w:shd w:val="clear" w:color="auto" w:fill="FFFFFF"/>
                <w:lang w:val="ru-RU"/>
              </w:rPr>
              <w:t>;</w:t>
            </w:r>
          </w:p>
          <w:p w:rsidR="00CF494F" w:rsidRPr="00CF494F" w:rsidRDefault="00CF494F" w:rsidP="00CF494F">
            <w:pPr>
              <w:pStyle w:val="a3"/>
              <w:numPr>
                <w:ilvl w:val="0"/>
                <w:numId w:val="55"/>
              </w:numPr>
              <w:spacing w:before="0" w:beforeAutospacing="0" w:after="0" w:afterAutospacing="0"/>
              <w:rPr>
                <w:color w:val="000000"/>
                <w:shd w:val="clear" w:color="auto" w:fill="FFFFFF"/>
                <w:lang w:val="ru-RU"/>
              </w:rPr>
            </w:pPr>
            <w:r>
              <w:rPr>
                <w:color w:val="000000"/>
                <w:shd w:val="clear" w:color="auto" w:fill="FFFFFF"/>
                <w:lang w:val="ru-RU"/>
              </w:rPr>
              <w:t>к</w:t>
            </w:r>
            <w:r w:rsidRPr="00CF494F">
              <w:rPr>
                <w:color w:val="000000"/>
                <w:shd w:val="clear" w:color="auto" w:fill="FFFFFF"/>
                <w:lang w:val="ru-RU"/>
              </w:rPr>
              <w:t xml:space="preserve">ритически относится </w:t>
            </w:r>
            <w:r w:rsidRPr="00CF494F">
              <w:rPr>
                <w:color w:val="000000"/>
                <w:shd w:val="clear" w:color="auto" w:fill="FFFFFF"/>
                <w:lang w:val="ru-RU"/>
              </w:rPr>
              <w:br/>
              <w:t>к информации и избирательности её восприятия</w:t>
            </w:r>
            <w:r>
              <w:rPr>
                <w:color w:val="000000"/>
                <w:shd w:val="clear" w:color="auto" w:fill="FFFFFF"/>
                <w:lang w:val="ru-RU"/>
              </w:rPr>
              <w:t>;</w:t>
            </w:r>
          </w:p>
          <w:p w:rsidR="00CF494F" w:rsidRPr="00CF494F" w:rsidRDefault="00CF494F" w:rsidP="00CF494F">
            <w:pPr>
              <w:pStyle w:val="a3"/>
              <w:numPr>
                <w:ilvl w:val="0"/>
                <w:numId w:val="55"/>
              </w:numPr>
              <w:spacing w:before="0" w:beforeAutospacing="0" w:after="0" w:afterAutospacing="0"/>
              <w:rPr>
                <w:color w:val="000000"/>
                <w:lang w:val="ru-RU"/>
              </w:rPr>
            </w:pPr>
            <w:r>
              <w:rPr>
                <w:color w:val="000000"/>
                <w:shd w:val="clear" w:color="auto" w:fill="FFFFFF"/>
                <w:lang w:val="ru-RU"/>
              </w:rPr>
              <w:t>у</w:t>
            </w:r>
            <w:r w:rsidRPr="00CF494F">
              <w:rPr>
                <w:color w:val="000000"/>
                <w:shd w:val="clear" w:color="auto" w:fill="FFFFFF"/>
                <w:lang w:val="ru-RU"/>
              </w:rPr>
              <w:t>важительно относится к информации о частной жизни и информационным результатам деятельности других людей</w:t>
            </w:r>
            <w:r>
              <w:rPr>
                <w:color w:val="000000"/>
                <w:lang w:val="ru-RU"/>
              </w:rPr>
              <w:t>;</w:t>
            </w:r>
          </w:p>
          <w:p w:rsidR="00CF494F" w:rsidRPr="00CF494F" w:rsidRDefault="00CF494F" w:rsidP="00CF494F">
            <w:pPr>
              <w:pStyle w:val="a3"/>
              <w:numPr>
                <w:ilvl w:val="0"/>
                <w:numId w:val="55"/>
              </w:numPr>
              <w:spacing w:before="0" w:beforeAutospacing="0" w:after="0" w:afterAutospacing="0"/>
              <w:rPr>
                <w:color w:val="000000"/>
                <w:lang w:val="ru-RU"/>
              </w:rPr>
            </w:pPr>
            <w:r>
              <w:rPr>
                <w:color w:val="000000"/>
                <w:lang w:val="ru-RU"/>
              </w:rPr>
              <w:t>о</w:t>
            </w:r>
            <w:r w:rsidRPr="00CF494F">
              <w:rPr>
                <w:color w:val="000000"/>
                <w:lang w:val="ru-RU"/>
              </w:rPr>
              <w:t>сознанно выполняет правила эргономики использования разных средств сетевой среды и виртуальных ресурсов</w:t>
            </w:r>
            <w:r>
              <w:rPr>
                <w:color w:val="000000"/>
                <w:lang w:val="ru-RU"/>
              </w:rPr>
              <w:t>;</w:t>
            </w:r>
          </w:p>
          <w:p w:rsidR="00CF494F" w:rsidRPr="00CF494F" w:rsidRDefault="00CF494F" w:rsidP="00CF494F">
            <w:pPr>
              <w:pStyle w:val="a3"/>
              <w:numPr>
                <w:ilvl w:val="0"/>
                <w:numId w:val="55"/>
              </w:numPr>
              <w:spacing w:before="0" w:beforeAutospacing="0" w:after="0" w:afterAutospacing="0"/>
              <w:rPr>
                <w:color w:val="000000"/>
                <w:lang w:val="ru-RU"/>
              </w:rPr>
            </w:pPr>
            <w:r>
              <w:rPr>
                <w:color w:val="000000"/>
                <w:lang w:val="ru-RU"/>
              </w:rPr>
              <w:t>и</w:t>
            </w:r>
            <w:r w:rsidRPr="00CF494F">
              <w:rPr>
                <w:color w:val="000000"/>
                <w:lang w:val="ru-RU"/>
              </w:rPr>
              <w:t xml:space="preserve">спользует простые средства сетевого взаимодействия </w:t>
            </w:r>
            <w:r w:rsidRPr="00CF494F">
              <w:rPr>
                <w:color w:val="000000"/>
                <w:lang w:val="ru-RU"/>
              </w:rPr>
              <w:br/>
              <w:t>для установления общественно полезных и продуктивных контактов с другими людьми</w:t>
            </w:r>
            <w:r>
              <w:rPr>
                <w:color w:val="000000"/>
                <w:lang w:val="ru-RU"/>
              </w:rPr>
              <w:t>;</w:t>
            </w:r>
          </w:p>
          <w:p w:rsidR="00CF494F" w:rsidRPr="00CF494F" w:rsidRDefault="00CF494F" w:rsidP="00CF494F">
            <w:pPr>
              <w:pStyle w:val="a3"/>
              <w:numPr>
                <w:ilvl w:val="0"/>
                <w:numId w:val="55"/>
              </w:numPr>
              <w:spacing w:before="0" w:beforeAutospacing="0" w:after="0" w:afterAutospacing="0"/>
              <w:rPr>
                <w:color w:val="000000"/>
                <w:lang w:val="ru-RU"/>
              </w:rPr>
            </w:pPr>
            <w:r>
              <w:rPr>
                <w:color w:val="000000"/>
                <w:lang w:val="ru-RU"/>
              </w:rPr>
              <w:t>п</w:t>
            </w:r>
            <w:r w:rsidRPr="00CF494F">
              <w:rPr>
                <w:color w:val="000000"/>
                <w:lang w:val="ru-RU"/>
              </w:rPr>
              <w:t xml:space="preserve">онимает прагматическое назначение цифровой среды и ее рациональные возможности </w:t>
            </w:r>
            <w:r w:rsidRPr="00CF494F">
              <w:rPr>
                <w:color w:val="000000"/>
                <w:lang w:val="ru-RU"/>
              </w:rPr>
              <w:br/>
              <w:t>в получении и передаче информации, создании</w:t>
            </w:r>
            <w:r>
              <w:rPr>
                <w:color w:val="000000"/>
                <w:lang w:val="ru-RU"/>
              </w:rPr>
              <w:t xml:space="preserve"> о</w:t>
            </w:r>
            <w:r w:rsidRPr="00CF494F">
              <w:rPr>
                <w:color w:val="000000"/>
                <w:lang w:val="ru-RU"/>
              </w:rPr>
              <w:t>бщественно полезных продуктов и т.д.</w:t>
            </w:r>
          </w:p>
        </w:tc>
      </w:tr>
      <w:tr w:rsidR="00CF494F" w:rsidRPr="00857855" w:rsidTr="00691614">
        <w:tc>
          <w:tcPr>
            <w:tcW w:w="1843" w:type="dxa"/>
            <w:shd w:val="clear" w:color="auto" w:fill="auto"/>
          </w:tcPr>
          <w:p w:rsidR="00CF494F" w:rsidRPr="00193942" w:rsidRDefault="00CF494F" w:rsidP="004D053A">
            <w:pPr>
              <w:ind w:firstLine="1"/>
              <w:rPr>
                <w:color w:val="000000"/>
                <w:sz w:val="20"/>
                <w:szCs w:val="20"/>
              </w:rPr>
            </w:pPr>
            <w:proofErr w:type="spellStart"/>
            <w:r w:rsidRPr="00193942">
              <w:rPr>
                <w:color w:val="000000"/>
                <w:sz w:val="20"/>
                <w:szCs w:val="20"/>
              </w:rPr>
              <w:t>Формирование</w:t>
            </w:r>
            <w:proofErr w:type="spellEnd"/>
            <w:r w:rsidRPr="00193942">
              <w:rPr>
                <w:color w:val="000000"/>
                <w:sz w:val="20"/>
                <w:szCs w:val="20"/>
              </w:rPr>
              <w:t xml:space="preserve"> </w:t>
            </w:r>
            <w:proofErr w:type="spellStart"/>
            <w:r w:rsidRPr="00193942">
              <w:rPr>
                <w:color w:val="000000"/>
                <w:sz w:val="20"/>
                <w:szCs w:val="20"/>
              </w:rPr>
              <w:t>основ</w:t>
            </w:r>
            <w:proofErr w:type="spellEnd"/>
            <w:r w:rsidRPr="00193942">
              <w:rPr>
                <w:color w:val="000000"/>
                <w:sz w:val="20"/>
                <w:szCs w:val="20"/>
              </w:rPr>
              <w:t xml:space="preserve"> </w:t>
            </w:r>
            <w:proofErr w:type="spellStart"/>
            <w:r w:rsidRPr="00193942">
              <w:rPr>
                <w:color w:val="000000"/>
                <w:sz w:val="20"/>
                <w:szCs w:val="20"/>
              </w:rPr>
              <w:t>экологической</w:t>
            </w:r>
            <w:proofErr w:type="spellEnd"/>
            <w:r w:rsidRPr="00193942">
              <w:rPr>
                <w:color w:val="000000"/>
                <w:sz w:val="20"/>
                <w:szCs w:val="20"/>
              </w:rPr>
              <w:t xml:space="preserve"> </w:t>
            </w:r>
            <w:proofErr w:type="spellStart"/>
            <w:r w:rsidRPr="00193942">
              <w:rPr>
                <w:color w:val="000000"/>
                <w:sz w:val="20"/>
                <w:szCs w:val="20"/>
              </w:rPr>
              <w:t>культуры</w:t>
            </w:r>
            <w:proofErr w:type="spellEnd"/>
          </w:p>
          <w:p w:rsidR="00CF494F" w:rsidRPr="00193942" w:rsidRDefault="00CF494F" w:rsidP="004D053A">
            <w:pPr>
              <w:ind w:firstLine="1"/>
              <w:rPr>
                <w:color w:val="000000"/>
                <w:sz w:val="20"/>
                <w:szCs w:val="20"/>
              </w:rPr>
            </w:pPr>
          </w:p>
        </w:tc>
        <w:tc>
          <w:tcPr>
            <w:tcW w:w="5528" w:type="dxa"/>
            <w:shd w:val="clear" w:color="auto" w:fill="auto"/>
          </w:tcPr>
          <w:p w:rsidR="00CF494F" w:rsidRPr="00CF494F" w:rsidRDefault="00CF494F" w:rsidP="00CF494F">
            <w:pPr>
              <w:pStyle w:val="a3"/>
              <w:numPr>
                <w:ilvl w:val="0"/>
                <w:numId w:val="56"/>
              </w:numPr>
              <w:spacing w:before="0" w:beforeAutospacing="0" w:after="0" w:afterAutospacing="0"/>
              <w:ind w:left="317"/>
              <w:rPr>
                <w:color w:val="000000"/>
                <w:lang w:val="ru-RU"/>
              </w:rPr>
            </w:pPr>
            <w:r>
              <w:rPr>
                <w:color w:val="000000"/>
                <w:lang w:val="ru-RU"/>
              </w:rPr>
              <w:t>и</w:t>
            </w:r>
            <w:r w:rsidRPr="00CF494F">
              <w:rPr>
                <w:color w:val="000000"/>
                <w:lang w:val="ru-RU"/>
              </w:rPr>
              <w:t xml:space="preserve">меет первичные представления </w:t>
            </w:r>
            <w:r w:rsidRPr="00CF494F">
              <w:rPr>
                <w:color w:val="000000"/>
                <w:lang w:val="ru-RU"/>
              </w:rPr>
              <w:br/>
              <w:t>об экологических ценностях, основанных на заботе о живой и неживой природе, родном крае, бережном отношении к собственному здоровью</w:t>
            </w:r>
            <w:r>
              <w:rPr>
                <w:color w:val="000000"/>
                <w:lang w:val="ru-RU"/>
              </w:rPr>
              <w:t>;</w:t>
            </w:r>
          </w:p>
          <w:p w:rsidR="00CF494F" w:rsidRPr="00CF494F" w:rsidRDefault="00CF494F" w:rsidP="00CF494F">
            <w:pPr>
              <w:pStyle w:val="a3"/>
              <w:numPr>
                <w:ilvl w:val="0"/>
                <w:numId w:val="56"/>
              </w:numPr>
              <w:spacing w:before="0" w:beforeAutospacing="0" w:after="0" w:afterAutospacing="0"/>
              <w:ind w:left="317"/>
              <w:rPr>
                <w:color w:val="000000"/>
                <w:lang w:val="ru-RU"/>
              </w:rPr>
            </w:pPr>
            <w:r>
              <w:rPr>
                <w:color w:val="000000"/>
                <w:lang w:val="ru-RU"/>
              </w:rPr>
              <w:t>п</w:t>
            </w:r>
            <w:r w:rsidRPr="00CF494F">
              <w:rPr>
                <w:color w:val="000000"/>
                <w:lang w:val="ru-RU"/>
              </w:rPr>
              <w:t>роявляет разнообразные нравственные чувства,</w:t>
            </w:r>
            <w:r>
              <w:rPr>
                <w:color w:val="000000"/>
                <w:lang w:val="ru-RU"/>
              </w:rPr>
              <w:t xml:space="preserve"> </w:t>
            </w:r>
            <w:r w:rsidRPr="00CF494F">
              <w:rPr>
                <w:color w:val="000000"/>
                <w:lang w:val="ru-RU"/>
              </w:rPr>
              <w:t>эмоционально-ценностного отношения к природе</w:t>
            </w:r>
            <w:r>
              <w:rPr>
                <w:color w:val="000000"/>
                <w:lang w:val="ru-RU"/>
              </w:rPr>
              <w:t>;</w:t>
            </w:r>
          </w:p>
          <w:p w:rsidR="00CF494F" w:rsidRPr="00CF494F" w:rsidRDefault="00CF494F" w:rsidP="00CF494F">
            <w:pPr>
              <w:pStyle w:val="a3"/>
              <w:numPr>
                <w:ilvl w:val="0"/>
                <w:numId w:val="56"/>
              </w:numPr>
              <w:spacing w:before="0" w:beforeAutospacing="0" w:after="0" w:afterAutospacing="0"/>
              <w:ind w:left="317"/>
              <w:rPr>
                <w:color w:val="000000"/>
                <w:lang w:val="ru-RU"/>
              </w:rPr>
            </w:pPr>
            <w:r>
              <w:rPr>
                <w:color w:val="000000"/>
                <w:lang w:val="ru-RU"/>
              </w:rPr>
              <w:t>и</w:t>
            </w:r>
            <w:r w:rsidRPr="00CF494F">
              <w:rPr>
                <w:color w:val="000000"/>
                <w:lang w:val="ru-RU"/>
              </w:rPr>
              <w:t>меет начальные знания о традициях нравственно-этическом отношении к природе в культуре России, нормах экологической этики</w:t>
            </w:r>
            <w:r>
              <w:rPr>
                <w:color w:val="000000"/>
                <w:lang w:val="ru-RU"/>
              </w:rPr>
              <w:t>;</w:t>
            </w:r>
          </w:p>
          <w:p w:rsidR="00CF494F" w:rsidRPr="00CF494F" w:rsidRDefault="00CF494F" w:rsidP="00CF494F">
            <w:pPr>
              <w:pStyle w:val="a3"/>
              <w:numPr>
                <w:ilvl w:val="0"/>
                <w:numId w:val="56"/>
              </w:numPr>
              <w:spacing w:before="0" w:beforeAutospacing="0" w:after="0" w:afterAutospacing="0"/>
              <w:ind w:left="317"/>
              <w:rPr>
                <w:color w:val="000000"/>
                <w:lang w:val="ru-RU"/>
              </w:rPr>
            </w:pPr>
            <w:r>
              <w:rPr>
                <w:color w:val="000000"/>
                <w:lang w:val="ru-RU"/>
              </w:rPr>
              <w:t>п</w:t>
            </w:r>
            <w:r w:rsidRPr="00CF494F">
              <w:rPr>
                <w:color w:val="000000"/>
                <w:lang w:val="ru-RU"/>
              </w:rPr>
              <w:t>роявляет желание участвовать в экологических проектах, различных мероприятиях экологической направленности.</w:t>
            </w:r>
          </w:p>
        </w:tc>
        <w:tc>
          <w:tcPr>
            <w:tcW w:w="3702" w:type="dxa"/>
            <w:shd w:val="clear" w:color="auto" w:fill="auto"/>
          </w:tcPr>
          <w:p w:rsidR="00CF494F" w:rsidRPr="00CF494F" w:rsidRDefault="00CF494F" w:rsidP="00CF494F">
            <w:pPr>
              <w:pStyle w:val="a3"/>
              <w:numPr>
                <w:ilvl w:val="0"/>
                <w:numId w:val="56"/>
              </w:numPr>
              <w:spacing w:before="0" w:beforeAutospacing="0" w:after="0" w:afterAutospacing="0"/>
              <w:ind w:left="316"/>
              <w:rPr>
                <w:color w:val="000000"/>
                <w:lang w:val="ru-RU"/>
              </w:rPr>
            </w:pPr>
            <w:r>
              <w:rPr>
                <w:color w:val="000000"/>
                <w:lang w:val="ru-RU"/>
              </w:rPr>
              <w:t>п</w:t>
            </w:r>
            <w:r w:rsidRPr="00CF494F">
              <w:rPr>
                <w:color w:val="000000"/>
                <w:lang w:val="ru-RU"/>
              </w:rPr>
              <w:t xml:space="preserve">роявляет интерес </w:t>
            </w:r>
            <w:r w:rsidRPr="00CF494F">
              <w:rPr>
                <w:color w:val="000000"/>
                <w:lang w:val="ru-RU"/>
              </w:rPr>
              <w:br/>
              <w:t xml:space="preserve">и ценностное отношение </w:t>
            </w:r>
            <w:r w:rsidRPr="00CF494F">
              <w:rPr>
                <w:color w:val="000000"/>
                <w:lang w:val="ru-RU"/>
              </w:rPr>
              <w:br/>
              <w:t xml:space="preserve">к природным явлениям </w:t>
            </w:r>
            <w:r w:rsidRPr="00CF494F">
              <w:rPr>
                <w:color w:val="000000"/>
                <w:lang w:val="ru-RU"/>
              </w:rPr>
              <w:br/>
              <w:t xml:space="preserve">и разным формам жизни; понимание роли человека </w:t>
            </w:r>
            <w:r w:rsidRPr="00CF494F">
              <w:rPr>
                <w:color w:val="000000"/>
                <w:lang w:val="ru-RU"/>
              </w:rPr>
              <w:br/>
              <w:t>в природе</w:t>
            </w:r>
            <w:r>
              <w:rPr>
                <w:color w:val="000000"/>
                <w:lang w:val="ru-RU"/>
              </w:rPr>
              <w:t>;</w:t>
            </w:r>
          </w:p>
          <w:p w:rsidR="00CF494F" w:rsidRPr="00CF494F" w:rsidRDefault="00CF494F" w:rsidP="00CF494F">
            <w:pPr>
              <w:pStyle w:val="a3"/>
              <w:numPr>
                <w:ilvl w:val="0"/>
                <w:numId w:val="56"/>
              </w:numPr>
              <w:spacing w:before="0" w:beforeAutospacing="0" w:after="0" w:afterAutospacing="0"/>
              <w:ind w:left="316"/>
              <w:rPr>
                <w:color w:val="000000"/>
                <w:lang w:val="ru-RU"/>
              </w:rPr>
            </w:pPr>
            <w:r>
              <w:rPr>
                <w:color w:val="000000"/>
                <w:lang w:val="ru-RU"/>
              </w:rPr>
              <w:t>б</w:t>
            </w:r>
            <w:r w:rsidRPr="00CF494F">
              <w:rPr>
                <w:color w:val="000000"/>
                <w:lang w:val="ru-RU"/>
              </w:rPr>
              <w:t xml:space="preserve">ережно относится </w:t>
            </w:r>
            <w:r w:rsidRPr="00CF494F">
              <w:rPr>
                <w:color w:val="000000"/>
                <w:lang w:val="ru-RU"/>
              </w:rPr>
              <w:br/>
              <w:t>ко всему живому</w:t>
            </w:r>
            <w:r>
              <w:rPr>
                <w:color w:val="000000"/>
                <w:lang w:val="ru-RU"/>
              </w:rPr>
              <w:t>;</w:t>
            </w:r>
          </w:p>
          <w:p w:rsidR="00CF494F" w:rsidRPr="00CF494F" w:rsidRDefault="00CF494F" w:rsidP="00CF494F">
            <w:pPr>
              <w:pStyle w:val="a3"/>
              <w:numPr>
                <w:ilvl w:val="0"/>
                <w:numId w:val="56"/>
              </w:numPr>
              <w:spacing w:before="0" w:beforeAutospacing="0" w:after="0" w:afterAutospacing="0"/>
              <w:ind w:left="316"/>
              <w:rPr>
                <w:color w:val="000000"/>
                <w:lang w:val="ru-RU"/>
              </w:rPr>
            </w:pPr>
            <w:r>
              <w:rPr>
                <w:color w:val="000000"/>
                <w:lang w:val="ru-RU"/>
              </w:rPr>
              <w:t>и</w:t>
            </w:r>
            <w:r w:rsidRPr="00CF494F">
              <w:rPr>
                <w:color w:val="000000"/>
                <w:lang w:val="ru-RU"/>
              </w:rPr>
              <w:t xml:space="preserve">меет первоначальные представления о влиянии природного окружения </w:t>
            </w:r>
            <w:r w:rsidRPr="00CF494F">
              <w:rPr>
                <w:color w:val="000000"/>
                <w:lang w:val="ru-RU"/>
              </w:rPr>
              <w:br/>
              <w:t>на жизнь и деятельность человека.</w:t>
            </w:r>
          </w:p>
        </w:tc>
      </w:tr>
      <w:tr w:rsidR="00CF494F" w:rsidRPr="00857855" w:rsidTr="00691614">
        <w:trPr>
          <w:trHeight w:val="841"/>
        </w:trPr>
        <w:tc>
          <w:tcPr>
            <w:tcW w:w="1843" w:type="dxa"/>
            <w:shd w:val="clear" w:color="auto" w:fill="auto"/>
          </w:tcPr>
          <w:p w:rsidR="00CF494F" w:rsidRPr="00193942" w:rsidRDefault="00CF494F" w:rsidP="004D053A">
            <w:pPr>
              <w:rPr>
                <w:color w:val="000000"/>
                <w:sz w:val="20"/>
                <w:szCs w:val="20"/>
              </w:rPr>
            </w:pPr>
            <w:proofErr w:type="spellStart"/>
            <w:r w:rsidRPr="00193942">
              <w:rPr>
                <w:color w:val="000000"/>
                <w:sz w:val="20"/>
                <w:szCs w:val="20"/>
              </w:rPr>
              <w:t>Воспитание</w:t>
            </w:r>
            <w:proofErr w:type="spellEnd"/>
            <w:r w:rsidRPr="00193942">
              <w:rPr>
                <w:color w:val="000000"/>
                <w:sz w:val="20"/>
                <w:szCs w:val="20"/>
              </w:rPr>
              <w:t xml:space="preserve"> </w:t>
            </w:r>
            <w:proofErr w:type="spellStart"/>
            <w:r w:rsidRPr="00193942">
              <w:rPr>
                <w:color w:val="000000"/>
                <w:sz w:val="20"/>
                <w:szCs w:val="20"/>
              </w:rPr>
              <w:t>культуры</w:t>
            </w:r>
            <w:proofErr w:type="spellEnd"/>
            <w:r w:rsidRPr="00193942">
              <w:rPr>
                <w:color w:val="000000"/>
                <w:sz w:val="20"/>
                <w:szCs w:val="20"/>
              </w:rPr>
              <w:t xml:space="preserve"> </w:t>
            </w:r>
            <w:proofErr w:type="spellStart"/>
            <w:r w:rsidRPr="00193942">
              <w:rPr>
                <w:color w:val="000000"/>
                <w:sz w:val="20"/>
                <w:szCs w:val="20"/>
              </w:rPr>
              <w:t>труда</w:t>
            </w:r>
            <w:proofErr w:type="spellEnd"/>
            <w:r w:rsidRPr="00193942">
              <w:rPr>
                <w:color w:val="000000"/>
                <w:sz w:val="20"/>
                <w:szCs w:val="20"/>
              </w:rPr>
              <w:t xml:space="preserve"> </w:t>
            </w:r>
          </w:p>
        </w:tc>
        <w:tc>
          <w:tcPr>
            <w:tcW w:w="5528" w:type="dxa"/>
            <w:shd w:val="clear" w:color="auto" w:fill="auto"/>
          </w:tcPr>
          <w:p w:rsidR="00CF494F" w:rsidRPr="00CF494F" w:rsidRDefault="00CF494F" w:rsidP="00CF494F">
            <w:pPr>
              <w:pStyle w:val="a3"/>
              <w:numPr>
                <w:ilvl w:val="0"/>
                <w:numId w:val="57"/>
              </w:numPr>
              <w:spacing w:before="0" w:beforeAutospacing="0" w:after="0" w:afterAutospacing="0"/>
              <w:ind w:left="317"/>
              <w:rPr>
                <w:color w:val="000000"/>
                <w:lang w:val="ru-RU"/>
              </w:rPr>
            </w:pPr>
            <w:r>
              <w:rPr>
                <w:color w:val="000000"/>
                <w:lang w:val="ru-RU"/>
              </w:rPr>
              <w:t>в</w:t>
            </w:r>
            <w:r w:rsidRPr="00CF494F">
              <w:rPr>
                <w:color w:val="000000"/>
                <w:lang w:val="ru-RU"/>
              </w:rPr>
              <w:t>ыслушивает замечания и адекватно реагирует на него (эмоционально, вербально)</w:t>
            </w:r>
            <w:r>
              <w:rPr>
                <w:color w:val="000000"/>
                <w:lang w:val="ru-RU"/>
              </w:rPr>
              <w:t>;</w:t>
            </w:r>
          </w:p>
          <w:p w:rsidR="00CF494F" w:rsidRPr="00CF494F" w:rsidRDefault="00CF494F" w:rsidP="00CF494F">
            <w:pPr>
              <w:pStyle w:val="a3"/>
              <w:numPr>
                <w:ilvl w:val="0"/>
                <w:numId w:val="57"/>
              </w:numPr>
              <w:spacing w:before="0" w:beforeAutospacing="0" w:after="0" w:afterAutospacing="0"/>
              <w:ind w:left="317"/>
              <w:rPr>
                <w:color w:val="000000"/>
                <w:lang w:val="ru-RU"/>
              </w:rPr>
            </w:pPr>
            <w:r>
              <w:rPr>
                <w:color w:val="000000"/>
                <w:lang w:val="ru-RU"/>
              </w:rPr>
              <w:t>в</w:t>
            </w:r>
            <w:r w:rsidRPr="00CF494F">
              <w:rPr>
                <w:color w:val="000000"/>
                <w:lang w:val="ru-RU"/>
              </w:rPr>
              <w:t xml:space="preserve">ыражает и отстаивает свою позицию, а также </w:t>
            </w:r>
            <w:proofErr w:type="gramStart"/>
            <w:r w:rsidRPr="00CF494F">
              <w:rPr>
                <w:color w:val="000000"/>
                <w:lang w:val="ru-RU"/>
              </w:rPr>
              <w:t>способен</w:t>
            </w:r>
            <w:proofErr w:type="gramEnd"/>
            <w:r w:rsidRPr="00CF494F">
              <w:rPr>
                <w:color w:val="000000"/>
                <w:lang w:val="ru-RU"/>
              </w:rPr>
              <w:t xml:space="preserve"> принять позицию другого человека (сверстника, взрослого), подкрепленную аргументами</w:t>
            </w:r>
            <w:r>
              <w:rPr>
                <w:color w:val="000000"/>
                <w:lang w:val="ru-RU"/>
              </w:rPr>
              <w:t>;</w:t>
            </w:r>
          </w:p>
          <w:p w:rsidR="00CF494F" w:rsidRPr="00CF494F" w:rsidRDefault="00CF494F" w:rsidP="00CF494F">
            <w:pPr>
              <w:pStyle w:val="a3"/>
              <w:numPr>
                <w:ilvl w:val="0"/>
                <w:numId w:val="57"/>
              </w:numPr>
              <w:spacing w:before="0" w:beforeAutospacing="0" w:after="0" w:afterAutospacing="0"/>
              <w:ind w:left="317"/>
              <w:rPr>
                <w:color w:val="000000"/>
                <w:lang w:val="ru-RU"/>
              </w:rPr>
            </w:pPr>
            <w:r>
              <w:rPr>
                <w:color w:val="000000"/>
                <w:lang w:val="ru-RU"/>
              </w:rPr>
              <w:lastRenderedPageBreak/>
              <w:t>н</w:t>
            </w:r>
            <w:r w:rsidRPr="00CF494F">
              <w:rPr>
                <w:color w:val="000000"/>
                <w:lang w:val="ru-RU"/>
              </w:rPr>
              <w:t>е принимает лжи и манипуляции (в собственном поведении и со стороны других людей)</w:t>
            </w:r>
            <w:r>
              <w:rPr>
                <w:color w:val="000000"/>
                <w:lang w:val="ru-RU"/>
              </w:rPr>
              <w:t>;</w:t>
            </w:r>
          </w:p>
          <w:p w:rsidR="00CF494F" w:rsidRPr="00CF494F" w:rsidRDefault="00CF494F" w:rsidP="00CF494F">
            <w:pPr>
              <w:pStyle w:val="a3"/>
              <w:numPr>
                <w:ilvl w:val="0"/>
                <w:numId w:val="57"/>
              </w:numPr>
              <w:spacing w:before="0" w:beforeAutospacing="0" w:after="0" w:afterAutospacing="0"/>
              <w:ind w:left="317"/>
              <w:rPr>
                <w:color w:val="000000"/>
                <w:lang w:val="ru-RU"/>
              </w:rPr>
            </w:pPr>
            <w:r>
              <w:rPr>
                <w:color w:val="000000"/>
                <w:lang w:val="ru-RU"/>
              </w:rPr>
              <w:t>с</w:t>
            </w:r>
            <w:r w:rsidRPr="00CF494F">
              <w:rPr>
                <w:color w:val="000000"/>
                <w:lang w:val="ru-RU"/>
              </w:rPr>
              <w:t xml:space="preserve">тремится </w:t>
            </w:r>
            <w:r>
              <w:rPr>
                <w:color w:val="000000"/>
                <w:lang w:val="ru-RU"/>
              </w:rPr>
              <w:t xml:space="preserve">выявить </w:t>
            </w:r>
            <w:r w:rsidRPr="00CF494F">
              <w:rPr>
                <w:color w:val="000000"/>
                <w:lang w:val="ru-RU"/>
              </w:rPr>
              <w:t xml:space="preserve">несправедливость и встать </w:t>
            </w:r>
            <w:r w:rsidRPr="00CF494F">
              <w:rPr>
                <w:color w:val="000000"/>
                <w:lang w:val="ru-RU"/>
              </w:rPr>
              <w:br/>
              <w:t xml:space="preserve">на защиту несправедливо </w:t>
            </w:r>
            <w:proofErr w:type="gramStart"/>
            <w:r w:rsidRPr="00CF494F">
              <w:rPr>
                <w:color w:val="000000"/>
                <w:lang w:val="ru-RU"/>
              </w:rPr>
              <w:t>обиженного</w:t>
            </w:r>
            <w:proofErr w:type="gramEnd"/>
            <w:r>
              <w:rPr>
                <w:color w:val="000000"/>
                <w:lang w:val="ru-RU"/>
              </w:rPr>
              <w:t>;</w:t>
            </w:r>
          </w:p>
          <w:p w:rsidR="00CF494F" w:rsidRPr="00CF494F" w:rsidRDefault="00CF494F" w:rsidP="00CF494F">
            <w:pPr>
              <w:pStyle w:val="a3"/>
              <w:numPr>
                <w:ilvl w:val="0"/>
                <w:numId w:val="57"/>
              </w:numPr>
              <w:spacing w:before="0" w:beforeAutospacing="0" w:after="0" w:afterAutospacing="0"/>
              <w:ind w:left="317"/>
              <w:rPr>
                <w:color w:val="000000"/>
                <w:lang w:val="ru-RU"/>
              </w:rPr>
            </w:pPr>
            <w:r>
              <w:rPr>
                <w:color w:val="000000"/>
                <w:lang w:val="ru-RU"/>
              </w:rPr>
              <w:t>в</w:t>
            </w:r>
            <w:r w:rsidRPr="00CF494F">
              <w:rPr>
                <w:color w:val="000000"/>
                <w:lang w:val="ru-RU"/>
              </w:rPr>
              <w:t>ыполняет разные виды заданий, поручений, просьб, связанных с гармонизацией общественного окружения</w:t>
            </w:r>
            <w:r>
              <w:rPr>
                <w:color w:val="000000"/>
                <w:lang w:val="ru-RU"/>
              </w:rPr>
              <w:t>;</w:t>
            </w:r>
          </w:p>
          <w:p w:rsidR="00CF494F" w:rsidRPr="00CF494F" w:rsidRDefault="00CF494F" w:rsidP="00CF494F">
            <w:pPr>
              <w:pStyle w:val="a3"/>
              <w:numPr>
                <w:ilvl w:val="0"/>
                <w:numId w:val="57"/>
              </w:numPr>
              <w:spacing w:before="0" w:beforeAutospacing="0" w:after="0" w:afterAutospacing="0"/>
              <w:ind w:left="317"/>
              <w:rPr>
                <w:color w:val="000000"/>
                <w:lang w:val="ru-RU"/>
              </w:rPr>
            </w:pPr>
            <w:r>
              <w:rPr>
                <w:color w:val="000000"/>
                <w:lang w:val="ru-RU"/>
              </w:rPr>
              <w:t>м</w:t>
            </w:r>
            <w:r w:rsidRPr="00CF494F">
              <w:rPr>
                <w:color w:val="000000"/>
                <w:lang w:val="ru-RU"/>
              </w:rPr>
              <w:t>ожет выступать в разных ролях: в роли организатора, в роли исполнителя в деловом, игровом, коммуникативном взаимодействии</w:t>
            </w:r>
            <w:r>
              <w:rPr>
                <w:color w:val="000000"/>
                <w:lang w:val="ru-RU"/>
              </w:rPr>
              <w:t>;</w:t>
            </w:r>
          </w:p>
          <w:p w:rsidR="00CF494F" w:rsidRPr="00CF494F" w:rsidRDefault="00CF494F" w:rsidP="00CF494F">
            <w:pPr>
              <w:pStyle w:val="a3"/>
              <w:numPr>
                <w:ilvl w:val="0"/>
                <w:numId w:val="57"/>
              </w:numPr>
              <w:spacing w:before="0" w:beforeAutospacing="0" w:after="0" w:afterAutospacing="0"/>
              <w:ind w:left="317"/>
              <w:rPr>
                <w:color w:val="000000"/>
                <w:lang w:val="ru-RU"/>
              </w:rPr>
            </w:pPr>
            <w:r>
              <w:rPr>
                <w:color w:val="000000"/>
                <w:lang w:val="ru-RU"/>
              </w:rPr>
              <w:t>о</w:t>
            </w:r>
            <w:r w:rsidRPr="00CF494F">
              <w:rPr>
                <w:color w:val="000000"/>
                <w:lang w:val="ru-RU"/>
              </w:rPr>
              <w:t>казывает посильную практическую и психологическую помощь другим людям (сверстникам и взрослым) по их просьбе и собственной инициативе</w:t>
            </w:r>
            <w:r>
              <w:rPr>
                <w:color w:val="000000"/>
                <w:lang w:val="ru-RU"/>
              </w:rPr>
              <w:t>;</w:t>
            </w:r>
          </w:p>
          <w:p w:rsidR="00CF494F" w:rsidRPr="00193942" w:rsidRDefault="00CF494F" w:rsidP="00CF494F">
            <w:pPr>
              <w:pStyle w:val="11"/>
              <w:numPr>
                <w:ilvl w:val="0"/>
                <w:numId w:val="57"/>
              </w:numPr>
              <w:spacing w:before="0" w:beforeAutospacing="0" w:after="0" w:afterAutospacing="0"/>
              <w:ind w:left="317"/>
              <w:rPr>
                <w:b/>
                <w:i/>
                <w:color w:val="000000"/>
                <w:sz w:val="20"/>
                <w:szCs w:val="20"/>
              </w:rPr>
            </w:pPr>
            <w:r>
              <w:rPr>
                <w:rFonts w:eastAsia="ZapfDingbats"/>
                <w:color w:val="000000"/>
                <w:sz w:val="20"/>
                <w:szCs w:val="20"/>
              </w:rPr>
              <w:t>и</w:t>
            </w:r>
            <w:r w:rsidRPr="00193942">
              <w:rPr>
                <w:rFonts w:eastAsia="ZapfDingbats"/>
                <w:color w:val="000000"/>
                <w:sz w:val="20"/>
                <w:szCs w:val="20"/>
              </w:rPr>
              <w:t>меет первичные представления о ценностях труда, о различных профессиях</w:t>
            </w:r>
            <w:r>
              <w:rPr>
                <w:rFonts w:eastAsia="ZapfDingbats"/>
                <w:color w:val="000000"/>
                <w:sz w:val="20"/>
                <w:szCs w:val="20"/>
              </w:rPr>
              <w:t>;</w:t>
            </w:r>
          </w:p>
          <w:p w:rsidR="00CF494F" w:rsidRPr="00193942" w:rsidRDefault="00CF494F" w:rsidP="00CF494F">
            <w:pPr>
              <w:pStyle w:val="11"/>
              <w:numPr>
                <w:ilvl w:val="0"/>
                <w:numId w:val="57"/>
              </w:numPr>
              <w:spacing w:before="0" w:beforeAutospacing="0" w:after="0" w:afterAutospacing="0"/>
              <w:ind w:left="317"/>
              <w:rPr>
                <w:b/>
                <w:i/>
                <w:color w:val="000000"/>
                <w:sz w:val="20"/>
                <w:szCs w:val="20"/>
              </w:rPr>
            </w:pPr>
            <w:r>
              <w:rPr>
                <w:rFonts w:eastAsia="ZapfDingbats"/>
                <w:color w:val="000000"/>
                <w:sz w:val="20"/>
                <w:szCs w:val="20"/>
              </w:rPr>
              <w:t>п</w:t>
            </w:r>
            <w:r w:rsidRPr="00193942">
              <w:rPr>
                <w:rFonts w:eastAsia="ZapfDingbats"/>
                <w:color w:val="000000"/>
                <w:sz w:val="20"/>
                <w:szCs w:val="20"/>
              </w:rPr>
              <w:t xml:space="preserve">роявляет </w:t>
            </w:r>
            <w:r w:rsidRPr="00193942">
              <w:rPr>
                <w:color w:val="000000"/>
                <w:sz w:val="20"/>
                <w:szCs w:val="20"/>
              </w:rPr>
              <w:t xml:space="preserve">навыки сотрудничества </w:t>
            </w:r>
            <w:r w:rsidRPr="00193942">
              <w:rPr>
                <w:color w:val="000000"/>
                <w:sz w:val="20"/>
                <w:szCs w:val="20"/>
              </w:rPr>
              <w:br/>
              <w:t xml:space="preserve">со сверстниками и взрослыми </w:t>
            </w:r>
            <w:r w:rsidRPr="00193942">
              <w:rPr>
                <w:color w:val="000000"/>
                <w:sz w:val="20"/>
                <w:szCs w:val="20"/>
              </w:rPr>
              <w:br/>
              <w:t>в трудовой деятельности</w:t>
            </w:r>
            <w:r>
              <w:rPr>
                <w:color w:val="000000"/>
                <w:sz w:val="20"/>
                <w:szCs w:val="20"/>
              </w:rPr>
              <w:t>;</w:t>
            </w:r>
          </w:p>
          <w:p w:rsidR="00CF494F" w:rsidRPr="00193942" w:rsidRDefault="00CF494F" w:rsidP="00CF494F">
            <w:pPr>
              <w:pStyle w:val="11"/>
              <w:numPr>
                <w:ilvl w:val="0"/>
                <w:numId w:val="57"/>
              </w:numPr>
              <w:spacing w:before="0" w:beforeAutospacing="0" w:after="0" w:afterAutospacing="0"/>
              <w:ind w:left="317"/>
              <w:rPr>
                <w:b/>
                <w:i/>
                <w:color w:val="000000"/>
                <w:sz w:val="20"/>
                <w:szCs w:val="20"/>
              </w:rPr>
            </w:pPr>
            <w:r>
              <w:rPr>
                <w:rFonts w:eastAsia="ZapfDingbats"/>
                <w:color w:val="000000"/>
                <w:sz w:val="20"/>
                <w:szCs w:val="20"/>
              </w:rPr>
              <w:t>а</w:t>
            </w:r>
            <w:r w:rsidRPr="00193942">
              <w:rPr>
                <w:rFonts w:eastAsia="ZapfDingbats"/>
                <w:color w:val="000000"/>
                <w:sz w:val="20"/>
                <w:szCs w:val="20"/>
              </w:rPr>
              <w:t xml:space="preserve">ктивно участвует </w:t>
            </w:r>
            <w:r w:rsidRPr="00193942">
              <w:rPr>
                <w:rFonts w:eastAsia="ZapfDingbats"/>
                <w:color w:val="000000"/>
                <w:sz w:val="20"/>
                <w:szCs w:val="20"/>
              </w:rPr>
              <w:br/>
              <w:t xml:space="preserve">в </w:t>
            </w:r>
            <w:r w:rsidRPr="00193942">
              <w:rPr>
                <w:color w:val="000000"/>
                <w:sz w:val="20"/>
                <w:szCs w:val="20"/>
              </w:rPr>
              <w:t>общественно полезной деятельности</w:t>
            </w:r>
            <w:r>
              <w:rPr>
                <w:color w:val="000000"/>
                <w:sz w:val="20"/>
                <w:szCs w:val="20"/>
              </w:rPr>
              <w:t>;</w:t>
            </w:r>
          </w:p>
          <w:p w:rsidR="00CF494F" w:rsidRPr="00193942" w:rsidRDefault="00CF494F" w:rsidP="00CF494F">
            <w:pPr>
              <w:pStyle w:val="11"/>
              <w:numPr>
                <w:ilvl w:val="0"/>
                <w:numId w:val="57"/>
              </w:numPr>
              <w:spacing w:before="0" w:beforeAutospacing="0" w:after="0" w:afterAutospacing="0"/>
              <w:ind w:left="317"/>
              <w:rPr>
                <w:b/>
                <w:i/>
                <w:color w:val="000000"/>
                <w:sz w:val="20"/>
                <w:szCs w:val="20"/>
              </w:rPr>
            </w:pPr>
            <w:r>
              <w:rPr>
                <w:color w:val="000000"/>
                <w:sz w:val="20"/>
                <w:szCs w:val="20"/>
              </w:rPr>
              <w:t>у</w:t>
            </w:r>
            <w:r w:rsidRPr="00193942">
              <w:rPr>
                <w:color w:val="000000"/>
                <w:sz w:val="20"/>
                <w:szCs w:val="20"/>
              </w:rPr>
              <w:t>меет выражать себя в различных доступных и наиболее привлекательных для ребёнка видах трудовой деятельности.</w:t>
            </w:r>
          </w:p>
        </w:tc>
        <w:tc>
          <w:tcPr>
            <w:tcW w:w="3702" w:type="dxa"/>
            <w:shd w:val="clear" w:color="auto" w:fill="auto"/>
          </w:tcPr>
          <w:p w:rsidR="00CF494F" w:rsidRPr="00CF494F" w:rsidRDefault="00CF494F" w:rsidP="00CF494F">
            <w:pPr>
              <w:pStyle w:val="a3"/>
              <w:numPr>
                <w:ilvl w:val="0"/>
                <w:numId w:val="57"/>
              </w:numPr>
              <w:spacing w:before="0" w:beforeAutospacing="0" w:after="0" w:afterAutospacing="0"/>
              <w:ind w:left="457"/>
              <w:rPr>
                <w:color w:val="000000"/>
                <w:lang w:val="ru-RU"/>
              </w:rPr>
            </w:pPr>
            <w:r>
              <w:rPr>
                <w:color w:val="000000"/>
                <w:lang w:val="ru-RU"/>
              </w:rPr>
              <w:lastRenderedPageBreak/>
              <w:t>и</w:t>
            </w:r>
            <w:r w:rsidRPr="00CF494F">
              <w:rPr>
                <w:color w:val="000000"/>
                <w:lang w:val="ru-RU"/>
              </w:rPr>
              <w:t xml:space="preserve">меет представления </w:t>
            </w:r>
            <w:r w:rsidRPr="00CF494F">
              <w:rPr>
                <w:color w:val="000000"/>
                <w:lang w:val="ru-RU"/>
              </w:rPr>
              <w:br/>
              <w:t xml:space="preserve">о ведущей роли образования </w:t>
            </w:r>
            <w:r w:rsidRPr="00CF494F">
              <w:rPr>
                <w:color w:val="000000"/>
                <w:lang w:val="ru-RU"/>
              </w:rPr>
              <w:br/>
              <w:t>и трудовой деятельности в жизни человека; о значении творчества в развитии общества</w:t>
            </w:r>
            <w:r>
              <w:rPr>
                <w:color w:val="000000"/>
                <w:lang w:val="ru-RU"/>
              </w:rPr>
              <w:t>;</w:t>
            </w:r>
          </w:p>
          <w:p w:rsidR="00CF494F" w:rsidRPr="00CF494F" w:rsidRDefault="00CF494F" w:rsidP="00CF494F">
            <w:pPr>
              <w:pStyle w:val="a3"/>
              <w:numPr>
                <w:ilvl w:val="0"/>
                <w:numId w:val="57"/>
              </w:numPr>
              <w:spacing w:before="0" w:beforeAutospacing="0" w:after="0" w:afterAutospacing="0"/>
              <w:ind w:left="457"/>
              <w:rPr>
                <w:color w:val="000000"/>
                <w:lang w:val="ru-RU"/>
              </w:rPr>
            </w:pPr>
            <w:r>
              <w:rPr>
                <w:color w:val="000000"/>
                <w:lang w:val="ru-RU"/>
              </w:rPr>
              <w:lastRenderedPageBreak/>
              <w:t>п</w:t>
            </w:r>
            <w:r w:rsidRPr="00CF494F">
              <w:rPr>
                <w:color w:val="000000"/>
                <w:lang w:val="ru-RU"/>
              </w:rPr>
              <w:t>роявляет уважение к труду и творчеству взрослых и сверстников</w:t>
            </w:r>
            <w:r>
              <w:rPr>
                <w:color w:val="000000"/>
                <w:lang w:val="ru-RU"/>
              </w:rPr>
              <w:t>;</w:t>
            </w:r>
          </w:p>
          <w:p w:rsidR="00CF494F" w:rsidRPr="00CF494F" w:rsidRDefault="00CF494F" w:rsidP="00CF494F">
            <w:pPr>
              <w:pStyle w:val="a3"/>
              <w:numPr>
                <w:ilvl w:val="0"/>
                <w:numId w:val="57"/>
              </w:numPr>
              <w:spacing w:before="0" w:beforeAutospacing="0" w:after="0" w:afterAutospacing="0"/>
              <w:ind w:left="457"/>
              <w:rPr>
                <w:color w:val="000000"/>
                <w:lang w:val="ru-RU"/>
              </w:rPr>
            </w:pPr>
            <w:r>
              <w:rPr>
                <w:color w:val="000000"/>
                <w:lang w:val="ru-RU"/>
              </w:rPr>
              <w:t>и</w:t>
            </w:r>
            <w:r w:rsidRPr="00CF494F">
              <w:rPr>
                <w:color w:val="000000"/>
                <w:lang w:val="ru-RU"/>
              </w:rPr>
              <w:t xml:space="preserve">меет представления </w:t>
            </w:r>
            <w:r w:rsidRPr="00CF494F">
              <w:rPr>
                <w:color w:val="000000"/>
                <w:lang w:val="ru-RU"/>
              </w:rPr>
              <w:br/>
              <w:t>о профессиональных сферах человеческой деятельности</w:t>
            </w:r>
            <w:r>
              <w:rPr>
                <w:color w:val="000000"/>
                <w:lang w:val="ru-RU"/>
              </w:rPr>
              <w:t>;</w:t>
            </w:r>
          </w:p>
          <w:p w:rsidR="00CF494F" w:rsidRPr="00CF494F" w:rsidRDefault="00CF494F" w:rsidP="00CF494F">
            <w:pPr>
              <w:pStyle w:val="a3"/>
              <w:numPr>
                <w:ilvl w:val="0"/>
                <w:numId w:val="57"/>
              </w:numPr>
              <w:spacing w:before="0" w:beforeAutospacing="0" w:after="0" w:afterAutospacing="0"/>
              <w:ind w:left="457"/>
              <w:rPr>
                <w:color w:val="000000"/>
                <w:lang w:val="ru-RU"/>
              </w:rPr>
            </w:pPr>
            <w:proofErr w:type="spellStart"/>
            <w:r>
              <w:rPr>
                <w:color w:val="000000"/>
                <w:lang w:val="ru-RU"/>
              </w:rPr>
              <w:t>пр</w:t>
            </w:r>
            <w:r w:rsidRPr="00CF494F">
              <w:rPr>
                <w:color w:val="000000"/>
                <w:lang w:val="ru-RU"/>
              </w:rPr>
              <w:t>роявляет</w:t>
            </w:r>
            <w:proofErr w:type="spellEnd"/>
            <w:r w:rsidRPr="00CF494F">
              <w:rPr>
                <w:color w:val="000000"/>
                <w:lang w:val="ru-RU"/>
              </w:rPr>
              <w:t xml:space="preserve"> дисциплинированность, последовательность </w:t>
            </w:r>
            <w:r w:rsidRPr="00CF494F">
              <w:rPr>
                <w:color w:val="000000"/>
                <w:lang w:val="ru-RU"/>
              </w:rPr>
              <w:br/>
              <w:t>и настойчивость в выполнении учебных и учебно-трудовых заданиях</w:t>
            </w:r>
            <w:r>
              <w:rPr>
                <w:color w:val="000000"/>
                <w:lang w:val="ru-RU"/>
              </w:rPr>
              <w:t>;</w:t>
            </w:r>
          </w:p>
          <w:p w:rsidR="00CF494F" w:rsidRPr="00CF494F" w:rsidRDefault="00CF494F" w:rsidP="00CF494F">
            <w:pPr>
              <w:pStyle w:val="a3"/>
              <w:numPr>
                <w:ilvl w:val="0"/>
                <w:numId w:val="57"/>
              </w:numPr>
              <w:spacing w:before="0" w:beforeAutospacing="0" w:after="0" w:afterAutospacing="0"/>
              <w:ind w:left="457"/>
              <w:rPr>
                <w:color w:val="000000"/>
                <w:lang w:val="ru-RU"/>
              </w:rPr>
            </w:pPr>
            <w:r>
              <w:rPr>
                <w:color w:val="000000"/>
                <w:lang w:val="ru-RU"/>
              </w:rPr>
              <w:t>с</w:t>
            </w:r>
            <w:r w:rsidRPr="00CF494F">
              <w:rPr>
                <w:color w:val="000000"/>
                <w:lang w:val="ru-RU"/>
              </w:rPr>
              <w:t>облюдает порядок</w:t>
            </w:r>
            <w:r>
              <w:rPr>
                <w:color w:val="000000"/>
                <w:lang w:val="ru-RU"/>
              </w:rPr>
              <w:t xml:space="preserve"> </w:t>
            </w:r>
            <w:r w:rsidRPr="00CF494F">
              <w:rPr>
                <w:color w:val="000000"/>
                <w:lang w:val="ru-RU"/>
              </w:rPr>
              <w:t>на рабочих местах (в школе, дома и пр.)</w:t>
            </w:r>
            <w:r>
              <w:rPr>
                <w:color w:val="000000"/>
                <w:lang w:val="ru-RU"/>
              </w:rPr>
              <w:t>;</w:t>
            </w:r>
          </w:p>
          <w:p w:rsidR="00CF494F" w:rsidRPr="00CF494F" w:rsidRDefault="00CF494F" w:rsidP="00CF494F">
            <w:pPr>
              <w:pStyle w:val="a3"/>
              <w:numPr>
                <w:ilvl w:val="0"/>
                <w:numId w:val="57"/>
              </w:numPr>
              <w:spacing w:before="0" w:beforeAutospacing="0" w:after="0" w:afterAutospacing="0"/>
              <w:ind w:left="457"/>
              <w:rPr>
                <w:color w:val="000000"/>
                <w:lang w:val="ru-RU"/>
              </w:rPr>
            </w:pPr>
            <w:r>
              <w:rPr>
                <w:color w:val="000000"/>
                <w:lang w:val="ru-RU"/>
              </w:rPr>
              <w:t>б</w:t>
            </w:r>
            <w:r w:rsidRPr="00CF494F">
              <w:rPr>
                <w:color w:val="000000"/>
                <w:lang w:val="ru-RU"/>
              </w:rPr>
              <w:t>ережно относится к результатам своего труда, труда других людей, к школьному имуществу, учебникам, личным вещам</w:t>
            </w:r>
            <w:r>
              <w:rPr>
                <w:color w:val="000000"/>
                <w:lang w:val="ru-RU"/>
              </w:rPr>
              <w:t>;</w:t>
            </w:r>
          </w:p>
          <w:p w:rsidR="00CF494F" w:rsidRPr="00CF494F" w:rsidRDefault="00CF494F" w:rsidP="00CF494F">
            <w:pPr>
              <w:pStyle w:val="a3"/>
              <w:numPr>
                <w:ilvl w:val="0"/>
                <w:numId w:val="57"/>
              </w:numPr>
              <w:spacing w:before="0" w:beforeAutospacing="0" w:after="0" w:afterAutospacing="0"/>
              <w:ind w:left="457"/>
              <w:rPr>
                <w:color w:val="000000"/>
                <w:lang w:val="ru-RU"/>
              </w:rPr>
            </w:pPr>
            <w:r>
              <w:rPr>
                <w:color w:val="000000"/>
                <w:lang w:val="ru-RU"/>
              </w:rPr>
              <w:t>о</w:t>
            </w:r>
            <w:r w:rsidRPr="00CF494F">
              <w:rPr>
                <w:color w:val="000000"/>
                <w:lang w:val="ru-RU"/>
              </w:rPr>
              <w:t>трицательно относится к лени и небрежности в труде и учёбе, небережливому отношению к результатам труда людей.</w:t>
            </w:r>
          </w:p>
        </w:tc>
      </w:tr>
    </w:tbl>
    <w:p w:rsidR="004D053A" w:rsidRPr="004D053A" w:rsidRDefault="004D053A" w:rsidP="004D053A">
      <w:pPr>
        <w:pStyle w:val="1"/>
        <w:spacing w:line="276" w:lineRule="auto"/>
        <w:jc w:val="center"/>
        <w:rPr>
          <w:rFonts w:ascii="Times New Roman" w:hAnsi="Times New Roman"/>
          <w:bCs w:val="0"/>
          <w:color w:val="000000"/>
          <w:lang w:val="ru-RU"/>
        </w:rPr>
      </w:pPr>
      <w:bookmarkStart w:id="29" w:name="_Toc486906039"/>
      <w:r w:rsidRPr="004D053A">
        <w:rPr>
          <w:rFonts w:ascii="Times New Roman" w:hAnsi="Times New Roman"/>
          <w:bCs w:val="0"/>
          <w:color w:val="000000"/>
          <w:lang w:val="ru-RU"/>
        </w:rPr>
        <w:lastRenderedPageBreak/>
        <w:t>Раздел 2. Содержание Программы воспитания</w:t>
      </w:r>
      <w:bookmarkEnd w:id="29"/>
      <w:r w:rsidRPr="004D053A">
        <w:rPr>
          <w:rFonts w:ascii="Times New Roman" w:hAnsi="Times New Roman"/>
          <w:bCs w:val="0"/>
          <w:color w:val="000000"/>
          <w:lang w:val="ru-RU"/>
        </w:rPr>
        <w:t xml:space="preserve"> </w:t>
      </w:r>
    </w:p>
    <w:p w:rsidR="004D053A" w:rsidRPr="004D053A" w:rsidRDefault="004D053A" w:rsidP="004D053A">
      <w:pPr>
        <w:pStyle w:val="1"/>
        <w:spacing w:before="0" w:line="276" w:lineRule="auto"/>
        <w:contextualSpacing/>
        <w:jc w:val="center"/>
        <w:rPr>
          <w:rFonts w:ascii="Times New Roman" w:hAnsi="Times New Roman"/>
          <w:bCs w:val="0"/>
          <w:color w:val="000000"/>
          <w:lang w:val="ru-RU"/>
        </w:rPr>
      </w:pPr>
      <w:bookmarkStart w:id="30" w:name="_Toc73604263"/>
      <w:bookmarkStart w:id="31" w:name="_Toc74086739"/>
      <w:bookmarkStart w:id="32" w:name="_Toc74089685"/>
      <w:bookmarkStart w:id="33" w:name="_Toc486906040"/>
      <w:r w:rsidRPr="004D053A">
        <w:rPr>
          <w:rFonts w:ascii="Times New Roman" w:hAnsi="Times New Roman"/>
          <w:bCs w:val="0"/>
          <w:color w:val="000000"/>
          <w:lang w:val="ru-RU"/>
        </w:rPr>
        <w:t xml:space="preserve">2.1. Содержание Программы воспитания на основе формирования ценностей </w:t>
      </w:r>
      <w:proofErr w:type="gramStart"/>
      <w:r w:rsidRPr="004D053A">
        <w:rPr>
          <w:rFonts w:ascii="Times New Roman" w:hAnsi="Times New Roman"/>
          <w:bCs w:val="0"/>
          <w:color w:val="000000"/>
          <w:lang w:val="ru-RU"/>
        </w:rPr>
        <w:t>в</w:t>
      </w:r>
      <w:proofErr w:type="gramEnd"/>
      <w:r w:rsidRPr="004D053A">
        <w:rPr>
          <w:rFonts w:ascii="Times New Roman" w:hAnsi="Times New Roman"/>
          <w:bCs w:val="0"/>
          <w:color w:val="000000"/>
          <w:lang w:val="ru-RU"/>
        </w:rPr>
        <w:t xml:space="preserve"> </w:t>
      </w:r>
      <w:bookmarkEnd w:id="30"/>
      <w:bookmarkEnd w:id="31"/>
      <w:r w:rsidRPr="004D053A">
        <w:rPr>
          <w:rFonts w:ascii="Times New Roman" w:hAnsi="Times New Roman"/>
          <w:bCs w:val="0"/>
          <w:color w:val="000000"/>
          <w:lang w:val="ru-RU"/>
        </w:rPr>
        <w:t>ДО</w:t>
      </w:r>
      <w:bookmarkEnd w:id="32"/>
      <w:bookmarkEnd w:id="33"/>
    </w:p>
    <w:p w:rsidR="004D053A" w:rsidRPr="004D053A" w:rsidRDefault="004D053A" w:rsidP="00F10845">
      <w:pPr>
        <w:spacing w:before="0" w:beforeAutospacing="0" w:after="0" w:afterAutospacing="0" w:line="276" w:lineRule="auto"/>
        <w:ind w:left="-284" w:firstLine="425"/>
        <w:rPr>
          <w:bCs/>
          <w:color w:val="000000"/>
          <w:lang w:val="ru-RU"/>
        </w:rPr>
      </w:pPr>
      <w:proofErr w:type="gramStart"/>
      <w:r w:rsidRPr="004D053A">
        <w:rPr>
          <w:bCs/>
          <w:color w:val="000000"/>
          <w:lang w:val="ru-RU"/>
        </w:rPr>
        <w:t>Содержание Программы воспитания, в соот</w:t>
      </w:r>
      <w:r w:rsidR="00226D58">
        <w:rPr>
          <w:bCs/>
          <w:color w:val="000000"/>
          <w:lang w:val="ru-RU"/>
        </w:rPr>
        <w:t xml:space="preserve">ветствии с Федеральным Законом </w:t>
      </w:r>
      <w:r w:rsidRPr="004D053A">
        <w:rPr>
          <w:bCs/>
          <w:color w:val="000000"/>
          <w:lang w:val="ru-RU"/>
        </w:rPr>
        <w:t xml:space="preserve">от 29.12.2012 №273-ФЗ «Об образовании в Российской Федерации», «…должно содействовать взаимопониманию и сотрудничеству между людьми, народами независимо от расовой, национальной, этнической, религиозной и социальной принадлежности, учитывать разнообразие мировоззренческих подходов, способствовать реализации права обучающихся на свободный выбор мнений и убеждений, обеспечивать развитие способностей каждого человека, формирование и развитие его личности в соответствии </w:t>
      </w:r>
      <w:r w:rsidRPr="004D053A">
        <w:rPr>
          <w:bCs/>
          <w:color w:val="000000"/>
          <w:lang w:val="ru-RU"/>
        </w:rPr>
        <w:br/>
        <w:t>с</w:t>
      </w:r>
      <w:proofErr w:type="gramEnd"/>
      <w:r w:rsidRPr="004D053A">
        <w:rPr>
          <w:bCs/>
          <w:color w:val="000000"/>
          <w:lang w:val="ru-RU"/>
        </w:rPr>
        <w:t xml:space="preserve"> принятыми в семье и обществе духовно-нравственными и </w:t>
      </w:r>
      <w:proofErr w:type="spellStart"/>
      <w:r w:rsidRPr="004D053A">
        <w:rPr>
          <w:bCs/>
          <w:color w:val="000000"/>
          <w:lang w:val="ru-RU"/>
        </w:rPr>
        <w:t>социокультурными</w:t>
      </w:r>
      <w:proofErr w:type="spellEnd"/>
      <w:r w:rsidRPr="004D053A">
        <w:rPr>
          <w:bCs/>
          <w:color w:val="000000"/>
          <w:lang w:val="ru-RU"/>
        </w:rPr>
        <w:t xml:space="preserve"> ценностями».</w:t>
      </w:r>
    </w:p>
    <w:p w:rsidR="004D053A" w:rsidRPr="004D053A" w:rsidRDefault="004D053A" w:rsidP="00F10845">
      <w:pPr>
        <w:spacing w:before="0" w:beforeAutospacing="0" w:after="0" w:afterAutospacing="0" w:line="276" w:lineRule="auto"/>
        <w:ind w:left="-284" w:firstLine="425"/>
        <w:jc w:val="both"/>
        <w:rPr>
          <w:color w:val="000000"/>
          <w:lang w:val="ru-RU"/>
        </w:rPr>
      </w:pPr>
      <w:r w:rsidRPr="004D053A">
        <w:rPr>
          <w:color w:val="000000"/>
          <w:lang w:val="ru-RU"/>
        </w:rPr>
        <w:t xml:space="preserve">Содержание рабочей программы воспитания реализуется в ходе освоения детьми дошкольного возраста всех образовательных областей, обозначенных в ФГОС ДО, одной из задач которого является объединение воспитания и обучения в целостный образовательный процесс на основе духовно-нравственных и </w:t>
      </w:r>
      <w:proofErr w:type="spellStart"/>
      <w:r w:rsidRPr="004D053A">
        <w:rPr>
          <w:color w:val="000000"/>
          <w:lang w:val="ru-RU"/>
        </w:rPr>
        <w:t>социокультурных</w:t>
      </w:r>
      <w:proofErr w:type="spellEnd"/>
      <w:r w:rsidRPr="004D053A">
        <w:rPr>
          <w:color w:val="000000"/>
          <w:lang w:val="ru-RU"/>
        </w:rPr>
        <w:t xml:space="preserve"> ценностей и принятых в обществе правил и норм поведения в интересах человека, семьи, общества:</w:t>
      </w:r>
    </w:p>
    <w:p w:rsidR="004D053A" w:rsidRPr="00D52E02" w:rsidRDefault="004D053A" w:rsidP="00F10845">
      <w:pPr>
        <w:pStyle w:val="a3"/>
        <w:numPr>
          <w:ilvl w:val="0"/>
          <w:numId w:val="58"/>
        </w:numPr>
        <w:tabs>
          <w:tab w:val="left" w:pos="426"/>
        </w:tabs>
        <w:spacing w:before="0" w:beforeAutospacing="0" w:after="0" w:afterAutospacing="0" w:line="276" w:lineRule="auto"/>
        <w:ind w:left="-284" w:firstLine="425"/>
        <w:jc w:val="both"/>
        <w:rPr>
          <w:color w:val="000000"/>
          <w:sz w:val="24"/>
          <w:szCs w:val="24"/>
        </w:rPr>
      </w:pPr>
      <w:r>
        <w:rPr>
          <w:color w:val="000000"/>
          <w:sz w:val="24"/>
          <w:szCs w:val="24"/>
          <w:lang w:val="ru-RU"/>
        </w:rPr>
        <w:t>с</w:t>
      </w:r>
      <w:proofErr w:type="spellStart"/>
      <w:r w:rsidRPr="00D52E02">
        <w:rPr>
          <w:color w:val="000000"/>
          <w:sz w:val="24"/>
          <w:szCs w:val="24"/>
        </w:rPr>
        <w:t>оциально-коммуникативное</w:t>
      </w:r>
      <w:proofErr w:type="spellEnd"/>
      <w:r w:rsidRPr="00D52E02">
        <w:rPr>
          <w:color w:val="000000"/>
          <w:sz w:val="24"/>
          <w:szCs w:val="24"/>
        </w:rPr>
        <w:t xml:space="preserve"> </w:t>
      </w:r>
      <w:proofErr w:type="spellStart"/>
      <w:r w:rsidRPr="00D52E02">
        <w:rPr>
          <w:color w:val="000000"/>
          <w:sz w:val="24"/>
          <w:szCs w:val="24"/>
        </w:rPr>
        <w:t>развитие</w:t>
      </w:r>
      <w:proofErr w:type="spellEnd"/>
      <w:r w:rsidRPr="00D52E02">
        <w:rPr>
          <w:color w:val="000000"/>
          <w:sz w:val="24"/>
          <w:szCs w:val="24"/>
          <w:lang w:val="ru-RU"/>
        </w:rPr>
        <w:t>;</w:t>
      </w:r>
    </w:p>
    <w:p w:rsidR="004D053A" w:rsidRPr="00D52E02" w:rsidRDefault="004D053A" w:rsidP="00F10845">
      <w:pPr>
        <w:pStyle w:val="a3"/>
        <w:numPr>
          <w:ilvl w:val="0"/>
          <w:numId w:val="58"/>
        </w:numPr>
        <w:tabs>
          <w:tab w:val="left" w:pos="426"/>
        </w:tabs>
        <w:spacing w:before="0" w:beforeAutospacing="0" w:after="0" w:afterAutospacing="0" w:line="276" w:lineRule="auto"/>
        <w:ind w:left="-284" w:firstLine="425"/>
        <w:jc w:val="both"/>
        <w:rPr>
          <w:color w:val="000000"/>
          <w:sz w:val="24"/>
          <w:szCs w:val="24"/>
        </w:rPr>
      </w:pPr>
      <w:proofErr w:type="spellStart"/>
      <w:r>
        <w:rPr>
          <w:color w:val="000000"/>
          <w:sz w:val="24"/>
          <w:szCs w:val="24"/>
          <w:lang w:val="ru-RU"/>
        </w:rPr>
        <w:t>п</w:t>
      </w:r>
      <w:r w:rsidRPr="00D52E02">
        <w:rPr>
          <w:color w:val="000000"/>
          <w:sz w:val="24"/>
          <w:szCs w:val="24"/>
        </w:rPr>
        <w:t>ознавательное</w:t>
      </w:r>
      <w:proofErr w:type="spellEnd"/>
      <w:r w:rsidRPr="00D52E02">
        <w:rPr>
          <w:color w:val="000000"/>
          <w:sz w:val="24"/>
          <w:szCs w:val="24"/>
        </w:rPr>
        <w:t xml:space="preserve"> </w:t>
      </w:r>
      <w:proofErr w:type="spellStart"/>
      <w:r w:rsidRPr="00D52E02">
        <w:rPr>
          <w:color w:val="000000"/>
          <w:sz w:val="24"/>
          <w:szCs w:val="24"/>
        </w:rPr>
        <w:t>развитие</w:t>
      </w:r>
      <w:proofErr w:type="spellEnd"/>
      <w:r w:rsidRPr="00D52E02">
        <w:rPr>
          <w:color w:val="000000"/>
          <w:sz w:val="24"/>
          <w:szCs w:val="24"/>
          <w:lang w:val="ru-RU"/>
        </w:rPr>
        <w:t>;</w:t>
      </w:r>
    </w:p>
    <w:p w:rsidR="004D053A" w:rsidRPr="00D52E02" w:rsidRDefault="004D053A" w:rsidP="00F10845">
      <w:pPr>
        <w:pStyle w:val="a3"/>
        <w:numPr>
          <w:ilvl w:val="0"/>
          <w:numId w:val="58"/>
        </w:numPr>
        <w:tabs>
          <w:tab w:val="left" w:pos="426"/>
        </w:tabs>
        <w:spacing w:before="0" w:beforeAutospacing="0" w:after="0" w:afterAutospacing="0" w:line="276" w:lineRule="auto"/>
        <w:ind w:left="-284" w:firstLine="425"/>
        <w:jc w:val="both"/>
        <w:rPr>
          <w:color w:val="000000"/>
          <w:sz w:val="24"/>
          <w:szCs w:val="24"/>
        </w:rPr>
      </w:pPr>
      <w:proofErr w:type="spellStart"/>
      <w:r>
        <w:rPr>
          <w:color w:val="000000"/>
          <w:sz w:val="24"/>
          <w:szCs w:val="24"/>
          <w:lang w:val="ru-RU"/>
        </w:rPr>
        <w:t>р</w:t>
      </w:r>
      <w:r w:rsidRPr="00D52E02">
        <w:rPr>
          <w:color w:val="000000"/>
          <w:sz w:val="24"/>
          <w:szCs w:val="24"/>
        </w:rPr>
        <w:t>ечевое</w:t>
      </w:r>
      <w:proofErr w:type="spellEnd"/>
      <w:r w:rsidRPr="00D52E02">
        <w:rPr>
          <w:color w:val="000000"/>
          <w:sz w:val="24"/>
          <w:szCs w:val="24"/>
        </w:rPr>
        <w:t xml:space="preserve"> </w:t>
      </w:r>
      <w:proofErr w:type="spellStart"/>
      <w:r w:rsidRPr="00D52E02">
        <w:rPr>
          <w:color w:val="000000"/>
          <w:sz w:val="24"/>
          <w:szCs w:val="24"/>
        </w:rPr>
        <w:t>развитие</w:t>
      </w:r>
      <w:proofErr w:type="spellEnd"/>
      <w:r w:rsidRPr="00D52E02">
        <w:rPr>
          <w:color w:val="000000"/>
          <w:sz w:val="24"/>
          <w:szCs w:val="24"/>
          <w:lang w:val="ru-RU"/>
        </w:rPr>
        <w:t>;</w:t>
      </w:r>
    </w:p>
    <w:p w:rsidR="004D053A" w:rsidRPr="00D52E02" w:rsidRDefault="004D053A" w:rsidP="00F10845">
      <w:pPr>
        <w:pStyle w:val="a3"/>
        <w:numPr>
          <w:ilvl w:val="0"/>
          <w:numId w:val="58"/>
        </w:numPr>
        <w:tabs>
          <w:tab w:val="left" w:pos="426"/>
        </w:tabs>
        <w:spacing w:before="0" w:beforeAutospacing="0" w:after="0" w:afterAutospacing="0" w:line="276" w:lineRule="auto"/>
        <w:ind w:left="-284" w:firstLine="425"/>
        <w:jc w:val="both"/>
        <w:rPr>
          <w:color w:val="000000"/>
          <w:sz w:val="24"/>
          <w:szCs w:val="24"/>
        </w:rPr>
      </w:pPr>
      <w:proofErr w:type="spellStart"/>
      <w:r>
        <w:rPr>
          <w:color w:val="000000"/>
          <w:sz w:val="24"/>
          <w:szCs w:val="24"/>
          <w:lang w:val="ru-RU"/>
        </w:rPr>
        <w:t>х</w:t>
      </w:r>
      <w:r w:rsidRPr="00D52E02">
        <w:rPr>
          <w:color w:val="000000"/>
          <w:sz w:val="24"/>
          <w:szCs w:val="24"/>
        </w:rPr>
        <w:t>удожественно-эстетическое</w:t>
      </w:r>
      <w:proofErr w:type="spellEnd"/>
      <w:r w:rsidRPr="00D52E02">
        <w:rPr>
          <w:color w:val="000000"/>
          <w:sz w:val="24"/>
          <w:szCs w:val="24"/>
        </w:rPr>
        <w:t xml:space="preserve"> </w:t>
      </w:r>
      <w:proofErr w:type="spellStart"/>
      <w:r w:rsidRPr="00D52E02">
        <w:rPr>
          <w:color w:val="000000"/>
          <w:sz w:val="24"/>
          <w:szCs w:val="24"/>
        </w:rPr>
        <w:t>развитие</w:t>
      </w:r>
      <w:proofErr w:type="spellEnd"/>
      <w:r w:rsidRPr="00D52E02">
        <w:rPr>
          <w:color w:val="000000"/>
          <w:sz w:val="24"/>
          <w:szCs w:val="24"/>
          <w:lang w:val="ru-RU"/>
        </w:rPr>
        <w:t>;</w:t>
      </w:r>
    </w:p>
    <w:p w:rsidR="004D053A" w:rsidRPr="00D52E02" w:rsidRDefault="004D053A" w:rsidP="00F10845">
      <w:pPr>
        <w:pStyle w:val="a3"/>
        <w:numPr>
          <w:ilvl w:val="0"/>
          <w:numId w:val="58"/>
        </w:numPr>
        <w:tabs>
          <w:tab w:val="left" w:pos="426"/>
        </w:tabs>
        <w:spacing w:before="0" w:beforeAutospacing="0" w:after="0" w:afterAutospacing="0" w:line="276" w:lineRule="auto"/>
        <w:ind w:left="-284" w:firstLine="425"/>
        <w:jc w:val="both"/>
        <w:rPr>
          <w:color w:val="000000"/>
          <w:sz w:val="24"/>
          <w:szCs w:val="24"/>
        </w:rPr>
      </w:pPr>
      <w:proofErr w:type="spellStart"/>
      <w:r>
        <w:rPr>
          <w:color w:val="000000"/>
          <w:sz w:val="24"/>
          <w:szCs w:val="24"/>
          <w:lang w:val="ru-RU"/>
        </w:rPr>
        <w:t>ф</w:t>
      </w:r>
      <w:r w:rsidRPr="00D52E02">
        <w:rPr>
          <w:color w:val="000000"/>
          <w:sz w:val="24"/>
          <w:szCs w:val="24"/>
        </w:rPr>
        <w:t>изическое</w:t>
      </w:r>
      <w:proofErr w:type="spellEnd"/>
      <w:r w:rsidRPr="00D52E02">
        <w:rPr>
          <w:color w:val="000000"/>
          <w:sz w:val="24"/>
          <w:szCs w:val="24"/>
        </w:rPr>
        <w:t xml:space="preserve"> </w:t>
      </w:r>
      <w:proofErr w:type="spellStart"/>
      <w:r w:rsidRPr="00D52E02">
        <w:rPr>
          <w:color w:val="000000"/>
          <w:sz w:val="24"/>
          <w:szCs w:val="24"/>
        </w:rPr>
        <w:t>развитие</w:t>
      </w:r>
      <w:proofErr w:type="spellEnd"/>
      <w:r w:rsidRPr="00D52E02">
        <w:rPr>
          <w:color w:val="000000"/>
          <w:sz w:val="24"/>
          <w:szCs w:val="24"/>
          <w:lang w:val="ru-RU"/>
        </w:rPr>
        <w:t>.</w:t>
      </w:r>
    </w:p>
    <w:p w:rsidR="00274C11" w:rsidRDefault="00274C11" w:rsidP="00F10845">
      <w:pPr>
        <w:spacing w:line="276" w:lineRule="auto"/>
        <w:ind w:left="-284"/>
        <w:jc w:val="center"/>
        <w:rPr>
          <w:b/>
          <w:color w:val="000000"/>
          <w:lang w:val="ru-RU"/>
        </w:rPr>
      </w:pPr>
    </w:p>
    <w:p w:rsidR="004D053A" w:rsidRPr="004D053A" w:rsidRDefault="004D053A" w:rsidP="00F10845">
      <w:pPr>
        <w:spacing w:line="276" w:lineRule="auto"/>
        <w:ind w:left="-284"/>
        <w:jc w:val="center"/>
        <w:rPr>
          <w:b/>
          <w:color w:val="000000"/>
          <w:lang w:val="ru-RU"/>
        </w:rPr>
      </w:pPr>
      <w:r w:rsidRPr="004D053A">
        <w:rPr>
          <w:b/>
          <w:color w:val="000000"/>
          <w:lang w:val="ru-RU"/>
        </w:rPr>
        <w:t xml:space="preserve">Требования ФГОС </w:t>
      </w:r>
      <w:proofErr w:type="gramStart"/>
      <w:r w:rsidRPr="004D053A">
        <w:rPr>
          <w:b/>
          <w:color w:val="000000"/>
          <w:lang w:val="ru-RU"/>
        </w:rPr>
        <w:t>ДО</w:t>
      </w:r>
      <w:proofErr w:type="gramEnd"/>
      <w:r w:rsidRPr="004D053A">
        <w:rPr>
          <w:b/>
          <w:color w:val="000000"/>
          <w:lang w:val="ru-RU"/>
        </w:rPr>
        <w:t xml:space="preserve"> </w:t>
      </w:r>
      <w:proofErr w:type="gramStart"/>
      <w:r w:rsidRPr="004D053A">
        <w:rPr>
          <w:b/>
          <w:color w:val="000000"/>
          <w:lang w:val="ru-RU"/>
        </w:rPr>
        <w:t>к</w:t>
      </w:r>
      <w:proofErr w:type="gramEnd"/>
      <w:r w:rsidRPr="004D053A">
        <w:rPr>
          <w:b/>
          <w:color w:val="000000"/>
          <w:lang w:val="ru-RU"/>
        </w:rPr>
        <w:t xml:space="preserve"> содержанию Программы в соответствии с образовательными областями </w:t>
      </w:r>
    </w:p>
    <w:p w:rsidR="004D053A" w:rsidRPr="00D52E02" w:rsidRDefault="004D053A" w:rsidP="004D053A">
      <w:pPr>
        <w:spacing w:line="276" w:lineRule="auto"/>
        <w:ind w:right="135"/>
        <w:jc w:val="right"/>
        <w:rPr>
          <w:color w:val="000000"/>
        </w:rPr>
      </w:pPr>
      <w:proofErr w:type="spellStart"/>
      <w:r w:rsidRPr="00D52E02">
        <w:rPr>
          <w:color w:val="000000"/>
        </w:rPr>
        <w:t>Таблица</w:t>
      </w:r>
      <w:proofErr w:type="spellEnd"/>
      <w:r w:rsidRPr="00D52E02">
        <w:rPr>
          <w:color w:val="000000"/>
        </w:rPr>
        <w:t xml:space="preserve"> 4</w:t>
      </w:r>
    </w:p>
    <w:tbl>
      <w:tblPr>
        <w:tblW w:w="1105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09"/>
        <w:gridCol w:w="9248"/>
      </w:tblGrid>
      <w:tr w:rsidR="004D053A" w:rsidRPr="0094369E" w:rsidTr="00F10845">
        <w:tc>
          <w:tcPr>
            <w:tcW w:w="1809" w:type="dxa"/>
            <w:vAlign w:val="center"/>
          </w:tcPr>
          <w:p w:rsidR="004D053A" w:rsidRPr="004D053A" w:rsidRDefault="004D053A" w:rsidP="004D053A">
            <w:pPr>
              <w:jc w:val="center"/>
              <w:rPr>
                <w:b/>
                <w:color w:val="000000"/>
                <w:sz w:val="20"/>
              </w:rPr>
            </w:pPr>
            <w:proofErr w:type="spellStart"/>
            <w:r w:rsidRPr="004D053A">
              <w:rPr>
                <w:b/>
                <w:color w:val="000000"/>
                <w:sz w:val="20"/>
              </w:rPr>
              <w:t>Образовательная</w:t>
            </w:r>
            <w:proofErr w:type="spellEnd"/>
            <w:r w:rsidRPr="004D053A">
              <w:rPr>
                <w:b/>
                <w:color w:val="000000"/>
                <w:sz w:val="20"/>
              </w:rPr>
              <w:t xml:space="preserve"> </w:t>
            </w:r>
            <w:proofErr w:type="spellStart"/>
            <w:r w:rsidRPr="004D053A">
              <w:rPr>
                <w:b/>
                <w:color w:val="000000"/>
                <w:sz w:val="20"/>
              </w:rPr>
              <w:t>область</w:t>
            </w:r>
            <w:proofErr w:type="spellEnd"/>
          </w:p>
        </w:tc>
        <w:tc>
          <w:tcPr>
            <w:tcW w:w="9248" w:type="dxa"/>
            <w:vAlign w:val="center"/>
          </w:tcPr>
          <w:p w:rsidR="004D053A" w:rsidRPr="004D053A" w:rsidRDefault="004D053A" w:rsidP="004D053A">
            <w:pPr>
              <w:jc w:val="center"/>
              <w:rPr>
                <w:b/>
                <w:color w:val="000000"/>
                <w:sz w:val="20"/>
              </w:rPr>
            </w:pPr>
            <w:proofErr w:type="spellStart"/>
            <w:r w:rsidRPr="004D053A">
              <w:rPr>
                <w:b/>
                <w:color w:val="000000"/>
                <w:sz w:val="20"/>
              </w:rPr>
              <w:t>Содержание</w:t>
            </w:r>
            <w:proofErr w:type="spellEnd"/>
            <w:r w:rsidRPr="004D053A">
              <w:rPr>
                <w:b/>
                <w:color w:val="000000"/>
                <w:sz w:val="20"/>
              </w:rPr>
              <w:t xml:space="preserve"> </w:t>
            </w:r>
          </w:p>
        </w:tc>
      </w:tr>
      <w:tr w:rsidR="004D053A" w:rsidRPr="00857855" w:rsidTr="00F10845">
        <w:tc>
          <w:tcPr>
            <w:tcW w:w="1809" w:type="dxa"/>
          </w:tcPr>
          <w:p w:rsidR="004D053A" w:rsidRPr="004D053A" w:rsidRDefault="004D053A" w:rsidP="004D053A">
            <w:pPr>
              <w:jc w:val="both"/>
              <w:rPr>
                <w:b/>
                <w:color w:val="000000"/>
                <w:sz w:val="20"/>
              </w:rPr>
            </w:pPr>
            <w:proofErr w:type="spellStart"/>
            <w:r w:rsidRPr="004D053A">
              <w:rPr>
                <w:b/>
                <w:color w:val="000000"/>
                <w:sz w:val="20"/>
              </w:rPr>
              <w:t>Социально-коммуникативное</w:t>
            </w:r>
            <w:proofErr w:type="spellEnd"/>
            <w:r w:rsidRPr="004D053A">
              <w:rPr>
                <w:b/>
                <w:color w:val="000000"/>
                <w:sz w:val="20"/>
              </w:rPr>
              <w:t xml:space="preserve"> </w:t>
            </w:r>
            <w:proofErr w:type="spellStart"/>
            <w:r w:rsidRPr="004D053A">
              <w:rPr>
                <w:b/>
                <w:color w:val="000000"/>
                <w:sz w:val="20"/>
              </w:rPr>
              <w:t>развитие</w:t>
            </w:r>
            <w:proofErr w:type="spellEnd"/>
          </w:p>
          <w:p w:rsidR="004D053A" w:rsidRPr="0094369E" w:rsidRDefault="004D053A" w:rsidP="004D053A">
            <w:pPr>
              <w:jc w:val="both"/>
              <w:rPr>
                <w:color w:val="000000"/>
                <w:sz w:val="20"/>
              </w:rPr>
            </w:pPr>
          </w:p>
        </w:tc>
        <w:tc>
          <w:tcPr>
            <w:tcW w:w="9248" w:type="dxa"/>
          </w:tcPr>
          <w:p w:rsidR="004D053A" w:rsidRPr="004D053A" w:rsidRDefault="004D053A" w:rsidP="004D053A">
            <w:pPr>
              <w:jc w:val="both"/>
              <w:rPr>
                <w:color w:val="000000"/>
                <w:sz w:val="20"/>
                <w:lang w:val="ru-RU"/>
              </w:rPr>
            </w:pPr>
            <w:r w:rsidRPr="004D053A">
              <w:rPr>
                <w:color w:val="000000"/>
                <w:sz w:val="20"/>
                <w:lang w:val="ru-RU"/>
              </w:rPr>
              <w:t xml:space="preserve">Усвоение норм и ценностей, принятых в обществе, включая моральные и нравственные ценности; развитие общения и взаимодействия ребенка </w:t>
            </w:r>
            <w:proofErr w:type="gramStart"/>
            <w:r w:rsidRPr="004D053A">
              <w:rPr>
                <w:color w:val="000000"/>
                <w:sz w:val="20"/>
                <w:lang w:val="ru-RU"/>
              </w:rPr>
              <w:t>со</w:t>
            </w:r>
            <w:proofErr w:type="gramEnd"/>
            <w:r w:rsidRPr="004D053A">
              <w:rPr>
                <w:color w:val="000000"/>
                <w:sz w:val="20"/>
                <w:lang w:val="ru-RU"/>
              </w:rPr>
              <w:t xml:space="preserve"> взрослыми и сверстниками; становление самостоятельности, целенаправленности и </w:t>
            </w:r>
            <w:proofErr w:type="spellStart"/>
            <w:r w:rsidRPr="004D053A">
              <w:rPr>
                <w:color w:val="000000"/>
                <w:sz w:val="20"/>
                <w:lang w:val="ru-RU"/>
              </w:rPr>
              <w:t>саморегуляции</w:t>
            </w:r>
            <w:proofErr w:type="spellEnd"/>
            <w:r w:rsidRPr="004D053A">
              <w:rPr>
                <w:color w:val="000000"/>
                <w:sz w:val="20"/>
                <w:lang w:val="ru-RU"/>
              </w:rPr>
              <w:t xml:space="preserve"> собственных действий; развитие социального и эмоционального интеллекта, эмоциональной отзывчивости, сопереживания, формирование готовности к совместной деятельности со сверстниками, формирование уважительного отношения и чувства принадлежности к своей семье и к сообществу детей и взрослых в Организации; формирование позитивных установок к различным видам труда и творчества; формирование основ безопасного поведения в быту, социуме, природе.</w:t>
            </w:r>
          </w:p>
        </w:tc>
      </w:tr>
      <w:tr w:rsidR="004D053A" w:rsidRPr="00857855" w:rsidTr="00F10845">
        <w:tc>
          <w:tcPr>
            <w:tcW w:w="1809" w:type="dxa"/>
          </w:tcPr>
          <w:p w:rsidR="004D053A" w:rsidRPr="004D053A" w:rsidRDefault="004D053A" w:rsidP="004D053A">
            <w:pPr>
              <w:jc w:val="both"/>
              <w:rPr>
                <w:b/>
                <w:color w:val="000000"/>
                <w:sz w:val="20"/>
              </w:rPr>
            </w:pPr>
            <w:proofErr w:type="spellStart"/>
            <w:r w:rsidRPr="004D053A">
              <w:rPr>
                <w:b/>
                <w:color w:val="000000"/>
                <w:sz w:val="20"/>
              </w:rPr>
              <w:t>Познавательное</w:t>
            </w:r>
            <w:proofErr w:type="spellEnd"/>
            <w:r w:rsidRPr="004D053A">
              <w:rPr>
                <w:b/>
                <w:color w:val="000000"/>
                <w:sz w:val="20"/>
              </w:rPr>
              <w:t xml:space="preserve"> </w:t>
            </w:r>
            <w:proofErr w:type="spellStart"/>
            <w:r w:rsidRPr="004D053A">
              <w:rPr>
                <w:b/>
                <w:color w:val="000000"/>
                <w:sz w:val="20"/>
              </w:rPr>
              <w:t>развитие</w:t>
            </w:r>
            <w:proofErr w:type="spellEnd"/>
            <w:r w:rsidRPr="004D053A">
              <w:rPr>
                <w:b/>
                <w:color w:val="000000"/>
                <w:sz w:val="20"/>
              </w:rPr>
              <w:t xml:space="preserve"> </w:t>
            </w:r>
          </w:p>
        </w:tc>
        <w:tc>
          <w:tcPr>
            <w:tcW w:w="9248" w:type="dxa"/>
          </w:tcPr>
          <w:p w:rsidR="004D053A" w:rsidRPr="004D053A" w:rsidRDefault="004D053A" w:rsidP="004D053A">
            <w:pPr>
              <w:jc w:val="both"/>
              <w:rPr>
                <w:color w:val="000000"/>
                <w:sz w:val="20"/>
                <w:lang w:val="ru-RU"/>
              </w:rPr>
            </w:pPr>
            <w:r w:rsidRPr="004D053A">
              <w:rPr>
                <w:color w:val="000000"/>
                <w:sz w:val="20"/>
                <w:lang w:val="ru-RU"/>
              </w:rPr>
              <w:t xml:space="preserve">Развитие интересов детей, любознательности и познавательной мотивации; формирование познавательных действий, становление сознания; развитие воображения и творческой активности; </w:t>
            </w:r>
            <w:proofErr w:type="gramStart"/>
            <w:r w:rsidRPr="004D053A">
              <w:rPr>
                <w:color w:val="000000"/>
                <w:sz w:val="20"/>
                <w:lang w:val="ru-RU"/>
              </w:rPr>
              <w:t xml:space="preserve">формирование первичных представлений о себе, других людях, объектах окружающего мира, о свойствах и отношениях объектов окружающего мира (форме, цвете, размере, материале, звучании, ритме, темпе, количестве, числе, части и целом, пространстве и времени, движении и покое, причинах и следствиях и др.), о малой родине и Отечестве, представлений о </w:t>
            </w:r>
            <w:proofErr w:type="spellStart"/>
            <w:r w:rsidRPr="004D053A">
              <w:rPr>
                <w:color w:val="000000"/>
                <w:sz w:val="20"/>
                <w:lang w:val="ru-RU"/>
              </w:rPr>
              <w:t>социокультурных</w:t>
            </w:r>
            <w:proofErr w:type="spellEnd"/>
            <w:r w:rsidRPr="004D053A">
              <w:rPr>
                <w:color w:val="000000"/>
                <w:sz w:val="20"/>
                <w:lang w:val="ru-RU"/>
              </w:rPr>
              <w:t xml:space="preserve"> ценностях нашего народа, об отечественных традициях и праздниках, о планете Земля как</w:t>
            </w:r>
            <w:proofErr w:type="gramEnd"/>
            <w:r w:rsidRPr="004D053A">
              <w:rPr>
                <w:color w:val="000000"/>
                <w:sz w:val="20"/>
                <w:lang w:val="ru-RU"/>
              </w:rPr>
              <w:t xml:space="preserve"> </w:t>
            </w:r>
            <w:proofErr w:type="gramStart"/>
            <w:r w:rsidRPr="004D053A">
              <w:rPr>
                <w:color w:val="000000"/>
                <w:sz w:val="20"/>
                <w:lang w:val="ru-RU"/>
              </w:rPr>
              <w:t>общем</w:t>
            </w:r>
            <w:proofErr w:type="gramEnd"/>
            <w:r w:rsidRPr="004D053A">
              <w:rPr>
                <w:color w:val="000000"/>
                <w:sz w:val="20"/>
                <w:lang w:val="ru-RU"/>
              </w:rPr>
              <w:t xml:space="preserve"> доме людей, об особенностях ее природы, многообразии стран и народов мира.</w:t>
            </w:r>
          </w:p>
        </w:tc>
      </w:tr>
      <w:tr w:rsidR="004D053A" w:rsidRPr="00857855" w:rsidTr="00F10845">
        <w:tc>
          <w:tcPr>
            <w:tcW w:w="1809" w:type="dxa"/>
          </w:tcPr>
          <w:p w:rsidR="004D053A" w:rsidRPr="004D053A" w:rsidRDefault="004D053A" w:rsidP="004D053A">
            <w:pPr>
              <w:jc w:val="both"/>
              <w:rPr>
                <w:b/>
                <w:color w:val="000000"/>
                <w:sz w:val="20"/>
              </w:rPr>
            </w:pPr>
            <w:proofErr w:type="spellStart"/>
            <w:r w:rsidRPr="004D053A">
              <w:rPr>
                <w:b/>
                <w:color w:val="000000"/>
                <w:sz w:val="20"/>
              </w:rPr>
              <w:t>Речевое</w:t>
            </w:r>
            <w:proofErr w:type="spellEnd"/>
            <w:r w:rsidRPr="004D053A">
              <w:rPr>
                <w:b/>
                <w:color w:val="000000"/>
                <w:sz w:val="20"/>
              </w:rPr>
              <w:t xml:space="preserve"> </w:t>
            </w:r>
            <w:proofErr w:type="spellStart"/>
            <w:r w:rsidRPr="004D053A">
              <w:rPr>
                <w:b/>
                <w:color w:val="000000"/>
                <w:sz w:val="20"/>
              </w:rPr>
              <w:t>развитие</w:t>
            </w:r>
            <w:proofErr w:type="spellEnd"/>
            <w:r w:rsidRPr="004D053A">
              <w:rPr>
                <w:b/>
                <w:color w:val="000000"/>
                <w:sz w:val="20"/>
              </w:rPr>
              <w:t xml:space="preserve"> </w:t>
            </w:r>
          </w:p>
        </w:tc>
        <w:tc>
          <w:tcPr>
            <w:tcW w:w="9248" w:type="dxa"/>
          </w:tcPr>
          <w:p w:rsidR="004D053A" w:rsidRPr="004D053A" w:rsidRDefault="004D053A" w:rsidP="004D053A">
            <w:pPr>
              <w:jc w:val="both"/>
              <w:rPr>
                <w:color w:val="000000"/>
                <w:sz w:val="20"/>
                <w:lang w:val="ru-RU"/>
              </w:rPr>
            </w:pPr>
            <w:r w:rsidRPr="004D053A">
              <w:rPr>
                <w:color w:val="000000"/>
                <w:sz w:val="20"/>
                <w:lang w:val="ru-RU"/>
              </w:rPr>
              <w:t>Владение речью как средством общения и культуры; обогащение активного словаря; развитие связной, грамматически правильной диалогической и монологической речи; развитие речевого творчества; знакомство с книжной культурой.</w:t>
            </w:r>
          </w:p>
        </w:tc>
      </w:tr>
      <w:tr w:rsidR="004D053A" w:rsidRPr="00857855" w:rsidTr="00F10845">
        <w:tc>
          <w:tcPr>
            <w:tcW w:w="1809" w:type="dxa"/>
          </w:tcPr>
          <w:p w:rsidR="004D053A" w:rsidRPr="004D053A" w:rsidRDefault="004D053A" w:rsidP="004D053A">
            <w:pPr>
              <w:jc w:val="both"/>
              <w:rPr>
                <w:b/>
                <w:color w:val="000000"/>
                <w:sz w:val="20"/>
              </w:rPr>
            </w:pPr>
            <w:proofErr w:type="spellStart"/>
            <w:r w:rsidRPr="004D053A">
              <w:rPr>
                <w:b/>
                <w:color w:val="000000"/>
                <w:sz w:val="20"/>
              </w:rPr>
              <w:t>Художественно-эстетическое</w:t>
            </w:r>
            <w:proofErr w:type="spellEnd"/>
            <w:r w:rsidRPr="004D053A">
              <w:rPr>
                <w:b/>
                <w:color w:val="000000"/>
                <w:sz w:val="20"/>
              </w:rPr>
              <w:t xml:space="preserve"> </w:t>
            </w:r>
            <w:proofErr w:type="spellStart"/>
            <w:r w:rsidRPr="004D053A">
              <w:rPr>
                <w:b/>
                <w:color w:val="000000"/>
                <w:sz w:val="20"/>
              </w:rPr>
              <w:t>развитие</w:t>
            </w:r>
            <w:proofErr w:type="spellEnd"/>
            <w:r w:rsidRPr="004D053A">
              <w:rPr>
                <w:b/>
                <w:color w:val="000000"/>
                <w:sz w:val="20"/>
              </w:rPr>
              <w:t xml:space="preserve"> </w:t>
            </w:r>
          </w:p>
        </w:tc>
        <w:tc>
          <w:tcPr>
            <w:tcW w:w="9248" w:type="dxa"/>
          </w:tcPr>
          <w:p w:rsidR="004D053A" w:rsidRPr="004D053A" w:rsidRDefault="004D053A" w:rsidP="004D053A">
            <w:pPr>
              <w:jc w:val="both"/>
              <w:rPr>
                <w:color w:val="000000"/>
                <w:sz w:val="20"/>
                <w:lang w:val="ru-RU"/>
              </w:rPr>
            </w:pPr>
            <w:r w:rsidRPr="004D053A">
              <w:rPr>
                <w:color w:val="000000"/>
                <w:sz w:val="20"/>
                <w:lang w:val="ru-RU"/>
              </w:rPr>
              <w:t>Развитие предпосылок ценностно-смыслового восприятия и понимания произведений искусства (словесного, музыкального, изобразительного), мира природы; становление эстетического отношения к окружающему миру; формирование элементарных представлений о видах искусства; восприятие музыки, художественной литературы, фольклора; стимулирование сопереживания персонажам художественных произведений.</w:t>
            </w:r>
          </w:p>
        </w:tc>
      </w:tr>
      <w:tr w:rsidR="004D053A" w:rsidRPr="00857855" w:rsidTr="00F10845">
        <w:tc>
          <w:tcPr>
            <w:tcW w:w="1809" w:type="dxa"/>
          </w:tcPr>
          <w:p w:rsidR="004D053A" w:rsidRPr="004D053A" w:rsidRDefault="004D053A" w:rsidP="004D053A">
            <w:pPr>
              <w:jc w:val="both"/>
              <w:rPr>
                <w:b/>
                <w:color w:val="000000"/>
                <w:sz w:val="20"/>
              </w:rPr>
            </w:pPr>
            <w:proofErr w:type="spellStart"/>
            <w:r w:rsidRPr="004D053A">
              <w:rPr>
                <w:b/>
                <w:color w:val="000000"/>
                <w:sz w:val="20"/>
              </w:rPr>
              <w:t>Физическое</w:t>
            </w:r>
            <w:proofErr w:type="spellEnd"/>
            <w:r w:rsidRPr="004D053A">
              <w:rPr>
                <w:b/>
                <w:color w:val="000000"/>
                <w:sz w:val="20"/>
              </w:rPr>
              <w:t xml:space="preserve"> </w:t>
            </w:r>
            <w:proofErr w:type="spellStart"/>
            <w:r w:rsidRPr="004D053A">
              <w:rPr>
                <w:b/>
                <w:color w:val="000000"/>
                <w:sz w:val="20"/>
              </w:rPr>
              <w:t>развитие</w:t>
            </w:r>
            <w:proofErr w:type="spellEnd"/>
            <w:r w:rsidRPr="004D053A">
              <w:rPr>
                <w:b/>
                <w:color w:val="000000"/>
                <w:sz w:val="20"/>
              </w:rPr>
              <w:t xml:space="preserve"> </w:t>
            </w:r>
          </w:p>
        </w:tc>
        <w:tc>
          <w:tcPr>
            <w:tcW w:w="9248" w:type="dxa"/>
          </w:tcPr>
          <w:p w:rsidR="004D053A" w:rsidRPr="004D053A" w:rsidRDefault="004D053A" w:rsidP="004D053A">
            <w:pPr>
              <w:jc w:val="both"/>
              <w:rPr>
                <w:color w:val="000000"/>
                <w:sz w:val="20"/>
                <w:lang w:val="ru-RU"/>
              </w:rPr>
            </w:pPr>
            <w:r w:rsidRPr="004D053A">
              <w:rPr>
                <w:color w:val="000000"/>
                <w:sz w:val="20"/>
                <w:lang w:val="ru-RU"/>
              </w:rPr>
              <w:t xml:space="preserve">Становление целенаправленности и </w:t>
            </w:r>
            <w:proofErr w:type="spellStart"/>
            <w:r w:rsidRPr="004D053A">
              <w:rPr>
                <w:color w:val="000000"/>
                <w:sz w:val="20"/>
                <w:lang w:val="ru-RU"/>
              </w:rPr>
              <w:t>саморегуляции</w:t>
            </w:r>
            <w:proofErr w:type="spellEnd"/>
            <w:r w:rsidRPr="004D053A">
              <w:rPr>
                <w:color w:val="000000"/>
                <w:sz w:val="20"/>
                <w:lang w:val="ru-RU"/>
              </w:rPr>
              <w:t xml:space="preserve"> в двигательной сфере; становление ценностей здорового образа жизни, овладение его элементарными нормами и правилами (в питании, двигательном режиме, закаливании, при формировании полезных привычек и др.).</w:t>
            </w:r>
          </w:p>
        </w:tc>
      </w:tr>
    </w:tbl>
    <w:p w:rsidR="004D053A" w:rsidRPr="004D053A" w:rsidRDefault="004D053A" w:rsidP="004D053A">
      <w:pPr>
        <w:spacing w:line="276" w:lineRule="auto"/>
        <w:ind w:left="-708" w:hanging="1"/>
        <w:rPr>
          <w:color w:val="000000"/>
          <w:lang w:val="ru-RU"/>
        </w:rPr>
      </w:pPr>
      <w:r w:rsidRPr="004D053A">
        <w:rPr>
          <w:color w:val="000000"/>
          <w:lang w:val="ru-RU"/>
        </w:rPr>
        <w:t xml:space="preserve">В соответствии с направлениями Программы воспитания, определенными на основе базовых ценностей воспитания, каждое из направлений раскрывается в комплексе задач, форм и видов деятельности. </w:t>
      </w:r>
    </w:p>
    <w:p w:rsidR="004D053A" w:rsidRPr="004D053A" w:rsidRDefault="004D053A" w:rsidP="004D053A">
      <w:pPr>
        <w:spacing w:line="276" w:lineRule="auto"/>
        <w:jc w:val="center"/>
        <w:rPr>
          <w:b/>
          <w:bCs/>
          <w:color w:val="000000"/>
          <w:lang w:val="ru-RU"/>
        </w:rPr>
      </w:pPr>
      <w:r w:rsidRPr="004D053A">
        <w:rPr>
          <w:b/>
          <w:bCs/>
          <w:color w:val="000000"/>
          <w:lang w:val="ru-RU"/>
        </w:rPr>
        <w:t>Содержание направлений Примерной программы воспитания ОО, осуществляющей образовательный процесс на уровне дошкольного образования</w:t>
      </w:r>
    </w:p>
    <w:p w:rsidR="004D053A" w:rsidRPr="00D52E02" w:rsidRDefault="004D053A" w:rsidP="004D053A">
      <w:pPr>
        <w:spacing w:line="276" w:lineRule="auto"/>
        <w:jc w:val="right"/>
        <w:rPr>
          <w:color w:val="000000"/>
        </w:rPr>
      </w:pPr>
      <w:proofErr w:type="spellStart"/>
      <w:r w:rsidRPr="00D52E02">
        <w:rPr>
          <w:color w:val="000000"/>
        </w:rPr>
        <w:t>Таблица</w:t>
      </w:r>
      <w:proofErr w:type="spellEnd"/>
      <w:r w:rsidRPr="00D52E02">
        <w:rPr>
          <w:color w:val="000000"/>
        </w:rPr>
        <w:t xml:space="preserve"> 5</w:t>
      </w:r>
    </w:p>
    <w:tbl>
      <w:tblPr>
        <w:tblW w:w="1077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68"/>
        <w:gridCol w:w="8906"/>
      </w:tblGrid>
      <w:tr w:rsidR="004D053A" w:rsidRPr="00857855" w:rsidTr="004C399D">
        <w:tc>
          <w:tcPr>
            <w:tcW w:w="1868" w:type="dxa"/>
            <w:shd w:val="clear" w:color="auto" w:fill="auto"/>
          </w:tcPr>
          <w:p w:rsidR="004D053A" w:rsidRPr="0094369E" w:rsidRDefault="004D053A" w:rsidP="004D053A">
            <w:pPr>
              <w:spacing w:line="276" w:lineRule="auto"/>
              <w:jc w:val="center"/>
              <w:rPr>
                <w:color w:val="000000"/>
                <w:w w:val="0"/>
                <w:sz w:val="20"/>
                <w:szCs w:val="20"/>
              </w:rPr>
            </w:pPr>
            <w:bookmarkStart w:id="34" w:name="_Hlk72068063"/>
            <w:proofErr w:type="spellStart"/>
            <w:r w:rsidRPr="0094369E">
              <w:rPr>
                <w:b/>
                <w:bCs/>
                <w:color w:val="000000"/>
                <w:sz w:val="20"/>
                <w:szCs w:val="20"/>
              </w:rPr>
              <w:t>Направления</w:t>
            </w:r>
            <w:proofErr w:type="spellEnd"/>
            <w:r w:rsidRPr="0094369E">
              <w:rPr>
                <w:b/>
                <w:bCs/>
                <w:color w:val="000000"/>
                <w:sz w:val="20"/>
                <w:szCs w:val="20"/>
              </w:rPr>
              <w:t xml:space="preserve"> </w:t>
            </w:r>
            <w:proofErr w:type="spellStart"/>
            <w:r w:rsidRPr="0094369E">
              <w:rPr>
                <w:b/>
                <w:bCs/>
                <w:color w:val="000000"/>
                <w:sz w:val="20"/>
                <w:szCs w:val="20"/>
              </w:rPr>
              <w:t>воспитания</w:t>
            </w:r>
            <w:proofErr w:type="spellEnd"/>
            <w:r w:rsidRPr="0094369E">
              <w:rPr>
                <w:b/>
                <w:bCs/>
                <w:color w:val="000000"/>
                <w:sz w:val="20"/>
                <w:szCs w:val="20"/>
              </w:rPr>
              <w:t xml:space="preserve"> </w:t>
            </w:r>
          </w:p>
        </w:tc>
        <w:tc>
          <w:tcPr>
            <w:tcW w:w="8906" w:type="dxa"/>
          </w:tcPr>
          <w:p w:rsidR="004D053A" w:rsidRPr="004D053A" w:rsidRDefault="004D053A" w:rsidP="004D053A">
            <w:pPr>
              <w:tabs>
                <w:tab w:val="left" w:pos="851"/>
              </w:tabs>
              <w:spacing w:line="276" w:lineRule="auto"/>
              <w:jc w:val="center"/>
              <w:rPr>
                <w:b/>
                <w:color w:val="000000"/>
                <w:w w:val="0"/>
                <w:sz w:val="20"/>
                <w:szCs w:val="20"/>
                <w:lang w:val="ru-RU"/>
              </w:rPr>
            </w:pPr>
            <w:r w:rsidRPr="004D053A">
              <w:rPr>
                <w:b/>
                <w:color w:val="000000"/>
                <w:sz w:val="20"/>
                <w:szCs w:val="20"/>
                <w:lang w:val="ru-RU"/>
              </w:rPr>
              <w:t xml:space="preserve">Общие задачи воспитания при реализации программ воспитания в ДОО, </w:t>
            </w:r>
            <w:r w:rsidRPr="004D053A">
              <w:rPr>
                <w:b/>
                <w:color w:val="000000"/>
                <w:sz w:val="20"/>
                <w:szCs w:val="20"/>
                <w:lang w:val="ru-RU"/>
              </w:rPr>
              <w:br/>
              <w:t>соотнесенных с проектом Портрета выпускника ДОО</w:t>
            </w:r>
          </w:p>
        </w:tc>
      </w:tr>
      <w:tr w:rsidR="004D053A" w:rsidRPr="00857855" w:rsidTr="004C399D">
        <w:tc>
          <w:tcPr>
            <w:tcW w:w="1868" w:type="dxa"/>
            <w:shd w:val="clear" w:color="auto" w:fill="auto"/>
          </w:tcPr>
          <w:p w:rsidR="004D053A" w:rsidRPr="004D053A" w:rsidRDefault="004D053A" w:rsidP="004D053A">
            <w:pPr>
              <w:rPr>
                <w:b/>
                <w:color w:val="000000"/>
                <w:sz w:val="20"/>
                <w:szCs w:val="20"/>
              </w:rPr>
            </w:pPr>
            <w:proofErr w:type="spellStart"/>
            <w:r w:rsidRPr="004D053A">
              <w:rPr>
                <w:b/>
                <w:color w:val="000000"/>
                <w:sz w:val="20"/>
                <w:szCs w:val="20"/>
              </w:rPr>
              <w:t>Развитие</w:t>
            </w:r>
            <w:proofErr w:type="spellEnd"/>
            <w:r w:rsidRPr="004D053A">
              <w:rPr>
                <w:b/>
                <w:color w:val="000000"/>
                <w:sz w:val="20"/>
                <w:szCs w:val="20"/>
              </w:rPr>
              <w:t xml:space="preserve"> </w:t>
            </w:r>
            <w:proofErr w:type="spellStart"/>
            <w:r w:rsidRPr="004D053A">
              <w:rPr>
                <w:b/>
                <w:color w:val="000000"/>
                <w:sz w:val="20"/>
                <w:szCs w:val="20"/>
              </w:rPr>
              <w:t>основ</w:t>
            </w:r>
            <w:proofErr w:type="spellEnd"/>
            <w:r w:rsidRPr="004D053A">
              <w:rPr>
                <w:b/>
                <w:color w:val="000000"/>
                <w:sz w:val="20"/>
                <w:szCs w:val="20"/>
              </w:rPr>
              <w:t xml:space="preserve"> </w:t>
            </w:r>
            <w:proofErr w:type="spellStart"/>
            <w:r w:rsidRPr="004D053A">
              <w:rPr>
                <w:b/>
                <w:color w:val="000000"/>
                <w:sz w:val="20"/>
                <w:szCs w:val="20"/>
              </w:rPr>
              <w:t>нравственной</w:t>
            </w:r>
            <w:proofErr w:type="spellEnd"/>
            <w:r w:rsidRPr="004D053A">
              <w:rPr>
                <w:b/>
                <w:color w:val="000000"/>
                <w:sz w:val="20"/>
                <w:szCs w:val="20"/>
              </w:rPr>
              <w:t xml:space="preserve"> </w:t>
            </w:r>
            <w:proofErr w:type="spellStart"/>
            <w:r w:rsidRPr="004D053A">
              <w:rPr>
                <w:b/>
                <w:color w:val="000000"/>
                <w:sz w:val="20"/>
                <w:szCs w:val="20"/>
              </w:rPr>
              <w:t>культуры</w:t>
            </w:r>
            <w:proofErr w:type="spellEnd"/>
          </w:p>
          <w:p w:rsidR="004D053A" w:rsidRPr="0094369E" w:rsidRDefault="004D053A" w:rsidP="004D053A">
            <w:pPr>
              <w:rPr>
                <w:color w:val="000000"/>
                <w:sz w:val="20"/>
                <w:szCs w:val="20"/>
              </w:rPr>
            </w:pPr>
          </w:p>
        </w:tc>
        <w:tc>
          <w:tcPr>
            <w:tcW w:w="8906" w:type="dxa"/>
          </w:tcPr>
          <w:p w:rsidR="004D053A" w:rsidRPr="004D053A" w:rsidRDefault="004D053A" w:rsidP="004C399D">
            <w:pPr>
              <w:tabs>
                <w:tab w:val="left" w:pos="369"/>
              </w:tabs>
              <w:spacing w:before="0" w:beforeAutospacing="0" w:after="0" w:afterAutospacing="0"/>
              <w:rPr>
                <w:b/>
                <w:bCs/>
                <w:iCs/>
                <w:color w:val="000000"/>
                <w:sz w:val="20"/>
              </w:rPr>
            </w:pPr>
            <w:proofErr w:type="spellStart"/>
            <w:r w:rsidRPr="004D053A">
              <w:rPr>
                <w:b/>
                <w:bCs/>
                <w:iCs/>
                <w:color w:val="000000"/>
                <w:sz w:val="20"/>
              </w:rPr>
              <w:t>Развивать</w:t>
            </w:r>
            <w:proofErr w:type="spellEnd"/>
            <w:r w:rsidRPr="004D053A">
              <w:rPr>
                <w:b/>
                <w:bCs/>
                <w:iCs/>
                <w:color w:val="000000"/>
                <w:sz w:val="20"/>
              </w:rPr>
              <w:t xml:space="preserve"> у </w:t>
            </w:r>
            <w:proofErr w:type="spellStart"/>
            <w:r w:rsidRPr="004D053A">
              <w:rPr>
                <w:b/>
                <w:bCs/>
                <w:iCs/>
                <w:color w:val="000000"/>
                <w:sz w:val="20"/>
              </w:rPr>
              <w:t>ребенка</w:t>
            </w:r>
            <w:proofErr w:type="spellEnd"/>
            <w:r w:rsidRPr="004D053A">
              <w:rPr>
                <w:b/>
                <w:bCs/>
                <w:iCs/>
                <w:color w:val="000000"/>
                <w:sz w:val="20"/>
              </w:rPr>
              <w:t>:</w:t>
            </w:r>
          </w:p>
          <w:p w:rsidR="004D053A" w:rsidRPr="0094369E" w:rsidRDefault="004D053A" w:rsidP="004C399D">
            <w:pPr>
              <w:pStyle w:val="11"/>
              <w:numPr>
                <w:ilvl w:val="0"/>
                <w:numId w:val="61"/>
              </w:numPr>
              <w:tabs>
                <w:tab w:val="left" w:pos="369"/>
              </w:tabs>
              <w:spacing w:before="0" w:beforeAutospacing="0" w:after="0" w:afterAutospacing="0"/>
              <w:ind w:left="369"/>
              <w:rPr>
                <w:color w:val="000000"/>
                <w:sz w:val="20"/>
                <w:szCs w:val="20"/>
              </w:rPr>
            </w:pPr>
            <w:proofErr w:type="gramStart"/>
            <w:r w:rsidRPr="0094369E">
              <w:rPr>
                <w:color w:val="000000"/>
                <w:sz w:val="20"/>
                <w:szCs w:val="20"/>
              </w:rPr>
              <w:t xml:space="preserve">Нравственные чувства: милосердия, сострадания, сопереживания, доброе, гуманное отношение к окружающему миру, дружелюбия, взаимопомощи, ответственности </w:t>
            </w:r>
            <w:r w:rsidRPr="0094369E">
              <w:rPr>
                <w:color w:val="000000"/>
                <w:sz w:val="20"/>
                <w:szCs w:val="20"/>
              </w:rPr>
              <w:br/>
              <w:t>и заботы.</w:t>
            </w:r>
            <w:proofErr w:type="gramEnd"/>
          </w:p>
          <w:p w:rsidR="004D053A" w:rsidRPr="0094369E" w:rsidRDefault="004D053A" w:rsidP="004D053A">
            <w:pPr>
              <w:pStyle w:val="11"/>
              <w:numPr>
                <w:ilvl w:val="0"/>
                <w:numId w:val="61"/>
              </w:numPr>
              <w:tabs>
                <w:tab w:val="left" w:pos="369"/>
              </w:tabs>
              <w:spacing w:before="0" w:beforeAutospacing="0" w:after="0" w:afterAutospacing="0"/>
              <w:ind w:left="369"/>
              <w:rPr>
                <w:color w:val="000000"/>
                <w:sz w:val="20"/>
                <w:szCs w:val="20"/>
              </w:rPr>
            </w:pPr>
            <w:r w:rsidRPr="0094369E">
              <w:rPr>
                <w:color w:val="000000"/>
                <w:sz w:val="20"/>
                <w:szCs w:val="20"/>
              </w:rPr>
              <w:t>Представления о добре и зле, правде и лжи, трудолюбии и лени, честности, милосердия, прощении.</w:t>
            </w:r>
          </w:p>
          <w:p w:rsidR="004D053A" w:rsidRPr="0094369E" w:rsidRDefault="004D053A" w:rsidP="004D053A">
            <w:pPr>
              <w:pStyle w:val="11"/>
              <w:numPr>
                <w:ilvl w:val="0"/>
                <w:numId w:val="61"/>
              </w:numPr>
              <w:tabs>
                <w:tab w:val="left" w:pos="369"/>
              </w:tabs>
              <w:spacing w:before="0" w:beforeAutospacing="0" w:after="0" w:afterAutospacing="0"/>
              <w:ind w:left="369"/>
              <w:rPr>
                <w:color w:val="000000"/>
                <w:sz w:val="20"/>
                <w:szCs w:val="20"/>
              </w:rPr>
            </w:pPr>
            <w:proofErr w:type="gramStart"/>
            <w:r w:rsidRPr="0094369E">
              <w:rPr>
                <w:color w:val="000000"/>
                <w:sz w:val="20"/>
                <w:szCs w:val="20"/>
              </w:rPr>
              <w:lastRenderedPageBreak/>
              <w:t>Основные понятия нравственного самосознания – совесть, добросовестность, справедливость, верность, долг, честь, благожелательность.</w:t>
            </w:r>
            <w:proofErr w:type="gramEnd"/>
          </w:p>
          <w:p w:rsidR="004D053A" w:rsidRPr="0094369E" w:rsidRDefault="004D053A" w:rsidP="004D053A">
            <w:pPr>
              <w:pStyle w:val="11"/>
              <w:numPr>
                <w:ilvl w:val="0"/>
                <w:numId w:val="61"/>
              </w:numPr>
              <w:tabs>
                <w:tab w:val="left" w:pos="369"/>
              </w:tabs>
              <w:spacing w:before="0" w:beforeAutospacing="0" w:after="0" w:afterAutospacing="0"/>
              <w:ind w:left="369"/>
              <w:rPr>
                <w:color w:val="000000"/>
                <w:sz w:val="20"/>
                <w:szCs w:val="20"/>
              </w:rPr>
            </w:pPr>
            <w:r w:rsidRPr="0094369E">
              <w:rPr>
                <w:color w:val="000000"/>
                <w:sz w:val="20"/>
                <w:szCs w:val="20"/>
              </w:rPr>
              <w:t>Нравственные качества: заботливое отношение к младшим и старшим.</w:t>
            </w:r>
          </w:p>
          <w:p w:rsidR="004D053A" w:rsidRPr="0094369E" w:rsidRDefault="004D053A" w:rsidP="004D053A">
            <w:pPr>
              <w:pStyle w:val="11"/>
              <w:numPr>
                <w:ilvl w:val="0"/>
                <w:numId w:val="61"/>
              </w:numPr>
              <w:tabs>
                <w:tab w:val="left" w:pos="369"/>
              </w:tabs>
              <w:spacing w:before="0" w:beforeAutospacing="0" w:after="0" w:afterAutospacing="0"/>
              <w:ind w:left="369"/>
              <w:rPr>
                <w:color w:val="000000"/>
                <w:sz w:val="20"/>
                <w:szCs w:val="20"/>
              </w:rPr>
            </w:pPr>
            <w:proofErr w:type="gramStart"/>
            <w:r w:rsidRPr="0094369E">
              <w:rPr>
                <w:color w:val="000000"/>
                <w:sz w:val="20"/>
                <w:szCs w:val="20"/>
              </w:rPr>
              <w:t>Умения строить отношения в группе на основе взаимоуважения и взаимопомощи, находить выход из конфликтных ситуаций, не обижать других, прощать обиды, заступаться за слабых, проявлять солидарность и толерантность к другим людям, преодолевать агрессию и гнев, сохранять душевно спокойствие.</w:t>
            </w:r>
            <w:proofErr w:type="gramEnd"/>
          </w:p>
          <w:p w:rsidR="004D053A" w:rsidRPr="0094369E" w:rsidRDefault="004D053A" w:rsidP="004D053A">
            <w:pPr>
              <w:pStyle w:val="11"/>
              <w:numPr>
                <w:ilvl w:val="0"/>
                <w:numId w:val="61"/>
              </w:numPr>
              <w:tabs>
                <w:tab w:val="left" w:pos="369"/>
              </w:tabs>
              <w:spacing w:before="0" w:beforeAutospacing="0" w:after="0" w:afterAutospacing="0"/>
              <w:ind w:left="369"/>
              <w:rPr>
                <w:color w:val="000000"/>
                <w:sz w:val="20"/>
                <w:szCs w:val="20"/>
              </w:rPr>
            </w:pPr>
            <w:r w:rsidRPr="0094369E">
              <w:rPr>
                <w:color w:val="000000"/>
                <w:sz w:val="20"/>
                <w:szCs w:val="20"/>
              </w:rPr>
              <w:t>Формы нравственного поведения, опираясь на примеры нравственного поведения исторических личностей, литературных героев, в повседневной жизни.</w:t>
            </w:r>
          </w:p>
          <w:p w:rsidR="004D053A" w:rsidRPr="0094369E" w:rsidRDefault="004D053A" w:rsidP="004D053A">
            <w:pPr>
              <w:pStyle w:val="11"/>
              <w:numPr>
                <w:ilvl w:val="0"/>
                <w:numId w:val="61"/>
              </w:numPr>
              <w:tabs>
                <w:tab w:val="left" w:pos="369"/>
              </w:tabs>
              <w:spacing w:before="0" w:beforeAutospacing="0" w:after="0" w:afterAutospacing="0"/>
              <w:ind w:left="369"/>
              <w:rPr>
                <w:color w:val="000000"/>
                <w:sz w:val="20"/>
                <w:szCs w:val="20"/>
              </w:rPr>
            </w:pPr>
            <w:r w:rsidRPr="0094369E">
              <w:rPr>
                <w:color w:val="000000"/>
                <w:sz w:val="20"/>
                <w:szCs w:val="20"/>
              </w:rPr>
              <w:t>Умения оценивать свои поступки в соответствии с этическими нормами, различать хорошие и плохие поступки.</w:t>
            </w:r>
          </w:p>
          <w:p w:rsidR="004D053A" w:rsidRPr="0094369E" w:rsidRDefault="004D053A" w:rsidP="004D053A">
            <w:pPr>
              <w:pStyle w:val="11"/>
              <w:numPr>
                <w:ilvl w:val="0"/>
                <w:numId w:val="61"/>
              </w:numPr>
              <w:tabs>
                <w:tab w:val="left" w:pos="369"/>
              </w:tabs>
              <w:spacing w:before="0" w:beforeAutospacing="0" w:after="0" w:afterAutospacing="0"/>
              <w:ind w:left="369"/>
              <w:rPr>
                <w:color w:val="000000"/>
                <w:sz w:val="20"/>
                <w:szCs w:val="20"/>
              </w:rPr>
            </w:pPr>
            <w:r w:rsidRPr="0094369E">
              <w:rPr>
                <w:color w:val="000000"/>
                <w:sz w:val="20"/>
                <w:szCs w:val="20"/>
              </w:rPr>
              <w:t>Умения признаться в плохом поступке и проанализировать его.</w:t>
            </w:r>
          </w:p>
          <w:p w:rsidR="004D053A" w:rsidRPr="0094369E" w:rsidRDefault="004D053A" w:rsidP="004D053A">
            <w:pPr>
              <w:pStyle w:val="11"/>
              <w:numPr>
                <w:ilvl w:val="0"/>
                <w:numId w:val="61"/>
              </w:numPr>
              <w:tabs>
                <w:tab w:val="left" w:pos="369"/>
              </w:tabs>
              <w:spacing w:before="0" w:beforeAutospacing="0" w:after="0" w:afterAutospacing="0"/>
              <w:ind w:left="369"/>
              <w:rPr>
                <w:color w:val="000000"/>
                <w:sz w:val="20"/>
                <w:szCs w:val="20"/>
              </w:rPr>
            </w:pPr>
            <w:r w:rsidRPr="0094369E">
              <w:rPr>
                <w:color w:val="000000"/>
                <w:sz w:val="20"/>
                <w:szCs w:val="20"/>
              </w:rPr>
              <w:t>Способность брать ответственность за свое поведение, контролировать свое поведение по отношению к другим людям.</w:t>
            </w:r>
          </w:p>
          <w:p w:rsidR="004D053A" w:rsidRPr="004D053A" w:rsidRDefault="004D053A" w:rsidP="004D053A">
            <w:pPr>
              <w:pStyle w:val="a3"/>
              <w:numPr>
                <w:ilvl w:val="0"/>
                <w:numId w:val="61"/>
              </w:numPr>
              <w:tabs>
                <w:tab w:val="left" w:pos="369"/>
              </w:tabs>
              <w:spacing w:before="0" w:beforeAutospacing="0" w:after="0" w:afterAutospacing="0"/>
              <w:ind w:left="369"/>
              <w:rPr>
                <w:color w:val="000000"/>
                <w:lang w:val="ru-RU"/>
              </w:rPr>
            </w:pPr>
            <w:r w:rsidRPr="004D053A">
              <w:rPr>
                <w:color w:val="000000"/>
                <w:lang w:val="ru-RU"/>
              </w:rPr>
              <w:t>Способность выражать свои мысли и взгляды, а также возможность влиять на ситуацию.</w:t>
            </w:r>
          </w:p>
          <w:p w:rsidR="004D053A" w:rsidRPr="004D053A" w:rsidRDefault="004D053A" w:rsidP="004D053A">
            <w:pPr>
              <w:pStyle w:val="a3"/>
              <w:numPr>
                <w:ilvl w:val="0"/>
                <w:numId w:val="61"/>
              </w:numPr>
              <w:tabs>
                <w:tab w:val="left" w:pos="369"/>
              </w:tabs>
              <w:spacing w:before="0" w:beforeAutospacing="0" w:after="0" w:afterAutospacing="0"/>
              <w:ind w:left="369"/>
              <w:rPr>
                <w:color w:val="000000"/>
                <w:lang w:val="ru-RU"/>
              </w:rPr>
            </w:pPr>
            <w:proofErr w:type="gramStart"/>
            <w:r w:rsidRPr="004D053A">
              <w:rPr>
                <w:color w:val="000000"/>
                <w:lang w:val="ru-RU"/>
              </w:rPr>
              <w:t>Способность участвовать в различных вида совместной деятельности и принятии решений.</w:t>
            </w:r>
            <w:proofErr w:type="gramEnd"/>
          </w:p>
          <w:p w:rsidR="004D053A" w:rsidRPr="0094369E" w:rsidRDefault="004D053A" w:rsidP="004D053A">
            <w:pPr>
              <w:pStyle w:val="11"/>
              <w:numPr>
                <w:ilvl w:val="0"/>
                <w:numId w:val="61"/>
              </w:numPr>
              <w:tabs>
                <w:tab w:val="left" w:pos="369"/>
              </w:tabs>
              <w:spacing w:before="0" w:beforeAutospacing="0" w:after="0" w:afterAutospacing="0"/>
              <w:ind w:left="369"/>
              <w:rPr>
                <w:color w:val="000000"/>
                <w:sz w:val="20"/>
                <w:szCs w:val="20"/>
              </w:rPr>
            </w:pPr>
            <w:r w:rsidRPr="0094369E">
              <w:rPr>
                <w:color w:val="000000"/>
                <w:sz w:val="20"/>
                <w:szCs w:val="20"/>
              </w:rPr>
              <w:t>Представления о правилах поведения, о влиянии нравственности на здоровье человека и окружающих людей.</w:t>
            </w:r>
          </w:p>
          <w:p w:rsidR="004D053A" w:rsidRPr="0094369E" w:rsidRDefault="004D053A" w:rsidP="004D053A">
            <w:pPr>
              <w:pStyle w:val="11"/>
              <w:numPr>
                <w:ilvl w:val="0"/>
                <w:numId w:val="61"/>
              </w:numPr>
              <w:tabs>
                <w:tab w:val="left" w:pos="369"/>
              </w:tabs>
              <w:spacing w:before="0" w:beforeAutospacing="0" w:after="0" w:afterAutospacing="0"/>
              <w:ind w:left="369"/>
              <w:rPr>
                <w:color w:val="000000"/>
                <w:sz w:val="20"/>
                <w:szCs w:val="20"/>
              </w:rPr>
            </w:pPr>
            <w:r w:rsidRPr="0094369E">
              <w:rPr>
                <w:color w:val="000000"/>
                <w:sz w:val="20"/>
                <w:szCs w:val="20"/>
              </w:rPr>
              <w:t>Первоначальные представления о базовых национальных российских ценностях, о правилах этики.</w:t>
            </w:r>
          </w:p>
          <w:p w:rsidR="004D053A" w:rsidRPr="0094369E" w:rsidRDefault="004D053A" w:rsidP="004D053A">
            <w:pPr>
              <w:pStyle w:val="11"/>
              <w:numPr>
                <w:ilvl w:val="0"/>
                <w:numId w:val="61"/>
              </w:numPr>
              <w:tabs>
                <w:tab w:val="left" w:pos="369"/>
              </w:tabs>
              <w:spacing w:before="0" w:beforeAutospacing="0" w:after="0" w:afterAutospacing="0"/>
              <w:ind w:left="369"/>
              <w:rPr>
                <w:color w:val="000000"/>
                <w:sz w:val="20"/>
                <w:szCs w:val="20"/>
              </w:rPr>
            </w:pPr>
            <w:r w:rsidRPr="0094369E">
              <w:rPr>
                <w:color w:val="000000"/>
                <w:sz w:val="20"/>
                <w:szCs w:val="20"/>
              </w:rPr>
              <w:t>Отрицательное отношение к аморальным поступкам, грубости, оскорбительным словам и действиям, в том числе в содержании художественных фильмов и телевизионных передач.</w:t>
            </w:r>
          </w:p>
          <w:p w:rsidR="004D053A" w:rsidRPr="0094369E" w:rsidRDefault="004D053A" w:rsidP="004D053A">
            <w:pPr>
              <w:pStyle w:val="11"/>
              <w:numPr>
                <w:ilvl w:val="0"/>
                <w:numId w:val="61"/>
              </w:numPr>
              <w:tabs>
                <w:tab w:val="left" w:pos="369"/>
              </w:tabs>
              <w:spacing w:before="0" w:beforeAutospacing="0" w:after="0" w:afterAutospacing="0"/>
              <w:ind w:left="369"/>
              <w:rPr>
                <w:color w:val="000000"/>
                <w:sz w:val="20"/>
                <w:szCs w:val="20"/>
              </w:rPr>
            </w:pPr>
            <w:r w:rsidRPr="0094369E">
              <w:rPr>
                <w:color w:val="000000"/>
                <w:sz w:val="20"/>
                <w:szCs w:val="20"/>
              </w:rPr>
              <w:t>Представление о возможном негативном влиянии на морально-психологическое состояние человека некоторых компьютерных игр, кино и телевизионных передач.</w:t>
            </w:r>
          </w:p>
        </w:tc>
      </w:tr>
      <w:tr w:rsidR="004D053A" w:rsidRPr="00857855" w:rsidTr="004C399D">
        <w:tc>
          <w:tcPr>
            <w:tcW w:w="1868" w:type="dxa"/>
            <w:shd w:val="clear" w:color="auto" w:fill="auto"/>
          </w:tcPr>
          <w:p w:rsidR="004D053A" w:rsidRPr="004D053A" w:rsidRDefault="004D053A" w:rsidP="004D053A">
            <w:pPr>
              <w:rPr>
                <w:b/>
                <w:color w:val="000000"/>
                <w:sz w:val="20"/>
                <w:szCs w:val="20"/>
              </w:rPr>
            </w:pPr>
            <w:proofErr w:type="spellStart"/>
            <w:r w:rsidRPr="004D053A">
              <w:rPr>
                <w:b/>
                <w:color w:val="000000"/>
                <w:sz w:val="20"/>
                <w:szCs w:val="20"/>
              </w:rPr>
              <w:lastRenderedPageBreak/>
              <w:t>Формирование</w:t>
            </w:r>
            <w:proofErr w:type="spellEnd"/>
            <w:r w:rsidRPr="004D053A">
              <w:rPr>
                <w:b/>
                <w:color w:val="000000"/>
                <w:sz w:val="20"/>
                <w:szCs w:val="20"/>
              </w:rPr>
              <w:t xml:space="preserve"> </w:t>
            </w:r>
            <w:proofErr w:type="spellStart"/>
            <w:r w:rsidRPr="004D053A">
              <w:rPr>
                <w:b/>
                <w:color w:val="000000"/>
                <w:sz w:val="20"/>
                <w:szCs w:val="20"/>
              </w:rPr>
              <w:t>семейных</w:t>
            </w:r>
            <w:proofErr w:type="spellEnd"/>
            <w:r w:rsidRPr="004D053A">
              <w:rPr>
                <w:b/>
                <w:color w:val="000000"/>
                <w:sz w:val="20"/>
                <w:szCs w:val="20"/>
              </w:rPr>
              <w:t xml:space="preserve"> </w:t>
            </w:r>
            <w:proofErr w:type="spellStart"/>
            <w:r w:rsidRPr="004D053A">
              <w:rPr>
                <w:b/>
                <w:color w:val="000000"/>
                <w:sz w:val="20"/>
                <w:szCs w:val="20"/>
              </w:rPr>
              <w:t>ценностей</w:t>
            </w:r>
            <w:proofErr w:type="spellEnd"/>
          </w:p>
        </w:tc>
        <w:tc>
          <w:tcPr>
            <w:tcW w:w="8906" w:type="dxa"/>
          </w:tcPr>
          <w:p w:rsidR="004D053A" w:rsidRPr="0094369E" w:rsidRDefault="004D053A" w:rsidP="004C399D">
            <w:pPr>
              <w:tabs>
                <w:tab w:val="left" w:pos="369"/>
              </w:tabs>
              <w:spacing w:after="0" w:afterAutospacing="0"/>
              <w:rPr>
                <w:bCs/>
                <w:iCs/>
                <w:color w:val="000000"/>
                <w:sz w:val="20"/>
              </w:rPr>
            </w:pPr>
            <w:proofErr w:type="spellStart"/>
            <w:r w:rsidRPr="004D053A">
              <w:rPr>
                <w:b/>
                <w:bCs/>
                <w:iCs/>
                <w:color w:val="000000"/>
                <w:sz w:val="20"/>
              </w:rPr>
              <w:t>Развивать</w:t>
            </w:r>
            <w:proofErr w:type="spellEnd"/>
            <w:r w:rsidRPr="004D053A">
              <w:rPr>
                <w:b/>
                <w:bCs/>
                <w:iCs/>
                <w:color w:val="000000"/>
                <w:sz w:val="20"/>
              </w:rPr>
              <w:t xml:space="preserve"> у </w:t>
            </w:r>
            <w:proofErr w:type="spellStart"/>
            <w:r w:rsidRPr="004D053A">
              <w:rPr>
                <w:b/>
                <w:bCs/>
                <w:iCs/>
                <w:color w:val="000000"/>
                <w:sz w:val="20"/>
              </w:rPr>
              <w:t>ребенка</w:t>
            </w:r>
            <w:proofErr w:type="spellEnd"/>
            <w:r w:rsidRPr="0094369E">
              <w:rPr>
                <w:bCs/>
                <w:iCs/>
                <w:color w:val="000000"/>
                <w:sz w:val="20"/>
              </w:rPr>
              <w:t>:</w:t>
            </w:r>
          </w:p>
          <w:p w:rsidR="004D053A" w:rsidRPr="0094369E" w:rsidRDefault="004D053A" w:rsidP="004C399D">
            <w:pPr>
              <w:pStyle w:val="11"/>
              <w:numPr>
                <w:ilvl w:val="0"/>
                <w:numId w:val="61"/>
              </w:numPr>
              <w:tabs>
                <w:tab w:val="left" w:pos="369"/>
              </w:tabs>
              <w:spacing w:before="0" w:beforeAutospacing="0" w:after="0" w:afterAutospacing="0"/>
              <w:ind w:left="369"/>
              <w:rPr>
                <w:color w:val="000000"/>
                <w:sz w:val="20"/>
                <w:szCs w:val="20"/>
              </w:rPr>
            </w:pPr>
            <w:r w:rsidRPr="0094369E">
              <w:rPr>
                <w:color w:val="000000"/>
                <w:sz w:val="20"/>
                <w:szCs w:val="20"/>
              </w:rPr>
              <w:t>Представление о семье, роде, семейных обязанностях, семейных традициях.</w:t>
            </w:r>
          </w:p>
          <w:p w:rsidR="004D053A" w:rsidRPr="0094369E" w:rsidRDefault="004D053A" w:rsidP="004C399D">
            <w:pPr>
              <w:pStyle w:val="11"/>
              <w:numPr>
                <w:ilvl w:val="0"/>
                <w:numId w:val="61"/>
              </w:numPr>
              <w:tabs>
                <w:tab w:val="left" w:pos="369"/>
              </w:tabs>
              <w:spacing w:before="0" w:beforeAutospacing="0" w:after="0" w:afterAutospacing="0"/>
              <w:ind w:left="369"/>
              <w:rPr>
                <w:color w:val="000000"/>
                <w:sz w:val="20"/>
                <w:szCs w:val="20"/>
              </w:rPr>
            </w:pPr>
            <w:r w:rsidRPr="0094369E">
              <w:rPr>
                <w:color w:val="000000"/>
                <w:sz w:val="20"/>
                <w:szCs w:val="20"/>
              </w:rPr>
              <w:t xml:space="preserve">Уважение к </w:t>
            </w:r>
            <w:proofErr w:type="gramStart"/>
            <w:r w:rsidRPr="0094369E">
              <w:rPr>
                <w:color w:val="000000"/>
                <w:sz w:val="20"/>
                <w:szCs w:val="20"/>
              </w:rPr>
              <w:t>свой</w:t>
            </w:r>
            <w:proofErr w:type="gramEnd"/>
            <w:r w:rsidRPr="0094369E">
              <w:rPr>
                <w:color w:val="000000"/>
                <w:sz w:val="20"/>
                <w:szCs w:val="20"/>
              </w:rPr>
              <w:t xml:space="preserve"> семье, фамилии, роду.</w:t>
            </w:r>
          </w:p>
          <w:p w:rsidR="004D053A" w:rsidRPr="0094369E" w:rsidRDefault="004D053A" w:rsidP="004D053A">
            <w:pPr>
              <w:pStyle w:val="11"/>
              <w:numPr>
                <w:ilvl w:val="0"/>
                <w:numId w:val="61"/>
              </w:numPr>
              <w:tabs>
                <w:tab w:val="left" w:pos="369"/>
              </w:tabs>
              <w:spacing w:before="0" w:beforeAutospacing="0" w:after="0" w:afterAutospacing="0"/>
              <w:ind w:left="369"/>
              <w:rPr>
                <w:color w:val="000000"/>
                <w:sz w:val="20"/>
                <w:szCs w:val="20"/>
              </w:rPr>
            </w:pPr>
            <w:r w:rsidRPr="0094369E">
              <w:rPr>
                <w:color w:val="000000"/>
                <w:sz w:val="20"/>
                <w:szCs w:val="20"/>
              </w:rPr>
              <w:t>Представление о материнстве, отцовстве, о ролевых позициях в семье.</w:t>
            </w:r>
          </w:p>
          <w:p w:rsidR="004D053A" w:rsidRPr="0094369E" w:rsidRDefault="004D053A" w:rsidP="004D053A">
            <w:pPr>
              <w:pStyle w:val="11"/>
              <w:numPr>
                <w:ilvl w:val="0"/>
                <w:numId w:val="61"/>
              </w:numPr>
              <w:tabs>
                <w:tab w:val="left" w:pos="369"/>
              </w:tabs>
              <w:spacing w:before="0" w:beforeAutospacing="0" w:after="0" w:afterAutospacing="0"/>
              <w:ind w:left="369"/>
              <w:rPr>
                <w:color w:val="000000"/>
                <w:sz w:val="20"/>
                <w:szCs w:val="20"/>
              </w:rPr>
            </w:pPr>
            <w:r w:rsidRPr="0094369E">
              <w:rPr>
                <w:color w:val="000000"/>
                <w:sz w:val="20"/>
                <w:szCs w:val="20"/>
              </w:rPr>
              <w:t xml:space="preserve">Чувства уважения к собственной семье, к семейным традициям, праздникам, </w:t>
            </w:r>
            <w:r w:rsidRPr="0094369E">
              <w:rPr>
                <w:color w:val="000000"/>
                <w:sz w:val="20"/>
                <w:szCs w:val="20"/>
              </w:rPr>
              <w:br/>
              <w:t>к семейным обязанностям.</w:t>
            </w:r>
          </w:p>
          <w:p w:rsidR="004D053A" w:rsidRPr="0094369E" w:rsidRDefault="004D053A" w:rsidP="004D053A">
            <w:pPr>
              <w:pStyle w:val="11"/>
              <w:numPr>
                <w:ilvl w:val="0"/>
                <w:numId w:val="61"/>
              </w:numPr>
              <w:tabs>
                <w:tab w:val="left" w:pos="369"/>
              </w:tabs>
              <w:spacing w:before="0" w:beforeAutospacing="0" w:after="0" w:afterAutospacing="0"/>
              <w:ind w:left="369"/>
              <w:rPr>
                <w:color w:val="000000"/>
                <w:sz w:val="20"/>
                <w:szCs w:val="20"/>
              </w:rPr>
            </w:pPr>
            <w:r w:rsidRPr="0094369E">
              <w:rPr>
                <w:color w:val="000000"/>
                <w:sz w:val="20"/>
                <w:szCs w:val="20"/>
              </w:rPr>
              <w:t>Чувства осознания семейных ценностей, ценностей связей между поколениями.</w:t>
            </w:r>
          </w:p>
          <w:p w:rsidR="004D053A" w:rsidRPr="0094369E" w:rsidRDefault="004D053A" w:rsidP="004D053A">
            <w:pPr>
              <w:pStyle w:val="11"/>
              <w:numPr>
                <w:ilvl w:val="0"/>
                <w:numId w:val="61"/>
              </w:numPr>
              <w:tabs>
                <w:tab w:val="left" w:pos="369"/>
              </w:tabs>
              <w:spacing w:before="0" w:beforeAutospacing="0" w:after="0" w:afterAutospacing="0"/>
              <w:ind w:left="369"/>
              <w:rPr>
                <w:color w:val="000000"/>
                <w:sz w:val="20"/>
                <w:szCs w:val="20"/>
              </w:rPr>
            </w:pPr>
            <w:r w:rsidRPr="0094369E">
              <w:rPr>
                <w:color w:val="000000"/>
                <w:sz w:val="20"/>
                <w:szCs w:val="20"/>
              </w:rPr>
              <w:t>Терпимое отношение к людям, участвующим в воспитании ребенка.</w:t>
            </w:r>
          </w:p>
          <w:p w:rsidR="004D053A" w:rsidRPr="0094369E" w:rsidRDefault="004D053A" w:rsidP="004D053A">
            <w:pPr>
              <w:pStyle w:val="11"/>
              <w:numPr>
                <w:ilvl w:val="0"/>
                <w:numId w:val="61"/>
              </w:numPr>
              <w:tabs>
                <w:tab w:val="left" w:pos="369"/>
              </w:tabs>
              <w:spacing w:before="0" w:beforeAutospacing="0" w:after="0" w:afterAutospacing="0"/>
              <w:ind w:left="369"/>
              <w:rPr>
                <w:color w:val="000000"/>
                <w:sz w:val="20"/>
                <w:szCs w:val="20"/>
              </w:rPr>
            </w:pPr>
            <w:r w:rsidRPr="0094369E">
              <w:rPr>
                <w:color w:val="000000"/>
                <w:sz w:val="20"/>
                <w:szCs w:val="20"/>
              </w:rPr>
              <w:t>Умения достигать баланс между стремлениями к личной свободе и уважением близких людей, воспитывать в себе сильные стороны характера, осознавать свои ценности, устанавливать приоритеты.</w:t>
            </w:r>
          </w:p>
          <w:p w:rsidR="004D053A" w:rsidRPr="0094369E" w:rsidRDefault="004D053A" w:rsidP="004D053A">
            <w:pPr>
              <w:pStyle w:val="11"/>
              <w:numPr>
                <w:ilvl w:val="0"/>
                <w:numId w:val="61"/>
              </w:numPr>
              <w:tabs>
                <w:tab w:val="left" w:pos="369"/>
              </w:tabs>
              <w:spacing w:before="0" w:beforeAutospacing="0" w:after="0" w:afterAutospacing="0"/>
              <w:ind w:left="369"/>
              <w:rPr>
                <w:color w:val="000000"/>
                <w:sz w:val="20"/>
                <w:szCs w:val="20"/>
              </w:rPr>
            </w:pPr>
            <w:r w:rsidRPr="0094369E">
              <w:rPr>
                <w:color w:val="000000"/>
                <w:sz w:val="20"/>
                <w:szCs w:val="20"/>
              </w:rPr>
              <w:t>Навыки конструктивного общения и ролевого поведения.</w:t>
            </w:r>
          </w:p>
          <w:p w:rsidR="004D053A" w:rsidRPr="0094369E" w:rsidRDefault="004D053A" w:rsidP="004D053A">
            <w:pPr>
              <w:pStyle w:val="11"/>
              <w:numPr>
                <w:ilvl w:val="0"/>
                <w:numId w:val="61"/>
              </w:numPr>
              <w:tabs>
                <w:tab w:val="left" w:pos="369"/>
              </w:tabs>
              <w:spacing w:before="0" w:beforeAutospacing="0" w:after="0" w:afterAutospacing="0"/>
              <w:ind w:left="369"/>
              <w:rPr>
                <w:bCs/>
                <w:iCs/>
                <w:color w:val="000000"/>
                <w:sz w:val="20"/>
                <w:szCs w:val="20"/>
              </w:rPr>
            </w:pPr>
            <w:r w:rsidRPr="0094369E">
              <w:rPr>
                <w:rFonts w:eastAsia="ZapfDingbats"/>
                <w:color w:val="000000"/>
                <w:sz w:val="20"/>
                <w:szCs w:val="20"/>
              </w:rPr>
              <w:t>Интерес к биографии и истории семьи других детей.</w:t>
            </w:r>
          </w:p>
        </w:tc>
      </w:tr>
      <w:tr w:rsidR="004D053A" w:rsidRPr="00857855" w:rsidTr="004C399D">
        <w:tc>
          <w:tcPr>
            <w:tcW w:w="1868" w:type="dxa"/>
            <w:shd w:val="clear" w:color="auto" w:fill="auto"/>
          </w:tcPr>
          <w:p w:rsidR="004D053A" w:rsidRPr="004D053A" w:rsidRDefault="004D053A" w:rsidP="004D053A">
            <w:pPr>
              <w:rPr>
                <w:b/>
                <w:color w:val="000000"/>
                <w:sz w:val="20"/>
                <w:szCs w:val="20"/>
              </w:rPr>
            </w:pPr>
            <w:proofErr w:type="spellStart"/>
            <w:r w:rsidRPr="004D053A">
              <w:rPr>
                <w:b/>
                <w:color w:val="000000"/>
                <w:sz w:val="20"/>
                <w:szCs w:val="20"/>
              </w:rPr>
              <w:t>Формирование</w:t>
            </w:r>
            <w:proofErr w:type="spellEnd"/>
            <w:r w:rsidRPr="004D053A">
              <w:rPr>
                <w:b/>
                <w:color w:val="000000"/>
                <w:sz w:val="20"/>
                <w:szCs w:val="20"/>
              </w:rPr>
              <w:t xml:space="preserve"> </w:t>
            </w:r>
            <w:proofErr w:type="spellStart"/>
            <w:r w:rsidRPr="004D053A">
              <w:rPr>
                <w:b/>
                <w:color w:val="000000"/>
                <w:sz w:val="20"/>
                <w:szCs w:val="20"/>
              </w:rPr>
              <w:t>основ</w:t>
            </w:r>
            <w:proofErr w:type="spellEnd"/>
            <w:r w:rsidRPr="004D053A">
              <w:rPr>
                <w:b/>
                <w:color w:val="000000"/>
                <w:sz w:val="20"/>
                <w:szCs w:val="20"/>
              </w:rPr>
              <w:t xml:space="preserve"> </w:t>
            </w:r>
            <w:proofErr w:type="spellStart"/>
            <w:r w:rsidRPr="004D053A">
              <w:rPr>
                <w:b/>
                <w:color w:val="000000"/>
                <w:sz w:val="20"/>
                <w:szCs w:val="20"/>
              </w:rPr>
              <w:t>гражданской</w:t>
            </w:r>
            <w:proofErr w:type="spellEnd"/>
            <w:r w:rsidRPr="004D053A">
              <w:rPr>
                <w:b/>
                <w:color w:val="000000"/>
                <w:sz w:val="20"/>
                <w:szCs w:val="20"/>
              </w:rPr>
              <w:t xml:space="preserve"> </w:t>
            </w:r>
            <w:proofErr w:type="spellStart"/>
            <w:r w:rsidRPr="004D053A">
              <w:rPr>
                <w:b/>
                <w:color w:val="000000"/>
                <w:sz w:val="20"/>
                <w:szCs w:val="20"/>
              </w:rPr>
              <w:t>идентичности</w:t>
            </w:r>
            <w:proofErr w:type="spellEnd"/>
          </w:p>
        </w:tc>
        <w:tc>
          <w:tcPr>
            <w:tcW w:w="8906" w:type="dxa"/>
          </w:tcPr>
          <w:p w:rsidR="004D053A" w:rsidRPr="004D053A" w:rsidRDefault="004D053A" w:rsidP="004C399D">
            <w:pPr>
              <w:tabs>
                <w:tab w:val="left" w:pos="369"/>
              </w:tabs>
              <w:spacing w:after="0" w:afterAutospacing="0"/>
              <w:rPr>
                <w:b/>
                <w:bCs/>
                <w:iCs/>
                <w:color w:val="000000"/>
                <w:sz w:val="20"/>
              </w:rPr>
            </w:pPr>
            <w:proofErr w:type="spellStart"/>
            <w:r w:rsidRPr="004D053A">
              <w:rPr>
                <w:b/>
                <w:bCs/>
                <w:iCs/>
                <w:color w:val="000000"/>
                <w:sz w:val="20"/>
              </w:rPr>
              <w:t>Развивать</w:t>
            </w:r>
            <w:proofErr w:type="spellEnd"/>
            <w:r w:rsidRPr="004D053A">
              <w:rPr>
                <w:b/>
                <w:bCs/>
                <w:iCs/>
                <w:color w:val="000000"/>
                <w:sz w:val="20"/>
              </w:rPr>
              <w:t xml:space="preserve"> у </w:t>
            </w:r>
            <w:proofErr w:type="spellStart"/>
            <w:r w:rsidRPr="004D053A">
              <w:rPr>
                <w:b/>
                <w:bCs/>
                <w:iCs/>
                <w:color w:val="000000"/>
                <w:sz w:val="20"/>
              </w:rPr>
              <w:t>ребенка</w:t>
            </w:r>
            <w:proofErr w:type="spellEnd"/>
            <w:r w:rsidRPr="004D053A">
              <w:rPr>
                <w:b/>
                <w:bCs/>
                <w:iCs/>
                <w:color w:val="000000"/>
                <w:sz w:val="20"/>
              </w:rPr>
              <w:t>:</w:t>
            </w:r>
          </w:p>
          <w:p w:rsidR="004D053A" w:rsidRPr="004D053A" w:rsidRDefault="004D053A" w:rsidP="004C399D">
            <w:pPr>
              <w:pStyle w:val="a3"/>
              <w:numPr>
                <w:ilvl w:val="0"/>
                <w:numId w:val="61"/>
              </w:numPr>
              <w:tabs>
                <w:tab w:val="left" w:pos="369"/>
              </w:tabs>
              <w:spacing w:before="0" w:beforeAutospacing="0" w:after="0" w:afterAutospacing="0"/>
              <w:ind w:left="369"/>
              <w:rPr>
                <w:color w:val="000000"/>
                <w:lang w:val="ru-RU"/>
              </w:rPr>
            </w:pPr>
            <w:r w:rsidRPr="004D053A">
              <w:rPr>
                <w:color w:val="000000"/>
                <w:lang w:val="ru-RU"/>
              </w:rPr>
              <w:t xml:space="preserve">Представления о символах государства – Флаге, Гербе Российской Федерации, </w:t>
            </w:r>
            <w:r w:rsidRPr="004D053A">
              <w:rPr>
                <w:color w:val="000000"/>
                <w:lang w:val="ru-RU"/>
              </w:rPr>
              <w:br/>
              <w:t xml:space="preserve">о флаге и гербе </w:t>
            </w:r>
            <w:r w:rsidR="00E21949">
              <w:rPr>
                <w:color w:val="000000"/>
                <w:lang w:val="ru-RU"/>
              </w:rPr>
              <w:t>Республики Дагестан</w:t>
            </w:r>
            <w:r w:rsidRPr="004D053A">
              <w:rPr>
                <w:color w:val="000000"/>
                <w:lang w:val="ru-RU"/>
              </w:rPr>
              <w:t>, в котором находится образовательная организация;</w:t>
            </w:r>
          </w:p>
          <w:p w:rsidR="004D053A" w:rsidRPr="004D053A" w:rsidRDefault="004D053A" w:rsidP="004D053A">
            <w:pPr>
              <w:pStyle w:val="a3"/>
              <w:numPr>
                <w:ilvl w:val="0"/>
                <w:numId w:val="61"/>
              </w:numPr>
              <w:tabs>
                <w:tab w:val="left" w:pos="369"/>
              </w:tabs>
              <w:spacing w:before="0" w:beforeAutospacing="0" w:after="0" w:afterAutospacing="0"/>
              <w:ind w:left="369"/>
              <w:rPr>
                <w:color w:val="000000"/>
                <w:lang w:val="ru-RU"/>
              </w:rPr>
            </w:pPr>
            <w:r w:rsidRPr="004D053A">
              <w:rPr>
                <w:color w:val="000000"/>
                <w:lang w:val="ru-RU"/>
              </w:rPr>
              <w:t>Элементарные представления о правах и обязанностях гражданина России.</w:t>
            </w:r>
          </w:p>
          <w:p w:rsidR="004D053A" w:rsidRPr="004D053A" w:rsidRDefault="004D053A" w:rsidP="004D053A">
            <w:pPr>
              <w:pStyle w:val="a3"/>
              <w:numPr>
                <w:ilvl w:val="0"/>
                <w:numId w:val="61"/>
              </w:numPr>
              <w:tabs>
                <w:tab w:val="left" w:pos="369"/>
              </w:tabs>
              <w:spacing w:before="0" w:beforeAutospacing="0" w:after="0" w:afterAutospacing="0"/>
              <w:ind w:left="369"/>
              <w:rPr>
                <w:color w:val="000000"/>
                <w:lang w:val="ru-RU"/>
              </w:rPr>
            </w:pPr>
            <w:r w:rsidRPr="004D053A">
              <w:rPr>
                <w:color w:val="000000"/>
                <w:lang w:val="ru-RU"/>
              </w:rPr>
              <w:t xml:space="preserve">Высшие нравственные чувства: патриотизм, гражданственность, уважение </w:t>
            </w:r>
            <w:r w:rsidRPr="004D053A">
              <w:rPr>
                <w:color w:val="000000"/>
                <w:lang w:val="ru-RU"/>
              </w:rPr>
              <w:br/>
              <w:t>к правам и обязанностям человека.</w:t>
            </w:r>
          </w:p>
          <w:p w:rsidR="004D053A" w:rsidRPr="004D053A" w:rsidRDefault="004D053A" w:rsidP="004D053A">
            <w:pPr>
              <w:pStyle w:val="a3"/>
              <w:numPr>
                <w:ilvl w:val="0"/>
                <w:numId w:val="61"/>
              </w:numPr>
              <w:tabs>
                <w:tab w:val="left" w:pos="369"/>
              </w:tabs>
              <w:spacing w:before="0" w:beforeAutospacing="0" w:after="0" w:afterAutospacing="0"/>
              <w:ind w:left="369"/>
              <w:rPr>
                <w:color w:val="000000"/>
                <w:lang w:val="ru-RU"/>
              </w:rPr>
            </w:pPr>
            <w:r w:rsidRPr="004D053A">
              <w:rPr>
                <w:color w:val="000000"/>
                <w:lang w:val="ru-RU"/>
              </w:rPr>
              <w:t xml:space="preserve">Интерес к общественным явлениям, понимание активной роли человека </w:t>
            </w:r>
            <w:r w:rsidRPr="004D053A">
              <w:rPr>
                <w:color w:val="000000"/>
                <w:lang w:val="ru-RU"/>
              </w:rPr>
              <w:br/>
              <w:t>в обществе.</w:t>
            </w:r>
          </w:p>
          <w:p w:rsidR="004D053A" w:rsidRPr="004D053A" w:rsidRDefault="004D053A" w:rsidP="004D053A">
            <w:pPr>
              <w:pStyle w:val="a3"/>
              <w:numPr>
                <w:ilvl w:val="0"/>
                <w:numId w:val="61"/>
              </w:numPr>
              <w:tabs>
                <w:tab w:val="left" w:pos="369"/>
              </w:tabs>
              <w:spacing w:before="0" w:beforeAutospacing="0" w:after="0" w:afterAutospacing="0"/>
              <w:ind w:left="369"/>
              <w:rPr>
                <w:color w:val="000000"/>
                <w:lang w:val="ru-RU"/>
              </w:rPr>
            </w:pPr>
            <w:r w:rsidRPr="004D053A">
              <w:rPr>
                <w:color w:val="000000"/>
                <w:lang w:val="ru-RU"/>
              </w:rPr>
              <w:t>Уважительное отношение к русскому языку как государственному, а также языку межнационального общения.</w:t>
            </w:r>
          </w:p>
          <w:p w:rsidR="004D053A" w:rsidRPr="004D053A" w:rsidRDefault="004D053A" w:rsidP="004D053A">
            <w:pPr>
              <w:pStyle w:val="a3"/>
              <w:numPr>
                <w:ilvl w:val="0"/>
                <w:numId w:val="61"/>
              </w:numPr>
              <w:tabs>
                <w:tab w:val="left" w:pos="369"/>
              </w:tabs>
              <w:spacing w:before="0" w:beforeAutospacing="0" w:after="0" w:afterAutospacing="0"/>
              <w:ind w:left="369"/>
              <w:rPr>
                <w:color w:val="000000"/>
                <w:lang w:val="ru-RU"/>
              </w:rPr>
            </w:pPr>
            <w:r w:rsidRPr="004D053A">
              <w:rPr>
                <w:color w:val="000000"/>
                <w:lang w:val="ru-RU"/>
              </w:rPr>
              <w:t>Стремление и желание участвовать в делах группы.</w:t>
            </w:r>
          </w:p>
          <w:p w:rsidR="004D053A" w:rsidRPr="00E21949" w:rsidRDefault="004D053A" w:rsidP="004D053A">
            <w:pPr>
              <w:pStyle w:val="a3"/>
              <w:numPr>
                <w:ilvl w:val="0"/>
                <w:numId w:val="61"/>
              </w:numPr>
              <w:tabs>
                <w:tab w:val="left" w:pos="369"/>
              </w:tabs>
              <w:spacing w:before="0" w:beforeAutospacing="0" w:after="0" w:afterAutospacing="0"/>
              <w:ind w:left="369"/>
              <w:rPr>
                <w:color w:val="000000"/>
                <w:lang w:val="ru-RU"/>
              </w:rPr>
            </w:pPr>
            <w:r w:rsidRPr="00E21949">
              <w:rPr>
                <w:color w:val="000000"/>
                <w:lang w:val="ru-RU"/>
              </w:rPr>
              <w:t>Уважение к защитникам Родины</w:t>
            </w:r>
            <w:r w:rsidR="00E21949">
              <w:rPr>
                <w:color w:val="000000"/>
                <w:lang w:val="ru-RU"/>
              </w:rPr>
              <w:t>, родного края - Дагестан</w:t>
            </w:r>
            <w:r w:rsidRPr="00E21949">
              <w:rPr>
                <w:color w:val="000000"/>
                <w:lang w:val="ru-RU"/>
              </w:rPr>
              <w:t>.</w:t>
            </w:r>
          </w:p>
          <w:p w:rsidR="004D053A" w:rsidRPr="004D053A" w:rsidRDefault="004D053A" w:rsidP="004D053A">
            <w:pPr>
              <w:pStyle w:val="a3"/>
              <w:numPr>
                <w:ilvl w:val="0"/>
                <w:numId w:val="61"/>
              </w:numPr>
              <w:tabs>
                <w:tab w:val="left" w:pos="369"/>
              </w:tabs>
              <w:spacing w:before="0" w:beforeAutospacing="0" w:after="0" w:afterAutospacing="0"/>
              <w:ind w:left="369"/>
              <w:rPr>
                <w:color w:val="000000"/>
                <w:lang w:val="ru-RU"/>
              </w:rPr>
            </w:pPr>
            <w:r w:rsidRPr="004D053A">
              <w:rPr>
                <w:color w:val="000000"/>
                <w:lang w:val="ru-RU"/>
              </w:rPr>
              <w:t>Представления о героях России и важнейших событиях истории Росс</w:t>
            </w:r>
            <w:proofErr w:type="gramStart"/>
            <w:r w:rsidRPr="004D053A">
              <w:rPr>
                <w:color w:val="000000"/>
                <w:lang w:val="ru-RU"/>
              </w:rPr>
              <w:t>ии и ее</w:t>
            </w:r>
            <w:proofErr w:type="gramEnd"/>
            <w:r w:rsidRPr="004D053A">
              <w:rPr>
                <w:color w:val="000000"/>
                <w:lang w:val="ru-RU"/>
              </w:rPr>
              <w:t xml:space="preserve"> народов.</w:t>
            </w:r>
          </w:p>
          <w:p w:rsidR="004D053A" w:rsidRPr="004D053A" w:rsidRDefault="004D053A" w:rsidP="004D053A">
            <w:pPr>
              <w:pStyle w:val="a3"/>
              <w:numPr>
                <w:ilvl w:val="0"/>
                <w:numId w:val="61"/>
              </w:numPr>
              <w:tabs>
                <w:tab w:val="left" w:pos="369"/>
              </w:tabs>
              <w:spacing w:before="0" w:beforeAutospacing="0" w:after="0" w:afterAutospacing="0"/>
              <w:ind w:left="369"/>
              <w:rPr>
                <w:color w:val="000000"/>
                <w:lang w:val="ru-RU"/>
              </w:rPr>
            </w:pPr>
            <w:r w:rsidRPr="004D053A">
              <w:rPr>
                <w:color w:val="000000"/>
                <w:lang w:val="ru-RU"/>
              </w:rPr>
              <w:t xml:space="preserve">Интерес к государственным праздникам и важнейшим событиям в жизни России, субъекта Российской Федерации, края, в котором находится образовательная </w:t>
            </w:r>
            <w:r w:rsidRPr="004D053A">
              <w:rPr>
                <w:color w:val="000000"/>
                <w:lang w:val="ru-RU"/>
              </w:rPr>
              <w:lastRenderedPageBreak/>
              <w:t>организация</w:t>
            </w:r>
            <w:r>
              <w:rPr>
                <w:color w:val="000000"/>
                <w:lang w:val="ru-RU"/>
              </w:rPr>
              <w:t>.</w:t>
            </w:r>
          </w:p>
        </w:tc>
      </w:tr>
      <w:tr w:rsidR="004D053A" w:rsidRPr="00857855" w:rsidTr="004C399D">
        <w:tc>
          <w:tcPr>
            <w:tcW w:w="1868" w:type="dxa"/>
            <w:shd w:val="clear" w:color="auto" w:fill="auto"/>
          </w:tcPr>
          <w:p w:rsidR="004D053A" w:rsidRPr="004D053A" w:rsidRDefault="004D053A" w:rsidP="004D053A">
            <w:pPr>
              <w:rPr>
                <w:b/>
                <w:color w:val="000000"/>
                <w:sz w:val="20"/>
                <w:szCs w:val="20"/>
                <w:lang w:val="ru-RU"/>
              </w:rPr>
            </w:pPr>
            <w:r w:rsidRPr="004D053A">
              <w:rPr>
                <w:b/>
                <w:color w:val="000000"/>
                <w:sz w:val="20"/>
                <w:szCs w:val="20"/>
                <w:lang w:val="ru-RU"/>
              </w:rPr>
              <w:lastRenderedPageBreak/>
              <w:t>Формирование основ межэтнического взаимодействия</w:t>
            </w:r>
          </w:p>
          <w:p w:rsidR="004D053A" w:rsidRPr="0094369E" w:rsidRDefault="004D053A" w:rsidP="004D053A">
            <w:pPr>
              <w:pStyle w:val="11"/>
              <w:spacing w:before="0" w:beforeAutospacing="0" w:after="0" w:afterAutospacing="0"/>
              <w:rPr>
                <w:color w:val="000000"/>
                <w:sz w:val="20"/>
                <w:szCs w:val="20"/>
              </w:rPr>
            </w:pPr>
            <w:r w:rsidRPr="004D053A">
              <w:rPr>
                <w:b/>
                <w:color w:val="000000"/>
                <w:sz w:val="20"/>
                <w:szCs w:val="20"/>
              </w:rPr>
              <w:t>(Воспитание уважения к людям других</w:t>
            </w:r>
            <w:r w:rsidRPr="0094369E">
              <w:rPr>
                <w:color w:val="000000"/>
                <w:sz w:val="20"/>
                <w:szCs w:val="20"/>
              </w:rPr>
              <w:t xml:space="preserve"> </w:t>
            </w:r>
            <w:r w:rsidRPr="004D053A">
              <w:rPr>
                <w:b/>
                <w:color w:val="000000"/>
                <w:sz w:val="20"/>
                <w:szCs w:val="20"/>
              </w:rPr>
              <w:t>национальностей)</w:t>
            </w:r>
          </w:p>
        </w:tc>
        <w:tc>
          <w:tcPr>
            <w:tcW w:w="8906" w:type="dxa"/>
          </w:tcPr>
          <w:p w:rsidR="004D053A" w:rsidRPr="004D053A" w:rsidRDefault="004D053A" w:rsidP="004C399D">
            <w:pPr>
              <w:tabs>
                <w:tab w:val="left" w:pos="369"/>
              </w:tabs>
              <w:spacing w:before="0" w:beforeAutospacing="0" w:after="0" w:afterAutospacing="0"/>
              <w:rPr>
                <w:b/>
                <w:bCs/>
                <w:iCs/>
                <w:color w:val="000000"/>
                <w:sz w:val="20"/>
              </w:rPr>
            </w:pPr>
            <w:proofErr w:type="spellStart"/>
            <w:r w:rsidRPr="004D053A">
              <w:rPr>
                <w:b/>
                <w:bCs/>
                <w:iCs/>
                <w:color w:val="000000"/>
                <w:sz w:val="20"/>
              </w:rPr>
              <w:t>Развивать</w:t>
            </w:r>
            <w:proofErr w:type="spellEnd"/>
            <w:r w:rsidRPr="004D053A">
              <w:rPr>
                <w:b/>
                <w:bCs/>
                <w:iCs/>
                <w:color w:val="000000"/>
                <w:sz w:val="20"/>
              </w:rPr>
              <w:t xml:space="preserve"> у </w:t>
            </w:r>
            <w:proofErr w:type="spellStart"/>
            <w:r w:rsidRPr="004D053A">
              <w:rPr>
                <w:b/>
                <w:bCs/>
                <w:iCs/>
                <w:color w:val="000000"/>
                <w:sz w:val="20"/>
              </w:rPr>
              <w:t>ребенка</w:t>
            </w:r>
            <w:proofErr w:type="spellEnd"/>
            <w:r w:rsidRPr="004D053A">
              <w:rPr>
                <w:b/>
                <w:bCs/>
                <w:iCs/>
                <w:color w:val="000000"/>
                <w:sz w:val="20"/>
              </w:rPr>
              <w:t>:</w:t>
            </w:r>
          </w:p>
          <w:p w:rsidR="004D053A" w:rsidRPr="004D053A" w:rsidRDefault="004D053A" w:rsidP="004C399D">
            <w:pPr>
              <w:pStyle w:val="a3"/>
              <w:numPr>
                <w:ilvl w:val="0"/>
                <w:numId w:val="61"/>
              </w:numPr>
              <w:tabs>
                <w:tab w:val="left" w:pos="369"/>
              </w:tabs>
              <w:autoSpaceDE w:val="0"/>
              <w:autoSpaceDN w:val="0"/>
              <w:adjustRightInd w:val="0"/>
              <w:spacing w:before="0" w:beforeAutospacing="0" w:after="0" w:afterAutospacing="0"/>
              <w:ind w:left="369"/>
              <w:rPr>
                <w:rFonts w:eastAsia="ZapfDingbats"/>
                <w:color w:val="000000"/>
                <w:lang w:val="ru-RU"/>
              </w:rPr>
            </w:pPr>
            <w:r w:rsidRPr="004D053A">
              <w:rPr>
                <w:rFonts w:eastAsia="ZapfDingbats"/>
                <w:color w:val="000000"/>
                <w:lang w:val="ru-RU"/>
              </w:rPr>
              <w:t>Умение воспринимать собственные взгляды как одну из многих различных точек зрения.</w:t>
            </w:r>
          </w:p>
          <w:p w:rsidR="004D053A" w:rsidRPr="004D053A" w:rsidRDefault="004D053A" w:rsidP="004D053A">
            <w:pPr>
              <w:pStyle w:val="a3"/>
              <w:numPr>
                <w:ilvl w:val="0"/>
                <w:numId w:val="61"/>
              </w:numPr>
              <w:tabs>
                <w:tab w:val="left" w:pos="369"/>
              </w:tabs>
              <w:spacing w:before="0" w:beforeAutospacing="0" w:after="0" w:afterAutospacing="0"/>
              <w:ind w:left="369"/>
              <w:rPr>
                <w:color w:val="000000"/>
                <w:lang w:val="ru-RU"/>
              </w:rPr>
            </w:pPr>
            <w:r w:rsidRPr="004D053A">
              <w:rPr>
                <w:color w:val="000000"/>
                <w:lang w:val="ru-RU"/>
              </w:rPr>
              <w:t>Представления о народах России, об их общей исторической судьбе.</w:t>
            </w:r>
          </w:p>
          <w:p w:rsidR="004D053A" w:rsidRPr="004D053A" w:rsidRDefault="004D053A" w:rsidP="004D053A">
            <w:pPr>
              <w:pStyle w:val="a3"/>
              <w:numPr>
                <w:ilvl w:val="0"/>
                <w:numId w:val="61"/>
              </w:numPr>
              <w:tabs>
                <w:tab w:val="left" w:pos="369"/>
              </w:tabs>
              <w:autoSpaceDE w:val="0"/>
              <w:autoSpaceDN w:val="0"/>
              <w:adjustRightInd w:val="0"/>
              <w:spacing w:before="0" w:beforeAutospacing="0" w:after="0" w:afterAutospacing="0"/>
              <w:ind w:left="369"/>
              <w:rPr>
                <w:rFonts w:eastAsia="ZapfDingbats"/>
                <w:color w:val="000000"/>
                <w:lang w:val="ru-RU"/>
              </w:rPr>
            </w:pPr>
            <w:r w:rsidRPr="004D053A">
              <w:rPr>
                <w:color w:val="000000"/>
                <w:lang w:val="ru-RU"/>
              </w:rPr>
              <w:t xml:space="preserve">Интерес к </w:t>
            </w:r>
            <w:r w:rsidRPr="004D053A">
              <w:rPr>
                <w:rFonts w:eastAsia="ZapfDingbats"/>
                <w:color w:val="000000"/>
                <w:lang w:val="ru-RU"/>
              </w:rPr>
              <w:t>разным культурам, традициям и образу жизни других людей.</w:t>
            </w:r>
          </w:p>
          <w:p w:rsidR="004D053A" w:rsidRPr="004D053A" w:rsidRDefault="004D053A" w:rsidP="004D053A">
            <w:pPr>
              <w:pStyle w:val="a3"/>
              <w:numPr>
                <w:ilvl w:val="0"/>
                <w:numId w:val="61"/>
              </w:numPr>
              <w:tabs>
                <w:tab w:val="left" w:pos="369"/>
              </w:tabs>
              <w:autoSpaceDE w:val="0"/>
              <w:autoSpaceDN w:val="0"/>
              <w:adjustRightInd w:val="0"/>
              <w:spacing w:before="0" w:beforeAutospacing="0" w:after="0" w:afterAutospacing="0"/>
              <w:ind w:left="369"/>
              <w:rPr>
                <w:rFonts w:eastAsia="ZapfDingbats"/>
                <w:color w:val="000000"/>
                <w:lang w:val="ru-RU"/>
              </w:rPr>
            </w:pPr>
            <w:r w:rsidRPr="004D053A">
              <w:rPr>
                <w:rFonts w:eastAsia="ZapfDingbats"/>
                <w:color w:val="000000"/>
                <w:lang w:val="ru-RU"/>
              </w:rPr>
              <w:t>Уважение к культурным и языковым различиям.</w:t>
            </w:r>
          </w:p>
          <w:p w:rsidR="004D053A" w:rsidRPr="004D053A" w:rsidRDefault="004D053A" w:rsidP="004D053A">
            <w:pPr>
              <w:pStyle w:val="a3"/>
              <w:numPr>
                <w:ilvl w:val="0"/>
                <w:numId w:val="61"/>
              </w:numPr>
              <w:tabs>
                <w:tab w:val="left" w:pos="369"/>
              </w:tabs>
              <w:autoSpaceDE w:val="0"/>
              <w:autoSpaceDN w:val="0"/>
              <w:adjustRightInd w:val="0"/>
              <w:spacing w:before="0" w:beforeAutospacing="0" w:after="0" w:afterAutospacing="0"/>
              <w:ind w:left="369"/>
              <w:rPr>
                <w:color w:val="000000"/>
                <w:lang w:val="ru-RU"/>
              </w:rPr>
            </w:pPr>
            <w:r w:rsidRPr="004D053A">
              <w:rPr>
                <w:color w:val="000000"/>
                <w:lang w:val="ru-RU"/>
              </w:rPr>
              <w:t>Сознательное негативное отношение к проявлению доступных его пониманию форм дискриминации или оскорблений (например, неуважение, частично неосознанное игнорирование) или обобщение с социальными маргинальными группами, языковыми и этническими меньшинствами.</w:t>
            </w:r>
          </w:p>
          <w:p w:rsidR="004D053A" w:rsidRPr="0094369E" w:rsidRDefault="004D053A" w:rsidP="004D053A">
            <w:pPr>
              <w:pStyle w:val="11"/>
              <w:numPr>
                <w:ilvl w:val="0"/>
                <w:numId w:val="61"/>
              </w:numPr>
              <w:tabs>
                <w:tab w:val="left" w:pos="369"/>
              </w:tabs>
              <w:spacing w:before="0" w:beforeAutospacing="0" w:after="0" w:afterAutospacing="0"/>
              <w:ind w:left="369"/>
              <w:rPr>
                <w:color w:val="000000"/>
                <w:sz w:val="20"/>
                <w:szCs w:val="20"/>
              </w:rPr>
            </w:pPr>
            <w:r w:rsidRPr="0094369E">
              <w:rPr>
                <w:color w:val="000000"/>
                <w:sz w:val="20"/>
                <w:szCs w:val="20"/>
              </w:rPr>
              <w:t xml:space="preserve">Умение уважать непохожесть других людей, даже если дети до конца </w:t>
            </w:r>
            <w:r w:rsidRPr="0094369E">
              <w:rPr>
                <w:color w:val="000000"/>
                <w:sz w:val="20"/>
                <w:szCs w:val="20"/>
              </w:rPr>
              <w:br/>
              <w:t>не понимают ее.</w:t>
            </w:r>
          </w:p>
          <w:p w:rsidR="004D053A" w:rsidRPr="004D053A" w:rsidRDefault="004D053A" w:rsidP="004D053A">
            <w:pPr>
              <w:pStyle w:val="a3"/>
              <w:numPr>
                <w:ilvl w:val="0"/>
                <w:numId w:val="61"/>
              </w:numPr>
              <w:tabs>
                <w:tab w:val="left" w:pos="369"/>
              </w:tabs>
              <w:spacing w:before="0" w:beforeAutospacing="0" w:after="0" w:afterAutospacing="0"/>
              <w:ind w:left="369"/>
              <w:rPr>
                <w:rFonts w:eastAsia="ZapfDingbats"/>
                <w:color w:val="000000"/>
                <w:lang w:val="ru-RU"/>
              </w:rPr>
            </w:pPr>
            <w:r w:rsidRPr="004D053A">
              <w:rPr>
                <w:rFonts w:eastAsia="ZapfDingbats"/>
                <w:color w:val="000000"/>
                <w:lang w:val="ru-RU"/>
              </w:rPr>
              <w:t>Способы взаимодействия с представителями разных культур.</w:t>
            </w:r>
          </w:p>
        </w:tc>
      </w:tr>
      <w:tr w:rsidR="004D053A" w:rsidRPr="00857855" w:rsidTr="004C399D">
        <w:tc>
          <w:tcPr>
            <w:tcW w:w="1868" w:type="dxa"/>
            <w:shd w:val="clear" w:color="auto" w:fill="auto"/>
          </w:tcPr>
          <w:p w:rsidR="004D053A" w:rsidRPr="004D053A" w:rsidRDefault="004D053A" w:rsidP="004D053A">
            <w:pPr>
              <w:rPr>
                <w:b/>
                <w:i/>
                <w:color w:val="000000"/>
                <w:sz w:val="20"/>
                <w:szCs w:val="20"/>
                <w:lang w:val="ru-RU"/>
              </w:rPr>
            </w:pPr>
            <w:r w:rsidRPr="004D053A">
              <w:rPr>
                <w:b/>
                <w:color w:val="000000"/>
                <w:sz w:val="20"/>
                <w:szCs w:val="20"/>
                <w:lang w:val="ru-RU"/>
              </w:rPr>
              <w:t xml:space="preserve">Формирование основ </w:t>
            </w:r>
            <w:proofErr w:type="spellStart"/>
            <w:r w:rsidRPr="004D053A">
              <w:rPr>
                <w:b/>
                <w:color w:val="000000"/>
                <w:sz w:val="20"/>
                <w:szCs w:val="20"/>
                <w:lang w:val="ru-RU"/>
              </w:rPr>
              <w:t>социокультурных</w:t>
            </w:r>
            <w:proofErr w:type="spellEnd"/>
            <w:r w:rsidRPr="004D053A">
              <w:rPr>
                <w:b/>
                <w:color w:val="000000"/>
                <w:sz w:val="20"/>
                <w:szCs w:val="20"/>
                <w:lang w:val="ru-RU"/>
              </w:rPr>
              <w:t xml:space="preserve"> ценностей (Воспитание ценностного отношения к </w:t>
            </w:r>
            <w:proofErr w:type="gramStart"/>
            <w:r w:rsidRPr="004D053A">
              <w:rPr>
                <w:b/>
                <w:color w:val="000000"/>
                <w:sz w:val="20"/>
                <w:szCs w:val="20"/>
                <w:lang w:val="ru-RU"/>
              </w:rPr>
              <w:t>прекрасному</w:t>
            </w:r>
            <w:proofErr w:type="gramEnd"/>
            <w:r w:rsidRPr="004D053A">
              <w:rPr>
                <w:b/>
                <w:color w:val="000000"/>
                <w:sz w:val="20"/>
                <w:szCs w:val="20"/>
                <w:lang w:val="ru-RU"/>
              </w:rPr>
              <w:t>, формирование представлений об эстетических идеалах и ценностях)</w:t>
            </w:r>
          </w:p>
        </w:tc>
        <w:tc>
          <w:tcPr>
            <w:tcW w:w="8906" w:type="dxa"/>
          </w:tcPr>
          <w:p w:rsidR="004D053A" w:rsidRPr="004D053A" w:rsidRDefault="004D053A" w:rsidP="004C399D">
            <w:pPr>
              <w:tabs>
                <w:tab w:val="left" w:pos="369"/>
              </w:tabs>
              <w:spacing w:after="0" w:afterAutospacing="0"/>
              <w:rPr>
                <w:b/>
                <w:bCs/>
                <w:iCs/>
                <w:color w:val="000000"/>
                <w:sz w:val="20"/>
              </w:rPr>
            </w:pPr>
            <w:proofErr w:type="spellStart"/>
            <w:r w:rsidRPr="004D053A">
              <w:rPr>
                <w:b/>
                <w:bCs/>
                <w:iCs/>
                <w:color w:val="000000"/>
                <w:sz w:val="20"/>
              </w:rPr>
              <w:t>Развивать</w:t>
            </w:r>
            <w:proofErr w:type="spellEnd"/>
            <w:r w:rsidRPr="004D053A">
              <w:rPr>
                <w:b/>
                <w:bCs/>
                <w:iCs/>
                <w:color w:val="000000"/>
                <w:sz w:val="20"/>
              </w:rPr>
              <w:t xml:space="preserve"> у </w:t>
            </w:r>
            <w:proofErr w:type="spellStart"/>
            <w:r w:rsidRPr="004D053A">
              <w:rPr>
                <w:b/>
                <w:bCs/>
                <w:iCs/>
                <w:color w:val="000000"/>
                <w:sz w:val="20"/>
              </w:rPr>
              <w:t>ребенка</w:t>
            </w:r>
            <w:proofErr w:type="spellEnd"/>
            <w:r w:rsidRPr="004D053A">
              <w:rPr>
                <w:b/>
                <w:bCs/>
                <w:iCs/>
                <w:color w:val="000000"/>
                <w:sz w:val="20"/>
              </w:rPr>
              <w:t>:</w:t>
            </w:r>
          </w:p>
          <w:p w:rsidR="004D053A" w:rsidRPr="004D053A" w:rsidRDefault="004D053A" w:rsidP="004C399D">
            <w:pPr>
              <w:pStyle w:val="a3"/>
              <w:numPr>
                <w:ilvl w:val="0"/>
                <w:numId w:val="61"/>
              </w:numPr>
              <w:tabs>
                <w:tab w:val="left" w:pos="369"/>
              </w:tabs>
              <w:spacing w:before="0" w:beforeAutospacing="0" w:after="0" w:afterAutospacing="0"/>
              <w:ind w:left="369"/>
              <w:rPr>
                <w:bCs/>
                <w:iCs/>
                <w:color w:val="000000"/>
                <w:lang w:val="ru-RU"/>
              </w:rPr>
            </w:pPr>
            <w:r w:rsidRPr="004D053A">
              <w:rPr>
                <w:color w:val="000000"/>
                <w:lang w:val="ru-RU"/>
              </w:rPr>
              <w:t>Представления о душевной и физической красоте человека.</w:t>
            </w:r>
          </w:p>
          <w:p w:rsidR="004D053A" w:rsidRPr="004D053A" w:rsidRDefault="004D053A" w:rsidP="004C399D">
            <w:pPr>
              <w:pStyle w:val="a3"/>
              <w:numPr>
                <w:ilvl w:val="0"/>
                <w:numId w:val="61"/>
              </w:numPr>
              <w:tabs>
                <w:tab w:val="left" w:pos="369"/>
              </w:tabs>
              <w:spacing w:before="0" w:beforeAutospacing="0" w:after="0" w:afterAutospacing="0"/>
              <w:ind w:left="369"/>
              <w:rPr>
                <w:color w:val="000000"/>
                <w:lang w:val="ru-RU"/>
              </w:rPr>
            </w:pPr>
            <w:r w:rsidRPr="004D053A">
              <w:rPr>
                <w:color w:val="000000"/>
                <w:lang w:val="ru-RU"/>
              </w:rPr>
              <w:t>Эстетические вкусы, эстетические чувства, умение видеть красоту природы, труда и творчества;</w:t>
            </w:r>
          </w:p>
          <w:p w:rsidR="004D053A" w:rsidRPr="004D053A" w:rsidRDefault="004D053A" w:rsidP="004D053A">
            <w:pPr>
              <w:pStyle w:val="a3"/>
              <w:numPr>
                <w:ilvl w:val="0"/>
                <w:numId w:val="61"/>
              </w:numPr>
              <w:tabs>
                <w:tab w:val="left" w:pos="369"/>
              </w:tabs>
              <w:spacing w:before="0" w:beforeAutospacing="0" w:after="0" w:afterAutospacing="0"/>
              <w:ind w:left="369"/>
              <w:rPr>
                <w:color w:val="000000"/>
                <w:lang w:val="ru-RU"/>
              </w:rPr>
            </w:pPr>
            <w:r w:rsidRPr="004D053A">
              <w:rPr>
                <w:color w:val="000000"/>
                <w:lang w:val="ru-RU"/>
              </w:rPr>
              <w:t>Интерес к произведениям искусства, литературы, детским спектаклям, концертам, выставкам, музыке.</w:t>
            </w:r>
          </w:p>
          <w:p w:rsidR="004D053A" w:rsidRPr="004D053A" w:rsidRDefault="004D053A" w:rsidP="004D053A">
            <w:pPr>
              <w:pStyle w:val="a3"/>
              <w:numPr>
                <w:ilvl w:val="0"/>
                <w:numId w:val="61"/>
              </w:numPr>
              <w:tabs>
                <w:tab w:val="left" w:pos="369"/>
              </w:tabs>
              <w:spacing w:before="0" w:beforeAutospacing="0" w:after="0" w:afterAutospacing="0"/>
              <w:ind w:left="369"/>
              <w:rPr>
                <w:color w:val="000000"/>
                <w:lang w:val="ru-RU"/>
              </w:rPr>
            </w:pPr>
            <w:r w:rsidRPr="004D053A">
              <w:rPr>
                <w:color w:val="000000"/>
                <w:lang w:val="ru-RU"/>
              </w:rPr>
              <w:t>Интерес к занятиям художественным творчеством и желание заниматься творческой деятельностью.</w:t>
            </w:r>
          </w:p>
          <w:p w:rsidR="004D053A" w:rsidRPr="004D053A" w:rsidRDefault="004D053A" w:rsidP="004D053A">
            <w:pPr>
              <w:pStyle w:val="a3"/>
              <w:numPr>
                <w:ilvl w:val="0"/>
                <w:numId w:val="61"/>
              </w:numPr>
              <w:tabs>
                <w:tab w:val="left" w:pos="369"/>
              </w:tabs>
              <w:spacing w:before="0" w:beforeAutospacing="0" w:after="0" w:afterAutospacing="0"/>
              <w:ind w:left="369"/>
              <w:rPr>
                <w:color w:val="000000"/>
                <w:lang w:val="ru-RU"/>
              </w:rPr>
            </w:pPr>
            <w:r w:rsidRPr="004D053A">
              <w:rPr>
                <w:color w:val="000000"/>
                <w:lang w:val="ru-RU"/>
              </w:rPr>
              <w:t xml:space="preserve">Бережное отношение к фольклору, художественным промыслам и ремеслам, произведениям культуры и искусства, зданиям, сооружениям, предметам, имеющим историко-культурную значимость, </w:t>
            </w:r>
            <w:proofErr w:type="gramStart"/>
            <w:r w:rsidRPr="004D053A">
              <w:rPr>
                <w:color w:val="000000"/>
                <w:lang w:val="ru-RU"/>
              </w:rPr>
              <w:t>уникальных</w:t>
            </w:r>
            <w:proofErr w:type="gramEnd"/>
            <w:r w:rsidRPr="004D053A">
              <w:rPr>
                <w:color w:val="000000"/>
                <w:lang w:val="ru-RU"/>
              </w:rPr>
              <w:t xml:space="preserve"> в историко-культурном отношении.</w:t>
            </w:r>
          </w:p>
          <w:p w:rsidR="004D053A" w:rsidRPr="004D053A" w:rsidRDefault="004D053A" w:rsidP="004D053A">
            <w:pPr>
              <w:pStyle w:val="a3"/>
              <w:numPr>
                <w:ilvl w:val="0"/>
                <w:numId w:val="61"/>
              </w:numPr>
              <w:tabs>
                <w:tab w:val="left" w:pos="369"/>
              </w:tabs>
              <w:spacing w:before="0" w:beforeAutospacing="0" w:after="0" w:afterAutospacing="0"/>
              <w:ind w:left="369"/>
              <w:rPr>
                <w:color w:val="000000"/>
                <w:lang w:val="ru-RU"/>
              </w:rPr>
            </w:pPr>
            <w:r w:rsidRPr="004D053A">
              <w:rPr>
                <w:color w:val="000000"/>
                <w:lang w:val="ru-RU"/>
              </w:rPr>
              <w:t>Интерес к народным промыслам и желание заниматься техниками, используемыми в народных промыслах.</w:t>
            </w:r>
          </w:p>
          <w:p w:rsidR="004D053A" w:rsidRPr="004D053A" w:rsidRDefault="004D053A" w:rsidP="004D053A">
            <w:pPr>
              <w:pStyle w:val="a3"/>
              <w:numPr>
                <w:ilvl w:val="0"/>
                <w:numId w:val="61"/>
              </w:numPr>
              <w:tabs>
                <w:tab w:val="left" w:pos="369"/>
              </w:tabs>
              <w:spacing w:before="0" w:beforeAutospacing="0" w:after="0" w:afterAutospacing="0"/>
              <w:ind w:left="369"/>
              <w:rPr>
                <w:color w:val="000000"/>
                <w:lang w:val="ru-RU"/>
              </w:rPr>
            </w:pPr>
            <w:r w:rsidRPr="004D053A">
              <w:rPr>
                <w:color w:val="000000"/>
                <w:lang w:val="ru-RU"/>
              </w:rPr>
              <w:t>Способность с уважением и интересом относится к другим культурам.</w:t>
            </w:r>
          </w:p>
          <w:p w:rsidR="004D053A" w:rsidRPr="004D053A" w:rsidRDefault="004D053A" w:rsidP="004D053A">
            <w:pPr>
              <w:pStyle w:val="a3"/>
              <w:numPr>
                <w:ilvl w:val="0"/>
                <w:numId w:val="61"/>
              </w:numPr>
              <w:tabs>
                <w:tab w:val="left" w:pos="369"/>
              </w:tabs>
              <w:spacing w:before="0" w:beforeAutospacing="0" w:after="0" w:afterAutospacing="0"/>
              <w:ind w:left="369"/>
              <w:rPr>
                <w:color w:val="000000"/>
                <w:lang w:val="ru-RU"/>
              </w:rPr>
            </w:pPr>
            <w:r w:rsidRPr="004D053A">
              <w:rPr>
                <w:color w:val="000000"/>
                <w:lang w:val="ru-RU"/>
              </w:rPr>
              <w:t>Отрицательное отношение к некрасивым поступкам и неряшливости.</w:t>
            </w:r>
          </w:p>
        </w:tc>
      </w:tr>
      <w:tr w:rsidR="004D053A" w:rsidRPr="00857855" w:rsidTr="004C399D">
        <w:tc>
          <w:tcPr>
            <w:tcW w:w="1868" w:type="dxa"/>
            <w:shd w:val="clear" w:color="auto" w:fill="auto"/>
          </w:tcPr>
          <w:p w:rsidR="004D053A" w:rsidRPr="004D053A" w:rsidRDefault="004D053A" w:rsidP="004D053A">
            <w:pPr>
              <w:rPr>
                <w:b/>
                <w:i/>
                <w:color w:val="000000"/>
                <w:sz w:val="20"/>
                <w:szCs w:val="20"/>
                <w:lang w:val="ru-RU"/>
              </w:rPr>
            </w:pPr>
            <w:proofErr w:type="gramStart"/>
            <w:r w:rsidRPr="004D053A">
              <w:rPr>
                <w:b/>
                <w:color w:val="000000"/>
                <w:sz w:val="20"/>
                <w:szCs w:val="20"/>
                <w:lang w:val="ru-RU"/>
              </w:rPr>
              <w:t>Формирование основ экологической культуры (Воспитание ценностного отношения к природе, окружающей среде (экологическое воспитание)</w:t>
            </w:r>
            <w:proofErr w:type="gramEnd"/>
          </w:p>
        </w:tc>
        <w:tc>
          <w:tcPr>
            <w:tcW w:w="8906" w:type="dxa"/>
          </w:tcPr>
          <w:p w:rsidR="004D053A" w:rsidRPr="004D053A" w:rsidRDefault="004D053A" w:rsidP="004C399D">
            <w:pPr>
              <w:tabs>
                <w:tab w:val="left" w:pos="369"/>
              </w:tabs>
              <w:spacing w:after="0" w:afterAutospacing="0"/>
              <w:rPr>
                <w:b/>
                <w:bCs/>
                <w:iCs/>
                <w:color w:val="000000"/>
                <w:sz w:val="20"/>
              </w:rPr>
            </w:pPr>
            <w:proofErr w:type="spellStart"/>
            <w:r w:rsidRPr="004D053A">
              <w:rPr>
                <w:b/>
                <w:bCs/>
                <w:iCs/>
                <w:color w:val="000000"/>
                <w:sz w:val="20"/>
              </w:rPr>
              <w:t>Развивать</w:t>
            </w:r>
            <w:proofErr w:type="spellEnd"/>
            <w:r w:rsidRPr="004D053A">
              <w:rPr>
                <w:b/>
                <w:bCs/>
                <w:iCs/>
                <w:color w:val="000000"/>
                <w:sz w:val="20"/>
              </w:rPr>
              <w:t xml:space="preserve"> у </w:t>
            </w:r>
            <w:proofErr w:type="spellStart"/>
            <w:r w:rsidRPr="004D053A">
              <w:rPr>
                <w:b/>
                <w:bCs/>
                <w:iCs/>
                <w:color w:val="000000"/>
                <w:sz w:val="20"/>
              </w:rPr>
              <w:t>ребенка</w:t>
            </w:r>
            <w:proofErr w:type="spellEnd"/>
            <w:r w:rsidRPr="004D053A">
              <w:rPr>
                <w:b/>
                <w:bCs/>
                <w:iCs/>
                <w:color w:val="000000"/>
                <w:sz w:val="20"/>
              </w:rPr>
              <w:t>:</w:t>
            </w:r>
          </w:p>
          <w:p w:rsidR="004D053A" w:rsidRPr="004D053A" w:rsidRDefault="004D053A" w:rsidP="004C399D">
            <w:pPr>
              <w:pStyle w:val="a3"/>
              <w:numPr>
                <w:ilvl w:val="0"/>
                <w:numId w:val="61"/>
              </w:numPr>
              <w:tabs>
                <w:tab w:val="left" w:pos="369"/>
              </w:tabs>
              <w:spacing w:before="0" w:beforeAutospacing="0" w:after="0" w:afterAutospacing="0"/>
              <w:ind w:left="369"/>
              <w:rPr>
                <w:color w:val="000000"/>
                <w:lang w:val="ru-RU"/>
              </w:rPr>
            </w:pPr>
            <w:r w:rsidRPr="004D053A">
              <w:rPr>
                <w:color w:val="000000"/>
                <w:lang w:val="ru-RU"/>
              </w:rPr>
              <w:t>Интерес к природе, природным явлениям и формам жизни, понимание активной роли человека в природе.</w:t>
            </w:r>
          </w:p>
          <w:p w:rsidR="004D053A" w:rsidRPr="004D053A" w:rsidRDefault="004D053A" w:rsidP="004D053A">
            <w:pPr>
              <w:pStyle w:val="a3"/>
              <w:numPr>
                <w:ilvl w:val="0"/>
                <w:numId w:val="61"/>
              </w:numPr>
              <w:tabs>
                <w:tab w:val="left" w:pos="369"/>
              </w:tabs>
              <w:spacing w:before="0" w:beforeAutospacing="0" w:after="0" w:afterAutospacing="0"/>
              <w:ind w:left="369"/>
              <w:rPr>
                <w:color w:val="000000"/>
                <w:lang w:val="ru-RU"/>
              </w:rPr>
            </w:pPr>
            <w:r w:rsidRPr="004D053A">
              <w:rPr>
                <w:color w:val="000000"/>
                <w:lang w:val="ru-RU"/>
              </w:rPr>
              <w:t>Чуткое, бережное и гуманное отношение ко всем живым существам и природным ресурсам.</w:t>
            </w:r>
          </w:p>
          <w:p w:rsidR="004D053A" w:rsidRPr="004D053A" w:rsidRDefault="004D053A" w:rsidP="004D053A">
            <w:pPr>
              <w:pStyle w:val="a3"/>
              <w:numPr>
                <w:ilvl w:val="0"/>
                <w:numId w:val="61"/>
              </w:numPr>
              <w:tabs>
                <w:tab w:val="left" w:pos="369"/>
              </w:tabs>
              <w:spacing w:before="0" w:beforeAutospacing="0" w:after="0" w:afterAutospacing="0"/>
              <w:ind w:left="369"/>
              <w:rPr>
                <w:color w:val="000000"/>
                <w:lang w:val="ru-RU"/>
              </w:rPr>
            </w:pPr>
            <w:r w:rsidRPr="004D053A">
              <w:rPr>
                <w:color w:val="000000"/>
                <w:lang w:val="ru-RU"/>
              </w:rPr>
              <w:t>Умение оценивать возможность собственного вклада в защиту окружающей среды и бережного обращения с ресурсами.</w:t>
            </w:r>
          </w:p>
          <w:p w:rsidR="004D053A" w:rsidRPr="004D053A" w:rsidRDefault="004D053A" w:rsidP="004D053A">
            <w:pPr>
              <w:pStyle w:val="a3"/>
              <w:numPr>
                <w:ilvl w:val="0"/>
                <w:numId w:val="61"/>
              </w:numPr>
              <w:tabs>
                <w:tab w:val="left" w:pos="369"/>
              </w:tabs>
              <w:spacing w:before="0" w:beforeAutospacing="0" w:after="0" w:afterAutospacing="0"/>
              <w:ind w:left="369"/>
              <w:rPr>
                <w:color w:val="000000"/>
                <w:lang w:val="ru-RU"/>
              </w:rPr>
            </w:pPr>
            <w:r w:rsidRPr="004D053A">
              <w:rPr>
                <w:color w:val="000000"/>
                <w:lang w:val="ru-RU"/>
              </w:rPr>
              <w:t>Начальные знания об охране природы.</w:t>
            </w:r>
          </w:p>
          <w:p w:rsidR="004D053A" w:rsidRPr="004D053A" w:rsidRDefault="004D053A" w:rsidP="004D053A">
            <w:pPr>
              <w:pStyle w:val="a3"/>
              <w:numPr>
                <w:ilvl w:val="0"/>
                <w:numId w:val="61"/>
              </w:numPr>
              <w:tabs>
                <w:tab w:val="left" w:pos="369"/>
              </w:tabs>
              <w:spacing w:before="0" w:beforeAutospacing="0" w:after="0" w:afterAutospacing="0"/>
              <w:ind w:left="369"/>
              <w:rPr>
                <w:color w:val="000000"/>
                <w:lang w:val="ru-RU"/>
              </w:rPr>
            </w:pPr>
            <w:r w:rsidRPr="004D053A">
              <w:rPr>
                <w:color w:val="000000"/>
                <w:lang w:val="ru-RU"/>
              </w:rPr>
              <w:t xml:space="preserve">Первоначальные представления об оздоровительном влиянии природы </w:t>
            </w:r>
            <w:r w:rsidRPr="004D053A">
              <w:rPr>
                <w:color w:val="000000"/>
                <w:lang w:val="ru-RU"/>
              </w:rPr>
              <w:br/>
              <w:t>на человека.</w:t>
            </w:r>
          </w:p>
          <w:p w:rsidR="004D053A" w:rsidRPr="004D053A" w:rsidRDefault="004D053A" w:rsidP="004D053A">
            <w:pPr>
              <w:pStyle w:val="a3"/>
              <w:numPr>
                <w:ilvl w:val="0"/>
                <w:numId w:val="61"/>
              </w:numPr>
              <w:tabs>
                <w:tab w:val="left" w:pos="369"/>
              </w:tabs>
              <w:spacing w:before="0" w:beforeAutospacing="0" w:after="0" w:afterAutospacing="0"/>
              <w:ind w:left="369"/>
              <w:rPr>
                <w:color w:val="000000"/>
                <w:lang w:val="ru-RU"/>
              </w:rPr>
            </w:pPr>
            <w:r w:rsidRPr="004D053A">
              <w:rPr>
                <w:color w:val="000000"/>
                <w:lang w:val="ru-RU"/>
              </w:rPr>
              <w:t>Представления об особенностях здорового образа жизни.</w:t>
            </w:r>
          </w:p>
        </w:tc>
      </w:tr>
      <w:tr w:rsidR="004D053A" w:rsidRPr="00857855" w:rsidTr="004C399D">
        <w:tc>
          <w:tcPr>
            <w:tcW w:w="1868" w:type="dxa"/>
            <w:shd w:val="clear" w:color="auto" w:fill="auto"/>
          </w:tcPr>
          <w:p w:rsidR="004D053A" w:rsidRPr="004D053A" w:rsidRDefault="004D053A" w:rsidP="004D053A">
            <w:pPr>
              <w:rPr>
                <w:b/>
                <w:i/>
                <w:color w:val="000000"/>
                <w:sz w:val="20"/>
                <w:szCs w:val="20"/>
                <w:lang w:val="ru-RU"/>
              </w:rPr>
            </w:pPr>
            <w:r w:rsidRPr="004D053A">
              <w:rPr>
                <w:b/>
                <w:color w:val="000000"/>
                <w:sz w:val="20"/>
                <w:szCs w:val="20"/>
                <w:lang w:val="ru-RU"/>
              </w:rPr>
              <w:t xml:space="preserve">Воспитание культуры труда (Воспитание трудолюбия, творческого отношения к труду) </w:t>
            </w:r>
          </w:p>
        </w:tc>
        <w:tc>
          <w:tcPr>
            <w:tcW w:w="8906" w:type="dxa"/>
          </w:tcPr>
          <w:p w:rsidR="004D053A" w:rsidRPr="004D053A" w:rsidRDefault="004D053A" w:rsidP="004C399D">
            <w:pPr>
              <w:tabs>
                <w:tab w:val="left" w:pos="369"/>
              </w:tabs>
              <w:spacing w:after="0" w:afterAutospacing="0"/>
              <w:rPr>
                <w:b/>
                <w:bCs/>
                <w:iCs/>
                <w:color w:val="000000"/>
                <w:sz w:val="20"/>
              </w:rPr>
            </w:pPr>
            <w:proofErr w:type="spellStart"/>
            <w:r w:rsidRPr="004D053A">
              <w:rPr>
                <w:b/>
                <w:bCs/>
                <w:iCs/>
                <w:color w:val="000000"/>
                <w:sz w:val="20"/>
              </w:rPr>
              <w:t>Развивать</w:t>
            </w:r>
            <w:proofErr w:type="spellEnd"/>
            <w:r w:rsidRPr="004D053A">
              <w:rPr>
                <w:b/>
                <w:bCs/>
                <w:iCs/>
                <w:color w:val="000000"/>
                <w:sz w:val="20"/>
              </w:rPr>
              <w:t xml:space="preserve"> у </w:t>
            </w:r>
            <w:proofErr w:type="spellStart"/>
            <w:r w:rsidRPr="004D053A">
              <w:rPr>
                <w:b/>
                <w:bCs/>
                <w:iCs/>
                <w:color w:val="000000"/>
                <w:sz w:val="20"/>
              </w:rPr>
              <w:t>ребенка</w:t>
            </w:r>
            <w:proofErr w:type="spellEnd"/>
            <w:r w:rsidRPr="004D053A">
              <w:rPr>
                <w:b/>
                <w:bCs/>
                <w:iCs/>
                <w:color w:val="000000"/>
                <w:sz w:val="20"/>
              </w:rPr>
              <w:t>:</w:t>
            </w:r>
          </w:p>
          <w:p w:rsidR="004D053A" w:rsidRPr="004D053A" w:rsidRDefault="004D053A" w:rsidP="004C399D">
            <w:pPr>
              <w:pStyle w:val="a3"/>
              <w:numPr>
                <w:ilvl w:val="0"/>
                <w:numId w:val="61"/>
              </w:numPr>
              <w:tabs>
                <w:tab w:val="left" w:pos="369"/>
              </w:tabs>
              <w:spacing w:before="0" w:beforeAutospacing="0" w:after="0" w:afterAutospacing="0"/>
              <w:ind w:left="369"/>
              <w:rPr>
                <w:color w:val="000000"/>
                <w:lang w:val="ru-RU"/>
              </w:rPr>
            </w:pPr>
            <w:r w:rsidRPr="004D053A">
              <w:rPr>
                <w:color w:val="000000"/>
                <w:lang w:val="ru-RU"/>
              </w:rPr>
              <w:t>Уважение к труду и творчеству взрослых и сверстников.</w:t>
            </w:r>
          </w:p>
          <w:p w:rsidR="004D053A" w:rsidRPr="004D053A" w:rsidRDefault="004D053A" w:rsidP="004D053A">
            <w:pPr>
              <w:pStyle w:val="a3"/>
              <w:numPr>
                <w:ilvl w:val="0"/>
                <w:numId w:val="61"/>
              </w:numPr>
              <w:tabs>
                <w:tab w:val="left" w:pos="369"/>
              </w:tabs>
              <w:spacing w:before="0" w:beforeAutospacing="0" w:after="0" w:afterAutospacing="0"/>
              <w:ind w:left="369"/>
              <w:rPr>
                <w:color w:val="000000"/>
                <w:lang w:val="ru-RU"/>
              </w:rPr>
            </w:pPr>
            <w:r w:rsidRPr="004D053A">
              <w:rPr>
                <w:color w:val="000000"/>
                <w:lang w:val="ru-RU"/>
              </w:rPr>
              <w:t>Начальные представления об основных профессиях, о роли знаний, науки, современного производства в жизни человека и общества.</w:t>
            </w:r>
          </w:p>
          <w:p w:rsidR="004D053A" w:rsidRPr="004D053A" w:rsidRDefault="004D053A" w:rsidP="004D053A">
            <w:pPr>
              <w:pStyle w:val="a3"/>
              <w:numPr>
                <w:ilvl w:val="0"/>
                <w:numId w:val="61"/>
              </w:numPr>
              <w:tabs>
                <w:tab w:val="left" w:pos="369"/>
              </w:tabs>
              <w:spacing w:before="0" w:beforeAutospacing="0" w:after="0" w:afterAutospacing="0"/>
              <w:ind w:left="369"/>
              <w:rPr>
                <w:color w:val="000000"/>
                <w:lang w:val="ru-RU"/>
              </w:rPr>
            </w:pPr>
            <w:r w:rsidRPr="004D053A">
              <w:rPr>
                <w:color w:val="000000"/>
                <w:lang w:val="ru-RU"/>
              </w:rPr>
              <w:t>Первоначальные навыки коллективной работы, в том числе при разработке и реализации проектов.</w:t>
            </w:r>
          </w:p>
          <w:p w:rsidR="004D053A" w:rsidRPr="004D053A" w:rsidRDefault="004D053A" w:rsidP="004D053A">
            <w:pPr>
              <w:pStyle w:val="a3"/>
              <w:numPr>
                <w:ilvl w:val="0"/>
                <w:numId w:val="61"/>
              </w:numPr>
              <w:tabs>
                <w:tab w:val="left" w:pos="369"/>
              </w:tabs>
              <w:spacing w:before="0" w:beforeAutospacing="0" w:after="0" w:afterAutospacing="0"/>
              <w:ind w:left="369"/>
              <w:rPr>
                <w:color w:val="000000"/>
                <w:lang w:val="ru-RU"/>
              </w:rPr>
            </w:pPr>
            <w:r w:rsidRPr="004D053A">
              <w:rPr>
                <w:color w:val="000000"/>
                <w:lang w:val="ru-RU"/>
              </w:rPr>
              <w:t>Умения проявлять дисциплинированность, последовательность и настойчивость в выполнении трудовых заданий, проектов.</w:t>
            </w:r>
          </w:p>
          <w:p w:rsidR="004D053A" w:rsidRPr="004D053A" w:rsidRDefault="004D053A" w:rsidP="004D053A">
            <w:pPr>
              <w:pStyle w:val="a3"/>
              <w:numPr>
                <w:ilvl w:val="0"/>
                <w:numId w:val="61"/>
              </w:numPr>
              <w:tabs>
                <w:tab w:val="left" w:pos="369"/>
              </w:tabs>
              <w:spacing w:before="0" w:beforeAutospacing="0" w:after="0" w:afterAutospacing="0"/>
              <w:ind w:left="369"/>
              <w:rPr>
                <w:color w:val="000000"/>
                <w:lang w:val="ru-RU"/>
              </w:rPr>
            </w:pPr>
            <w:r w:rsidRPr="004D053A">
              <w:rPr>
                <w:color w:val="000000"/>
                <w:lang w:val="ru-RU"/>
              </w:rPr>
              <w:t>Умения соблюдать порядок в процессе игровой, трудовой, продуктивной и других видах деятельности.</w:t>
            </w:r>
          </w:p>
          <w:p w:rsidR="004D053A" w:rsidRPr="004D053A" w:rsidRDefault="004D053A" w:rsidP="004D053A">
            <w:pPr>
              <w:pStyle w:val="a3"/>
              <w:numPr>
                <w:ilvl w:val="0"/>
                <w:numId w:val="61"/>
              </w:numPr>
              <w:tabs>
                <w:tab w:val="left" w:pos="369"/>
              </w:tabs>
              <w:spacing w:before="0" w:beforeAutospacing="0" w:after="0" w:afterAutospacing="0"/>
              <w:ind w:left="369"/>
              <w:rPr>
                <w:color w:val="000000"/>
                <w:lang w:val="ru-RU"/>
              </w:rPr>
            </w:pPr>
            <w:r w:rsidRPr="004D053A">
              <w:rPr>
                <w:color w:val="000000"/>
                <w:lang w:val="ru-RU"/>
              </w:rPr>
              <w:t>Бережное отношение к результатам своего труда, труда других людей.</w:t>
            </w:r>
          </w:p>
          <w:p w:rsidR="004D053A" w:rsidRPr="004D053A" w:rsidRDefault="004D053A" w:rsidP="004D053A">
            <w:pPr>
              <w:pStyle w:val="a3"/>
              <w:numPr>
                <w:ilvl w:val="0"/>
                <w:numId w:val="61"/>
              </w:numPr>
              <w:tabs>
                <w:tab w:val="left" w:pos="369"/>
              </w:tabs>
              <w:spacing w:before="0" w:beforeAutospacing="0" w:after="0" w:afterAutospacing="0"/>
              <w:ind w:left="369"/>
              <w:rPr>
                <w:color w:val="000000"/>
                <w:lang w:val="ru-RU"/>
              </w:rPr>
            </w:pPr>
            <w:r w:rsidRPr="004D053A">
              <w:rPr>
                <w:color w:val="000000"/>
                <w:lang w:val="ru-RU"/>
              </w:rPr>
              <w:t xml:space="preserve">Отрицательное отношение к лени и небрежности в различных видах деятельности, </w:t>
            </w:r>
            <w:r w:rsidRPr="004D053A">
              <w:rPr>
                <w:color w:val="000000"/>
                <w:lang w:val="ru-RU"/>
              </w:rPr>
              <w:lastRenderedPageBreak/>
              <w:t>небережливому отношению к результатам труда людей.</w:t>
            </w:r>
          </w:p>
        </w:tc>
      </w:tr>
    </w:tbl>
    <w:bookmarkEnd w:id="34"/>
    <w:p w:rsidR="004D053A" w:rsidRPr="004D053A" w:rsidRDefault="004D053A" w:rsidP="004D053A">
      <w:pPr>
        <w:spacing w:line="276" w:lineRule="auto"/>
        <w:jc w:val="center"/>
        <w:rPr>
          <w:b/>
          <w:color w:val="000000"/>
          <w:lang w:val="ru-RU"/>
        </w:rPr>
      </w:pPr>
      <w:r w:rsidRPr="004D053A">
        <w:rPr>
          <w:b/>
          <w:color w:val="000000"/>
          <w:lang w:val="ru-RU"/>
        </w:rPr>
        <w:lastRenderedPageBreak/>
        <w:t>Возможные виды и формы деятельности</w:t>
      </w:r>
    </w:p>
    <w:p w:rsidR="004D053A" w:rsidRPr="004D053A" w:rsidRDefault="004D053A" w:rsidP="004C399D">
      <w:pPr>
        <w:spacing w:before="0" w:beforeAutospacing="0" w:after="0" w:afterAutospacing="0" w:line="276" w:lineRule="auto"/>
        <w:ind w:left="-284"/>
        <w:rPr>
          <w:color w:val="000000"/>
          <w:lang w:val="ru-RU"/>
        </w:rPr>
      </w:pPr>
      <w:r w:rsidRPr="004D053A">
        <w:rPr>
          <w:color w:val="000000"/>
          <w:lang w:val="ru-RU"/>
        </w:rPr>
        <w:t xml:space="preserve">Виды и формы деятельности реализуются на основе последовательных циклов, которые при необходимости могут повторяться в расширенном, углубленном и соответствующем возрасту варианте неограниченное количество раз. </w:t>
      </w:r>
    </w:p>
    <w:p w:rsidR="004D053A" w:rsidRPr="004D053A" w:rsidRDefault="004D053A" w:rsidP="004C399D">
      <w:pPr>
        <w:spacing w:before="0" w:beforeAutospacing="0" w:after="0" w:afterAutospacing="0" w:line="276" w:lineRule="auto"/>
        <w:ind w:left="-284"/>
        <w:rPr>
          <w:color w:val="000000"/>
          <w:lang w:val="ru-RU"/>
        </w:rPr>
      </w:pPr>
      <w:r w:rsidRPr="004D053A">
        <w:rPr>
          <w:color w:val="000000"/>
          <w:lang w:val="ru-RU"/>
        </w:rPr>
        <w:t>Эти циклы представлены следующими элементами:</w:t>
      </w:r>
    </w:p>
    <w:p w:rsidR="004D053A" w:rsidRPr="004D053A" w:rsidRDefault="004D053A" w:rsidP="004C399D">
      <w:pPr>
        <w:pStyle w:val="a3"/>
        <w:numPr>
          <w:ilvl w:val="0"/>
          <w:numId w:val="62"/>
        </w:numPr>
        <w:spacing w:before="0" w:beforeAutospacing="0" w:after="0" w:afterAutospacing="0" w:line="276" w:lineRule="auto"/>
        <w:ind w:left="-284" w:firstLine="0"/>
        <w:rPr>
          <w:color w:val="000000"/>
          <w:sz w:val="24"/>
          <w:lang w:val="ru-RU"/>
        </w:rPr>
      </w:pPr>
      <w:r w:rsidRPr="00675226">
        <w:rPr>
          <w:color w:val="000000"/>
          <w:sz w:val="24"/>
          <w:lang w:val="ru-RU"/>
        </w:rPr>
        <w:t>п</w:t>
      </w:r>
      <w:r w:rsidRPr="004D053A">
        <w:rPr>
          <w:color w:val="000000"/>
          <w:sz w:val="24"/>
          <w:lang w:val="ru-RU"/>
        </w:rPr>
        <w:t>огружение – знакомство, которое реализуется в различных формах: чтение, просмотр, экскурсии и пр.</w:t>
      </w:r>
      <w:r>
        <w:rPr>
          <w:color w:val="000000"/>
          <w:sz w:val="24"/>
          <w:lang w:val="ru-RU"/>
        </w:rPr>
        <w:t>;</w:t>
      </w:r>
    </w:p>
    <w:p w:rsidR="004D053A" w:rsidRPr="004D053A" w:rsidRDefault="004D053A" w:rsidP="004C399D">
      <w:pPr>
        <w:pStyle w:val="a3"/>
        <w:numPr>
          <w:ilvl w:val="0"/>
          <w:numId w:val="62"/>
        </w:numPr>
        <w:spacing w:before="0" w:beforeAutospacing="0" w:after="0" w:afterAutospacing="0" w:line="276" w:lineRule="auto"/>
        <w:ind w:left="-284" w:firstLine="0"/>
        <w:rPr>
          <w:color w:val="000000"/>
          <w:sz w:val="24"/>
          <w:lang w:val="ru-RU"/>
        </w:rPr>
      </w:pPr>
      <w:r>
        <w:rPr>
          <w:color w:val="000000"/>
          <w:sz w:val="24"/>
          <w:lang w:val="ru-RU"/>
        </w:rPr>
        <w:t>р</w:t>
      </w:r>
      <w:r w:rsidRPr="004D053A">
        <w:rPr>
          <w:color w:val="000000"/>
          <w:sz w:val="24"/>
          <w:lang w:val="ru-RU"/>
        </w:rPr>
        <w:t>азработка коллективного проекта, в рамках которого создаются творческие продукты</w:t>
      </w:r>
      <w:r>
        <w:rPr>
          <w:color w:val="000000"/>
          <w:sz w:val="24"/>
          <w:lang w:val="ru-RU"/>
        </w:rPr>
        <w:t>;</w:t>
      </w:r>
    </w:p>
    <w:p w:rsidR="004D053A" w:rsidRPr="004D053A" w:rsidRDefault="004D053A" w:rsidP="004C399D">
      <w:pPr>
        <w:pStyle w:val="a3"/>
        <w:numPr>
          <w:ilvl w:val="0"/>
          <w:numId w:val="62"/>
        </w:numPr>
        <w:spacing w:before="0" w:beforeAutospacing="0" w:after="0" w:afterAutospacing="0" w:line="276" w:lineRule="auto"/>
        <w:ind w:left="-284" w:firstLine="0"/>
        <w:rPr>
          <w:color w:val="000000"/>
          <w:sz w:val="24"/>
          <w:lang w:val="ru-RU"/>
        </w:rPr>
      </w:pPr>
      <w:r>
        <w:rPr>
          <w:color w:val="000000"/>
          <w:sz w:val="24"/>
          <w:lang w:val="ru-RU"/>
        </w:rPr>
        <w:t>о</w:t>
      </w:r>
      <w:r w:rsidRPr="004D053A">
        <w:rPr>
          <w:color w:val="000000"/>
          <w:sz w:val="24"/>
          <w:lang w:val="ru-RU"/>
        </w:rPr>
        <w:t>рганизация события, в котором воплощается смысл ценности.</w:t>
      </w:r>
    </w:p>
    <w:p w:rsidR="004D053A" w:rsidRPr="004D053A" w:rsidRDefault="004D053A" w:rsidP="00274C11">
      <w:pPr>
        <w:spacing w:before="0" w:beforeAutospacing="0" w:after="0" w:afterAutospacing="0" w:line="276" w:lineRule="auto"/>
        <w:ind w:left="-284"/>
        <w:jc w:val="both"/>
        <w:rPr>
          <w:color w:val="000000"/>
          <w:lang w:val="ru-RU"/>
        </w:rPr>
      </w:pPr>
      <w:r w:rsidRPr="004D053A">
        <w:rPr>
          <w:color w:val="000000"/>
          <w:lang w:val="ru-RU"/>
        </w:rPr>
        <w:t>Последовательность циклов может изменяться. Н</w:t>
      </w:r>
      <w:r w:rsidR="00274C11">
        <w:rPr>
          <w:color w:val="000000"/>
          <w:lang w:val="ru-RU"/>
        </w:rPr>
        <w:t xml:space="preserve">апример, цикл может начинаться </w:t>
      </w:r>
      <w:r w:rsidRPr="004D053A">
        <w:rPr>
          <w:color w:val="000000"/>
          <w:lang w:val="ru-RU"/>
        </w:rPr>
        <w:t>с яркого события, после которого будет разверты</w:t>
      </w:r>
      <w:r w:rsidR="00274C11">
        <w:rPr>
          <w:color w:val="000000"/>
          <w:lang w:val="ru-RU"/>
        </w:rPr>
        <w:t xml:space="preserve">ваться погружение и приобщение </w:t>
      </w:r>
      <w:r w:rsidRPr="004D053A">
        <w:rPr>
          <w:color w:val="000000"/>
          <w:lang w:val="ru-RU"/>
        </w:rPr>
        <w:t>к культурному содержанию на основе ценности.</w:t>
      </w:r>
    </w:p>
    <w:p w:rsidR="004D053A" w:rsidRPr="004D053A" w:rsidRDefault="004D053A" w:rsidP="004C399D">
      <w:pPr>
        <w:spacing w:before="0" w:beforeAutospacing="0" w:after="0" w:afterAutospacing="0" w:line="276" w:lineRule="auto"/>
        <w:ind w:left="-284"/>
        <w:jc w:val="both"/>
        <w:rPr>
          <w:color w:val="000000"/>
          <w:lang w:val="ru-RU"/>
        </w:rPr>
      </w:pPr>
      <w:r w:rsidRPr="004D053A">
        <w:rPr>
          <w:color w:val="000000"/>
          <w:lang w:val="ru-RU"/>
        </w:rPr>
        <w:t xml:space="preserve">События, формы и методы работы по реализации каждой ценности в пространстве воспитания могут быть интегративными. Например, </w:t>
      </w:r>
      <w:proofErr w:type="gramStart"/>
      <w:r w:rsidRPr="004D053A">
        <w:rPr>
          <w:color w:val="000000"/>
          <w:lang w:val="ru-RU"/>
        </w:rPr>
        <w:t>одно и тоже</w:t>
      </w:r>
      <w:proofErr w:type="gramEnd"/>
      <w:r w:rsidRPr="004D053A">
        <w:rPr>
          <w:color w:val="000000"/>
          <w:lang w:val="ru-RU"/>
        </w:rPr>
        <w:t xml:space="preserve"> событие может быть посвящено нескольким ценностям одновременно.</w:t>
      </w:r>
    </w:p>
    <w:p w:rsidR="004D053A" w:rsidRPr="004D053A" w:rsidRDefault="004D053A" w:rsidP="004C399D">
      <w:pPr>
        <w:spacing w:before="0" w:beforeAutospacing="0" w:after="0" w:afterAutospacing="0" w:line="276" w:lineRule="auto"/>
        <w:ind w:left="-284"/>
        <w:jc w:val="both"/>
        <w:rPr>
          <w:color w:val="000000"/>
          <w:lang w:val="ru-RU"/>
        </w:rPr>
      </w:pPr>
      <w:r w:rsidRPr="004D053A">
        <w:rPr>
          <w:color w:val="000000"/>
          <w:lang w:val="ru-RU"/>
        </w:rPr>
        <w:t xml:space="preserve">Каждый педагог разрабатывает конкретные формы реализации воспитательного цикла. В ходе разработки должны быть определены смысл и действия взрослых, а также смысл и действия детей в каждой из форм. В течение всего года воспитатель осуществляет педагогическую диагностику, на основе наблюдения за поведением детей. </w:t>
      </w:r>
    </w:p>
    <w:p w:rsidR="004D053A" w:rsidRPr="004D053A" w:rsidRDefault="004D053A" w:rsidP="004C399D">
      <w:pPr>
        <w:spacing w:before="0" w:beforeAutospacing="0" w:after="0" w:afterAutospacing="0" w:line="276" w:lineRule="auto"/>
        <w:ind w:left="-284"/>
        <w:jc w:val="both"/>
        <w:rPr>
          <w:color w:val="000000"/>
          <w:lang w:val="ru-RU"/>
        </w:rPr>
      </w:pPr>
      <w:r w:rsidRPr="004D053A">
        <w:rPr>
          <w:color w:val="000000"/>
          <w:lang w:val="ru-RU"/>
        </w:rPr>
        <w:t xml:space="preserve">В фокусе педагогической диагностики находится понимание ребенком смысла конкретной ценности и ее проявление в его поведении. </w:t>
      </w:r>
    </w:p>
    <w:p w:rsidR="00E21949" w:rsidRDefault="004D053A" w:rsidP="004C399D">
      <w:pPr>
        <w:spacing w:before="0" w:beforeAutospacing="0" w:after="0" w:afterAutospacing="0" w:line="276" w:lineRule="auto"/>
        <w:ind w:left="-284"/>
        <w:jc w:val="both"/>
        <w:rPr>
          <w:color w:val="000000"/>
          <w:lang w:val="ru-RU"/>
        </w:rPr>
      </w:pPr>
      <w:r w:rsidRPr="004D053A">
        <w:rPr>
          <w:color w:val="000000"/>
          <w:lang w:val="ru-RU"/>
        </w:rPr>
        <w:t xml:space="preserve">Практическая реализация цели и задач воспитания осуществляется в рамках следующих направлений воспитательной работы </w:t>
      </w:r>
      <w:r w:rsidR="00E21949">
        <w:rPr>
          <w:color w:val="000000"/>
          <w:lang w:val="ru-RU"/>
        </w:rPr>
        <w:t>МБДОУ «</w:t>
      </w:r>
      <w:r w:rsidR="00E21949" w:rsidRPr="004D053A">
        <w:rPr>
          <w:color w:val="000000"/>
          <w:lang w:val="ru-RU"/>
        </w:rPr>
        <w:t xml:space="preserve"> Детский сад № </w:t>
      </w:r>
      <w:r w:rsidR="00E21949">
        <w:rPr>
          <w:color w:val="000000"/>
          <w:lang w:val="ru-RU"/>
        </w:rPr>
        <w:t>4</w:t>
      </w:r>
      <w:r w:rsidR="00E21949" w:rsidRPr="004D053A">
        <w:rPr>
          <w:color w:val="000000"/>
          <w:lang w:val="ru-RU"/>
        </w:rPr>
        <w:t>1</w:t>
      </w:r>
      <w:r w:rsidRPr="004D053A">
        <w:rPr>
          <w:color w:val="000000"/>
          <w:lang w:val="ru-RU"/>
        </w:rPr>
        <w:t xml:space="preserve">. </w:t>
      </w:r>
    </w:p>
    <w:p w:rsidR="004D053A" w:rsidRPr="004D053A" w:rsidRDefault="004D053A" w:rsidP="004C399D">
      <w:pPr>
        <w:spacing w:before="0" w:beforeAutospacing="0" w:after="0" w:afterAutospacing="0" w:line="276" w:lineRule="auto"/>
        <w:ind w:left="-284"/>
        <w:jc w:val="both"/>
        <w:rPr>
          <w:color w:val="000000"/>
          <w:lang w:val="ru-RU"/>
        </w:rPr>
      </w:pPr>
      <w:r w:rsidRPr="004D053A">
        <w:rPr>
          <w:color w:val="000000"/>
          <w:lang w:val="ru-RU"/>
        </w:rPr>
        <w:t>Каждое из них представлено в соответствующем модуле.</w:t>
      </w:r>
    </w:p>
    <w:p w:rsidR="004D053A" w:rsidRPr="004D053A" w:rsidRDefault="004D053A" w:rsidP="004C399D">
      <w:pPr>
        <w:spacing w:before="0" w:beforeAutospacing="0" w:after="0" w:afterAutospacing="0" w:line="276" w:lineRule="auto"/>
        <w:ind w:left="-284"/>
        <w:jc w:val="center"/>
        <w:rPr>
          <w:color w:val="000000"/>
          <w:lang w:val="ru-RU"/>
        </w:rPr>
      </w:pPr>
      <w:r w:rsidRPr="004D053A">
        <w:rPr>
          <w:b/>
          <w:bCs/>
          <w:color w:val="000000"/>
          <w:lang w:val="ru-RU"/>
        </w:rPr>
        <w:t>Модуль 1. Творческие соревнования</w:t>
      </w:r>
    </w:p>
    <w:p w:rsidR="004D053A" w:rsidRPr="004D053A" w:rsidRDefault="004D053A" w:rsidP="004C399D">
      <w:pPr>
        <w:spacing w:before="0" w:beforeAutospacing="0" w:after="0" w:afterAutospacing="0" w:line="276" w:lineRule="auto"/>
        <w:ind w:left="-284"/>
        <w:jc w:val="both"/>
        <w:rPr>
          <w:color w:val="000000"/>
          <w:lang w:val="ru-RU"/>
        </w:rPr>
      </w:pPr>
      <w:r w:rsidRPr="004D053A">
        <w:rPr>
          <w:color w:val="000000"/>
          <w:lang w:val="ru-RU"/>
        </w:rPr>
        <w:t>Творческие соревнования позволяют провести воспитательную работу с ребенком сразу по нескольким направлениям: социально-коммуникативное развитие, умственное и эстетическое воспитание, вовлечение родителей в процесс воспитания, интеграция воспитательных усилий.</w:t>
      </w:r>
    </w:p>
    <w:p w:rsidR="004D053A" w:rsidRPr="004D053A" w:rsidRDefault="004D053A" w:rsidP="004C399D">
      <w:pPr>
        <w:spacing w:before="0" w:beforeAutospacing="0" w:after="0" w:afterAutospacing="0" w:line="276" w:lineRule="auto"/>
        <w:ind w:left="-284"/>
        <w:rPr>
          <w:color w:val="000000"/>
          <w:lang w:val="ru-RU"/>
        </w:rPr>
      </w:pPr>
      <w:proofErr w:type="gramStart"/>
      <w:r w:rsidRPr="004D053A">
        <w:rPr>
          <w:color w:val="000000"/>
          <w:lang w:val="ru-RU"/>
        </w:rPr>
        <w:t>Творческие соревнования способствуют художественно–эстетическому развитию ребенка, которое предполагает развитие предпосылок ценностно-смыслового восприятия произведений искусства (словесного, музыкального, изобразительного), мира природы; становление эстетического отношения к окружающему миру; формирование элементарных представлений о видах искусства; восприятие музыки, художественной литературы, фольклора; стимулирование сопереживанию персонажам художественных произведений; реализацию самостоятельной творческой деятельности детей (изобразительной, конструктивно-модельной, музыкальной и др.).</w:t>
      </w:r>
      <w:proofErr w:type="gramEnd"/>
      <w:r w:rsidRPr="004D053A">
        <w:rPr>
          <w:color w:val="000000"/>
          <w:lang w:val="ru-RU"/>
        </w:rPr>
        <w:br/>
        <w:t xml:space="preserve"> </w:t>
      </w:r>
      <w:r w:rsidRPr="004D053A">
        <w:rPr>
          <w:color w:val="000000"/>
          <w:lang w:val="ru-RU"/>
        </w:rPr>
        <w:tab/>
        <w:t>Творческие соревнования стимулируют у воспитанников развитие: сенсорных способностей; чувства ритма, цвета, композиции; умения выражать в художественных образах свои творческие способности.</w:t>
      </w:r>
    </w:p>
    <w:p w:rsidR="004D053A" w:rsidRPr="004D053A" w:rsidRDefault="004D053A" w:rsidP="004C399D">
      <w:pPr>
        <w:spacing w:before="0" w:beforeAutospacing="0" w:after="0" w:afterAutospacing="0" w:line="276" w:lineRule="auto"/>
        <w:ind w:left="-284"/>
        <w:jc w:val="both"/>
        <w:rPr>
          <w:color w:val="000000"/>
          <w:lang w:val="ru-RU"/>
        </w:rPr>
      </w:pPr>
      <w:r w:rsidRPr="004D053A">
        <w:rPr>
          <w:color w:val="000000"/>
          <w:lang w:val="ru-RU"/>
        </w:rPr>
        <w:t xml:space="preserve">Творческое соревнование – не просто мероприятие в стенах детского сада, это продолжение и расширение образовательного процесса, где развитие получают все участники процесса: ребенок, родитель и педагог. Родитель и ребенок учатся и приобретают опыт по взаимодействию для достижения общей цели, реализуя общие задачи. Родитель учится быть терпеливым и вдумчивым. </w:t>
      </w:r>
      <w:r w:rsidRPr="004D053A">
        <w:rPr>
          <w:color w:val="000000"/>
          <w:lang w:val="ru-RU"/>
        </w:rPr>
        <w:lastRenderedPageBreak/>
        <w:t>Ребенок получает первый социальный опыт участия в конкурсном движении, а родитель учится относиться к соревнованиям серьезно, знакомясь с положениями, условиями и системой оценки.</w:t>
      </w:r>
    </w:p>
    <w:p w:rsidR="004D053A" w:rsidRPr="004D053A" w:rsidRDefault="004D053A" w:rsidP="004C399D">
      <w:pPr>
        <w:spacing w:before="0" w:beforeAutospacing="0" w:after="0" w:afterAutospacing="0" w:line="276" w:lineRule="auto"/>
        <w:ind w:left="-284"/>
        <w:jc w:val="both"/>
        <w:rPr>
          <w:color w:val="000000"/>
          <w:lang w:val="ru-RU"/>
        </w:rPr>
      </w:pPr>
      <w:r w:rsidRPr="004D053A">
        <w:rPr>
          <w:color w:val="000000"/>
          <w:lang w:val="ru-RU"/>
        </w:rPr>
        <w:t>Творческие соревнования создают условия для приобретения социального опыта участия ребенка в конкурсном движении и формирование у родителей педагогической культуры по подготовке и поддержке своего ребенка в участии в конкурсах.</w:t>
      </w:r>
    </w:p>
    <w:p w:rsidR="004D053A" w:rsidRPr="004D053A" w:rsidRDefault="00E21949" w:rsidP="004C399D">
      <w:pPr>
        <w:spacing w:before="0" w:beforeAutospacing="0" w:after="0" w:afterAutospacing="0" w:line="276" w:lineRule="auto"/>
        <w:ind w:left="-284"/>
        <w:jc w:val="both"/>
        <w:rPr>
          <w:color w:val="000000"/>
          <w:lang w:val="ru-RU"/>
        </w:rPr>
      </w:pPr>
      <w:r>
        <w:rPr>
          <w:color w:val="000000"/>
          <w:lang w:val="ru-RU"/>
        </w:rPr>
        <w:t>МБДОУ «</w:t>
      </w:r>
      <w:r w:rsidRPr="004D053A">
        <w:rPr>
          <w:color w:val="000000"/>
          <w:lang w:val="ru-RU"/>
        </w:rPr>
        <w:t xml:space="preserve"> Детский сад № </w:t>
      </w:r>
      <w:r>
        <w:rPr>
          <w:color w:val="000000"/>
          <w:lang w:val="ru-RU"/>
        </w:rPr>
        <w:t>4</w:t>
      </w:r>
      <w:r w:rsidRPr="004D053A">
        <w:rPr>
          <w:color w:val="000000"/>
          <w:lang w:val="ru-RU"/>
        </w:rPr>
        <w:t>1</w:t>
      </w:r>
      <w:r w:rsidR="00274C11">
        <w:rPr>
          <w:color w:val="000000"/>
          <w:lang w:val="ru-RU"/>
        </w:rPr>
        <w:t>»</w:t>
      </w:r>
      <w:r>
        <w:rPr>
          <w:color w:val="000000"/>
          <w:lang w:val="ru-RU"/>
        </w:rPr>
        <w:t xml:space="preserve"> </w:t>
      </w:r>
      <w:r w:rsidR="004D053A" w:rsidRPr="004D053A">
        <w:rPr>
          <w:color w:val="000000"/>
          <w:lang w:val="ru-RU"/>
        </w:rPr>
        <w:t xml:space="preserve">проводит творческие соревнования в различных формах, например, конкурсы, выставки, фестивали. Конкретная форма проведения творческого соревнования определяется календарным планом воспитательной работы </w:t>
      </w:r>
      <w:r>
        <w:rPr>
          <w:color w:val="000000"/>
          <w:lang w:val="ru-RU"/>
        </w:rPr>
        <w:t>МБДОУ «</w:t>
      </w:r>
      <w:r w:rsidRPr="004D053A">
        <w:rPr>
          <w:color w:val="000000"/>
          <w:lang w:val="ru-RU"/>
        </w:rPr>
        <w:t xml:space="preserve"> Детский сад № </w:t>
      </w:r>
      <w:r>
        <w:rPr>
          <w:color w:val="000000"/>
          <w:lang w:val="ru-RU"/>
        </w:rPr>
        <w:t>4</w:t>
      </w:r>
      <w:r w:rsidRPr="004D053A">
        <w:rPr>
          <w:color w:val="000000"/>
          <w:lang w:val="ru-RU"/>
        </w:rPr>
        <w:t>1</w:t>
      </w:r>
      <w:r w:rsidR="00274C11">
        <w:rPr>
          <w:color w:val="000000"/>
          <w:lang w:val="ru-RU"/>
        </w:rPr>
        <w:t>»</w:t>
      </w:r>
      <w:r w:rsidR="004D053A" w:rsidRPr="004D053A">
        <w:rPr>
          <w:color w:val="000000"/>
          <w:lang w:val="ru-RU"/>
        </w:rPr>
        <w:t>.</w:t>
      </w:r>
    </w:p>
    <w:p w:rsidR="004D053A" w:rsidRPr="004D053A" w:rsidRDefault="00E21949" w:rsidP="004C399D">
      <w:pPr>
        <w:spacing w:before="0" w:beforeAutospacing="0" w:after="0" w:afterAutospacing="0" w:line="276" w:lineRule="auto"/>
        <w:ind w:left="-284"/>
        <w:jc w:val="both"/>
        <w:rPr>
          <w:color w:val="000000"/>
          <w:lang w:val="ru-RU"/>
        </w:rPr>
      </w:pPr>
      <w:r>
        <w:rPr>
          <w:color w:val="000000"/>
          <w:lang w:val="ru-RU"/>
        </w:rPr>
        <w:t>МБДОУ «</w:t>
      </w:r>
      <w:r w:rsidRPr="004D053A">
        <w:rPr>
          <w:color w:val="000000"/>
          <w:lang w:val="ru-RU"/>
        </w:rPr>
        <w:t xml:space="preserve"> Детский сад № </w:t>
      </w:r>
      <w:r>
        <w:rPr>
          <w:color w:val="000000"/>
          <w:lang w:val="ru-RU"/>
        </w:rPr>
        <w:t>4</w:t>
      </w:r>
      <w:r w:rsidRPr="004D053A">
        <w:rPr>
          <w:color w:val="000000"/>
          <w:lang w:val="ru-RU"/>
        </w:rPr>
        <w:t>1</w:t>
      </w:r>
      <w:r w:rsidR="00274C11">
        <w:rPr>
          <w:color w:val="000000"/>
          <w:lang w:val="ru-RU"/>
        </w:rPr>
        <w:t>»</w:t>
      </w:r>
      <w:r>
        <w:rPr>
          <w:color w:val="000000"/>
          <w:lang w:val="ru-RU"/>
        </w:rPr>
        <w:t xml:space="preserve"> </w:t>
      </w:r>
      <w:r w:rsidR="004D053A" w:rsidRPr="004D053A">
        <w:rPr>
          <w:color w:val="000000"/>
          <w:lang w:val="ru-RU"/>
        </w:rPr>
        <w:t>помогает подготовиться семье к успешному участию в конкурсе, консультирует родителей по созданию условий, мотивации, помогают в подготовке. Педагогам приходится учиться видеть домашние условия и возможности ребенка, понимать современного родителя и их трудности, быть терпимыми, и доброжелательными к любому родителю и оказывать посильную помощь в развитии детей дома.</w:t>
      </w:r>
    </w:p>
    <w:p w:rsidR="004D053A" w:rsidRPr="004D053A" w:rsidRDefault="004D053A" w:rsidP="004C399D">
      <w:pPr>
        <w:spacing w:before="0" w:beforeAutospacing="0" w:after="0" w:afterAutospacing="0" w:line="276" w:lineRule="auto"/>
        <w:ind w:left="-284"/>
        <w:jc w:val="both"/>
        <w:rPr>
          <w:color w:val="000000"/>
          <w:lang w:val="ru-RU"/>
        </w:rPr>
      </w:pPr>
      <w:proofErr w:type="gramStart"/>
      <w:r w:rsidRPr="004D053A">
        <w:rPr>
          <w:color w:val="000000"/>
          <w:lang w:val="ru-RU"/>
        </w:rPr>
        <w:t>Через весь процесс подготовки, организации и проведения творческих соревнования педагогический коллектив детского сада решает для себя важную задачу по воспитанию родителя и преемственности развития ребенка в семье и детском саду.</w:t>
      </w:r>
      <w:proofErr w:type="gramEnd"/>
    </w:p>
    <w:p w:rsidR="004D053A" w:rsidRPr="004D053A" w:rsidRDefault="004D053A" w:rsidP="004C399D">
      <w:pPr>
        <w:spacing w:before="0" w:beforeAutospacing="0" w:after="0" w:afterAutospacing="0" w:line="276" w:lineRule="auto"/>
        <w:ind w:left="-284"/>
        <w:jc w:val="center"/>
        <w:rPr>
          <w:color w:val="000000"/>
          <w:lang w:val="ru-RU"/>
        </w:rPr>
      </w:pPr>
      <w:r w:rsidRPr="004D053A">
        <w:rPr>
          <w:b/>
          <w:bCs/>
          <w:color w:val="000000"/>
          <w:lang w:val="ru-RU"/>
        </w:rPr>
        <w:t>Модуль 2. Праздники</w:t>
      </w:r>
    </w:p>
    <w:p w:rsidR="004D053A" w:rsidRPr="004D053A" w:rsidRDefault="004D053A" w:rsidP="004C399D">
      <w:pPr>
        <w:spacing w:before="0" w:beforeAutospacing="0" w:after="0" w:afterAutospacing="0" w:line="276" w:lineRule="auto"/>
        <w:ind w:left="-284"/>
        <w:jc w:val="both"/>
        <w:rPr>
          <w:color w:val="000000"/>
          <w:lang w:val="ru-RU"/>
        </w:rPr>
      </w:pPr>
      <w:r w:rsidRPr="004D053A">
        <w:rPr>
          <w:color w:val="000000"/>
          <w:lang w:val="ru-RU"/>
        </w:rPr>
        <w:t>Праздники благотворно влияют на развитие психических процессов ребенка: памяти, внимания; создают прекрасную атмосферу для развития речи ребенка, для закрепления знаний, полученных на различных занятиях; способствуют его нравственному воспитанию, развитию социально-коммуникативных навыков.</w:t>
      </w:r>
    </w:p>
    <w:p w:rsidR="004D053A" w:rsidRPr="004D053A" w:rsidRDefault="004D053A" w:rsidP="004C399D">
      <w:pPr>
        <w:spacing w:before="0" w:beforeAutospacing="0" w:after="0" w:afterAutospacing="0" w:line="276" w:lineRule="auto"/>
        <w:ind w:left="-284"/>
        <w:jc w:val="both"/>
        <w:rPr>
          <w:color w:val="000000"/>
          <w:lang w:val="ru-RU"/>
        </w:rPr>
      </w:pPr>
      <w:r w:rsidRPr="004D053A">
        <w:rPr>
          <w:color w:val="000000"/>
          <w:lang w:val="ru-RU"/>
        </w:rPr>
        <w:t>Чтобы снизить утомляемость детей, нужны частые смены видов деятельности. Для этих целей на празднике используются игры и представления. Они позволяют детям расслабиться и подвигаться.</w:t>
      </w:r>
    </w:p>
    <w:p w:rsidR="004D053A" w:rsidRPr="004D053A" w:rsidRDefault="004D053A" w:rsidP="004C399D">
      <w:pPr>
        <w:spacing w:before="0" w:beforeAutospacing="0" w:after="0" w:afterAutospacing="0" w:line="276" w:lineRule="auto"/>
        <w:ind w:left="-284"/>
        <w:jc w:val="both"/>
        <w:rPr>
          <w:color w:val="000000"/>
          <w:lang w:val="ru-RU"/>
        </w:rPr>
      </w:pPr>
      <w:r w:rsidRPr="004D053A">
        <w:rPr>
          <w:color w:val="000000"/>
          <w:lang w:val="ru-RU"/>
        </w:rPr>
        <w:t>Подготовка к празднику является отличным стимулом для детей на занятиях по развитию речи и музыке. Малыши разучивают песни, стихи и танцевальные движения не просто так, а для того, чтобы потом продемонстрировать все свои умения родителям на детском утреннике, да еще получить за это подарки, которые тоже занимают не последнее место в мотивации ребенка. Таким образом, воспитатель всегда может объяснить ребенку, для чего проводится то или иное занятие и почему нужно стараться. А когда у малыша есть конкретный стимул, он и заниматься будет усерднее.</w:t>
      </w:r>
    </w:p>
    <w:p w:rsidR="004D053A" w:rsidRPr="004D053A" w:rsidRDefault="004D053A" w:rsidP="004C399D">
      <w:pPr>
        <w:spacing w:before="0" w:beforeAutospacing="0" w:after="0" w:afterAutospacing="0" w:line="276" w:lineRule="auto"/>
        <w:ind w:left="-284"/>
        <w:jc w:val="both"/>
        <w:rPr>
          <w:color w:val="000000"/>
          <w:lang w:val="ru-RU"/>
        </w:rPr>
      </w:pPr>
      <w:r w:rsidRPr="004D053A">
        <w:rPr>
          <w:color w:val="000000"/>
          <w:lang w:val="ru-RU"/>
        </w:rPr>
        <w:t>Во-вторых, праздник – это возможность для родителей получить представление о том, какие у ребенка взаимоотношения с коллективом и с другими детьми.</w:t>
      </w:r>
    </w:p>
    <w:p w:rsidR="004D053A" w:rsidRPr="004D053A" w:rsidRDefault="004D053A" w:rsidP="004C399D">
      <w:pPr>
        <w:spacing w:before="0" w:beforeAutospacing="0" w:after="0" w:afterAutospacing="0" w:line="276" w:lineRule="auto"/>
        <w:ind w:left="-284"/>
        <w:jc w:val="both"/>
        <w:rPr>
          <w:color w:val="000000"/>
          <w:lang w:val="ru-RU"/>
        </w:rPr>
      </w:pPr>
      <w:r w:rsidRPr="004D053A">
        <w:rPr>
          <w:color w:val="000000"/>
          <w:lang w:val="ru-RU"/>
        </w:rPr>
        <w:t>В-третьих, праздник в детском саду позволяет родителям сравнить навыки своего ребенка с умениями сверстников, и, возможно, выделить какие-то проблемные моменты, над которыми стоит поработать дома. Помимо этого педагоги могут оценить поведение ребенка в коллективе: насколько он общителен, не стесняется ли он, и достаточно ли он дисциплинирован.</w:t>
      </w:r>
    </w:p>
    <w:p w:rsidR="004D053A" w:rsidRPr="004D053A" w:rsidRDefault="004D053A" w:rsidP="004C399D">
      <w:pPr>
        <w:spacing w:before="0" w:beforeAutospacing="0" w:after="0" w:afterAutospacing="0" w:line="276" w:lineRule="auto"/>
        <w:ind w:left="-284"/>
        <w:jc w:val="both"/>
        <w:rPr>
          <w:color w:val="000000"/>
          <w:lang w:val="ru-RU"/>
        </w:rPr>
      </w:pPr>
      <w:r w:rsidRPr="004D053A">
        <w:rPr>
          <w:color w:val="000000"/>
          <w:lang w:val="ru-RU"/>
        </w:rPr>
        <w:t>Педагогический коллектив вправе не приглашать на праздники в ясельных группах, потому что малыши нередко реагируют слезами на появление родителей, к которым нельзя подойти, и теряют весь интерес к празднику. Во время эпидемиологических вспышек присутствие родителей тоже, как правило, не допускается.</w:t>
      </w:r>
    </w:p>
    <w:p w:rsidR="004C399D" w:rsidRDefault="004D053A" w:rsidP="004C399D">
      <w:pPr>
        <w:spacing w:before="0" w:beforeAutospacing="0" w:after="0" w:afterAutospacing="0" w:line="276" w:lineRule="auto"/>
        <w:ind w:left="-284"/>
        <w:rPr>
          <w:color w:val="000000"/>
          <w:lang w:val="ru-RU"/>
        </w:rPr>
      </w:pPr>
      <w:r>
        <w:rPr>
          <w:color w:val="000000"/>
          <w:lang w:val="ru-RU"/>
        </w:rPr>
        <w:t>МБДОУ «</w:t>
      </w:r>
      <w:r w:rsidRPr="004D053A">
        <w:rPr>
          <w:color w:val="000000"/>
          <w:lang w:val="ru-RU"/>
        </w:rPr>
        <w:t xml:space="preserve">Детский сад № </w:t>
      </w:r>
      <w:r>
        <w:rPr>
          <w:color w:val="000000"/>
          <w:lang w:val="ru-RU"/>
        </w:rPr>
        <w:t>4</w:t>
      </w:r>
      <w:r w:rsidRPr="004D053A">
        <w:rPr>
          <w:color w:val="000000"/>
          <w:lang w:val="ru-RU"/>
        </w:rPr>
        <w:t>1</w:t>
      </w:r>
      <w:r w:rsidR="00274C11">
        <w:rPr>
          <w:color w:val="000000"/>
          <w:lang w:val="ru-RU"/>
        </w:rPr>
        <w:t>»</w:t>
      </w:r>
      <w:r>
        <w:rPr>
          <w:color w:val="000000"/>
          <w:lang w:val="ru-RU"/>
        </w:rPr>
        <w:t xml:space="preserve"> </w:t>
      </w:r>
      <w:r w:rsidRPr="004D053A">
        <w:rPr>
          <w:color w:val="000000"/>
          <w:lang w:val="ru-RU"/>
        </w:rPr>
        <w:t>организует праздники в форме тематических мероприятий, например, праздник осени, новый год, рождество, мамин праздник, день Победы, а также утренников.</w:t>
      </w:r>
    </w:p>
    <w:p w:rsidR="004D053A" w:rsidRPr="004D053A" w:rsidRDefault="004D053A" w:rsidP="004C399D">
      <w:pPr>
        <w:spacing w:before="0" w:beforeAutospacing="0" w:after="0" w:afterAutospacing="0" w:line="276" w:lineRule="auto"/>
        <w:ind w:left="-284"/>
        <w:rPr>
          <w:color w:val="000000"/>
          <w:lang w:val="ru-RU"/>
        </w:rPr>
      </w:pPr>
      <w:r w:rsidRPr="004D053A">
        <w:rPr>
          <w:color w:val="000000"/>
          <w:lang w:val="ru-RU"/>
        </w:rPr>
        <w:t xml:space="preserve">Конкретная форма проведения праздника определяется календарным планом воспитательной работы </w:t>
      </w:r>
      <w:r>
        <w:rPr>
          <w:color w:val="000000"/>
          <w:lang w:val="ru-RU"/>
        </w:rPr>
        <w:t>МБДОУ «</w:t>
      </w:r>
      <w:r w:rsidRPr="004D053A">
        <w:rPr>
          <w:color w:val="000000"/>
          <w:lang w:val="ru-RU"/>
        </w:rPr>
        <w:t xml:space="preserve"> Детский сад № </w:t>
      </w:r>
      <w:r>
        <w:rPr>
          <w:color w:val="000000"/>
          <w:lang w:val="ru-RU"/>
        </w:rPr>
        <w:t>4</w:t>
      </w:r>
      <w:r w:rsidRPr="004D053A">
        <w:rPr>
          <w:color w:val="000000"/>
          <w:lang w:val="ru-RU"/>
        </w:rPr>
        <w:t>1</w:t>
      </w:r>
      <w:r w:rsidR="00274C11">
        <w:rPr>
          <w:color w:val="000000"/>
          <w:lang w:val="ru-RU"/>
        </w:rPr>
        <w:t>»</w:t>
      </w:r>
      <w:r>
        <w:rPr>
          <w:color w:val="000000"/>
          <w:lang w:val="ru-RU"/>
        </w:rPr>
        <w:t>.</w:t>
      </w:r>
    </w:p>
    <w:p w:rsidR="004D053A" w:rsidRPr="004D053A" w:rsidRDefault="004D053A" w:rsidP="004C399D">
      <w:pPr>
        <w:spacing w:before="0" w:beforeAutospacing="0" w:after="0" w:afterAutospacing="0" w:line="276" w:lineRule="auto"/>
        <w:ind w:left="-284"/>
        <w:jc w:val="center"/>
        <w:rPr>
          <w:color w:val="000000"/>
          <w:lang w:val="ru-RU"/>
        </w:rPr>
      </w:pPr>
      <w:r w:rsidRPr="004D053A">
        <w:rPr>
          <w:b/>
          <w:bCs/>
          <w:color w:val="000000"/>
          <w:lang w:val="ru-RU"/>
        </w:rPr>
        <w:lastRenderedPageBreak/>
        <w:t>Модуль 3. Фольклорные мероприятия</w:t>
      </w:r>
    </w:p>
    <w:p w:rsidR="004D053A" w:rsidRPr="004D053A" w:rsidRDefault="004D053A" w:rsidP="004C399D">
      <w:pPr>
        <w:spacing w:before="0" w:beforeAutospacing="0" w:after="0" w:afterAutospacing="0" w:line="276" w:lineRule="auto"/>
        <w:ind w:left="-284"/>
        <w:jc w:val="both"/>
        <w:rPr>
          <w:color w:val="000000"/>
          <w:lang w:val="ru-RU"/>
        </w:rPr>
      </w:pPr>
      <w:r w:rsidRPr="004D053A">
        <w:rPr>
          <w:color w:val="000000"/>
          <w:lang w:val="ru-RU"/>
        </w:rPr>
        <w:t xml:space="preserve">Фольклорные мероприятия могут пересекаться с праздниками, но существенно отличаются от остальных воспитательных мероприятий детского сада тем, что направлены на раскрытие </w:t>
      </w:r>
      <w:proofErr w:type="spellStart"/>
      <w:r w:rsidRPr="004D053A">
        <w:rPr>
          <w:color w:val="000000"/>
          <w:lang w:val="ru-RU"/>
        </w:rPr>
        <w:t>социокультурных</w:t>
      </w:r>
      <w:proofErr w:type="spellEnd"/>
      <w:r w:rsidRPr="004D053A">
        <w:rPr>
          <w:color w:val="000000"/>
          <w:lang w:val="ru-RU"/>
        </w:rPr>
        <w:t xml:space="preserve"> ценностей нашего народа, знакомство детей с отечественными традициями и праздниками, многообразием стран и народов мира, их обычаями.</w:t>
      </w:r>
    </w:p>
    <w:p w:rsidR="00F10845" w:rsidRDefault="004D053A" w:rsidP="004C399D">
      <w:pPr>
        <w:spacing w:before="0" w:beforeAutospacing="0" w:after="0" w:afterAutospacing="0" w:line="276" w:lineRule="auto"/>
        <w:ind w:left="-284"/>
        <w:jc w:val="both"/>
        <w:rPr>
          <w:color w:val="000000"/>
          <w:lang w:val="ru-RU"/>
        </w:rPr>
      </w:pPr>
      <w:r w:rsidRPr="004D053A">
        <w:rPr>
          <w:color w:val="000000"/>
          <w:lang w:val="ru-RU"/>
        </w:rPr>
        <w:t xml:space="preserve">При проведении фольклорного мероприятия важно продумать его форму и сценарий. </w:t>
      </w:r>
    </w:p>
    <w:p w:rsidR="004D053A" w:rsidRPr="004D053A" w:rsidRDefault="00F10845" w:rsidP="004C399D">
      <w:pPr>
        <w:spacing w:before="0" w:beforeAutospacing="0" w:after="0" w:afterAutospacing="0" w:line="276" w:lineRule="auto"/>
        <w:ind w:left="-284"/>
        <w:jc w:val="both"/>
        <w:rPr>
          <w:color w:val="000000"/>
          <w:lang w:val="ru-RU"/>
        </w:rPr>
      </w:pPr>
      <w:r>
        <w:rPr>
          <w:color w:val="000000"/>
          <w:lang w:val="ru-RU"/>
        </w:rPr>
        <w:t xml:space="preserve">        </w:t>
      </w:r>
      <w:r w:rsidR="004D053A" w:rsidRPr="004D053A">
        <w:rPr>
          <w:color w:val="000000"/>
          <w:lang w:val="ru-RU"/>
        </w:rPr>
        <w:t>Например, это могут быть «Ярмарка</w:t>
      </w:r>
      <w:r w:rsidR="004D053A">
        <w:rPr>
          <w:color w:val="000000"/>
          <w:lang w:val="ru-RU"/>
        </w:rPr>
        <w:t xml:space="preserve"> в Дагестане</w:t>
      </w:r>
      <w:r w:rsidR="004D053A" w:rsidRPr="004D053A">
        <w:rPr>
          <w:color w:val="000000"/>
          <w:lang w:val="ru-RU"/>
        </w:rPr>
        <w:t>», «</w:t>
      </w:r>
      <w:proofErr w:type="spellStart"/>
      <w:r w:rsidR="004D053A">
        <w:rPr>
          <w:color w:val="000000"/>
          <w:lang w:val="ru-RU"/>
        </w:rPr>
        <w:t>Навруз</w:t>
      </w:r>
      <w:proofErr w:type="spellEnd"/>
      <w:r w:rsidR="004D053A">
        <w:rPr>
          <w:color w:val="000000"/>
          <w:lang w:val="ru-RU"/>
        </w:rPr>
        <w:t xml:space="preserve"> Байрам</w:t>
      </w:r>
      <w:r w:rsidR="004D053A" w:rsidRPr="004D053A">
        <w:rPr>
          <w:color w:val="000000"/>
          <w:lang w:val="ru-RU"/>
        </w:rPr>
        <w:t>», «</w:t>
      </w:r>
      <w:proofErr w:type="spellStart"/>
      <w:r w:rsidR="004D053A">
        <w:rPr>
          <w:color w:val="000000"/>
          <w:lang w:val="ru-RU"/>
        </w:rPr>
        <w:t>Масленница</w:t>
      </w:r>
      <w:proofErr w:type="spellEnd"/>
      <w:r w:rsidR="004D053A" w:rsidRPr="004D053A">
        <w:rPr>
          <w:color w:val="000000"/>
          <w:lang w:val="ru-RU"/>
        </w:rPr>
        <w:t>»</w:t>
      </w:r>
      <w:r w:rsidR="00274C11">
        <w:rPr>
          <w:color w:val="000000"/>
          <w:lang w:val="ru-RU"/>
        </w:rPr>
        <w:t>, «Хлеб – всему голова»</w:t>
      </w:r>
      <w:proofErr w:type="gramStart"/>
      <w:r w:rsidR="00274C11">
        <w:rPr>
          <w:color w:val="000000"/>
          <w:lang w:val="ru-RU"/>
        </w:rPr>
        <w:t xml:space="preserve"> </w:t>
      </w:r>
      <w:r w:rsidR="004D053A" w:rsidRPr="004D053A">
        <w:rPr>
          <w:color w:val="000000"/>
          <w:lang w:val="ru-RU"/>
        </w:rPr>
        <w:t>.</w:t>
      </w:r>
      <w:proofErr w:type="gramEnd"/>
      <w:r w:rsidR="004D053A" w:rsidRPr="004D053A">
        <w:rPr>
          <w:color w:val="000000"/>
          <w:lang w:val="ru-RU"/>
        </w:rPr>
        <w:t xml:space="preserve"> После этого выстраивается композиция, определяется очередность развития событий, кульминация мероприятия. Сценарий завершается развязкой. Конкретная форма проведения фольклорного мероприятия определяется календарным планом воспитательной работы </w:t>
      </w:r>
      <w:r w:rsidR="004D053A">
        <w:rPr>
          <w:color w:val="000000"/>
          <w:lang w:val="ru-RU"/>
        </w:rPr>
        <w:t>МБДОУ «</w:t>
      </w:r>
      <w:r w:rsidR="004D053A" w:rsidRPr="004D053A">
        <w:rPr>
          <w:color w:val="000000"/>
          <w:lang w:val="ru-RU"/>
        </w:rPr>
        <w:t xml:space="preserve"> Детский сад № </w:t>
      </w:r>
      <w:r w:rsidR="004D053A">
        <w:rPr>
          <w:color w:val="000000"/>
          <w:lang w:val="ru-RU"/>
        </w:rPr>
        <w:t>4</w:t>
      </w:r>
      <w:r w:rsidR="004D053A" w:rsidRPr="004D053A">
        <w:rPr>
          <w:color w:val="000000"/>
          <w:lang w:val="ru-RU"/>
        </w:rPr>
        <w:t>1</w:t>
      </w:r>
      <w:r w:rsidR="004D053A">
        <w:rPr>
          <w:color w:val="000000"/>
          <w:lang w:val="ru-RU"/>
        </w:rPr>
        <w:t>»</w:t>
      </w:r>
      <w:r w:rsidR="004D053A" w:rsidRPr="004D053A">
        <w:rPr>
          <w:color w:val="000000"/>
          <w:lang w:val="ru-RU"/>
        </w:rPr>
        <w:t>.</w:t>
      </w:r>
    </w:p>
    <w:p w:rsidR="004D053A" w:rsidRPr="004D053A" w:rsidRDefault="004D053A" w:rsidP="004C399D">
      <w:pPr>
        <w:spacing w:before="0" w:beforeAutospacing="0" w:after="0" w:afterAutospacing="0" w:line="276" w:lineRule="auto"/>
        <w:ind w:left="-284"/>
        <w:jc w:val="both"/>
        <w:rPr>
          <w:color w:val="000000"/>
          <w:lang w:val="ru-RU"/>
        </w:rPr>
      </w:pPr>
      <w:r w:rsidRPr="004D053A">
        <w:rPr>
          <w:color w:val="000000"/>
          <w:lang w:val="ru-RU"/>
        </w:rPr>
        <w:t xml:space="preserve">Педагоги, занятые в организации фольклорного мероприятия должны учитывать важность поисковых действий и предварительной работы, построенных в каждом случае на взаимодействии и сотрудничестве взрослых и дошкольников. </w:t>
      </w:r>
      <w:proofErr w:type="gramStart"/>
      <w:r w:rsidRPr="004D053A">
        <w:rPr>
          <w:color w:val="000000"/>
          <w:lang w:val="ru-RU"/>
        </w:rPr>
        <w:t>Например, показать ребенку историю народной игрушки (игрушки разных народов России, где их изготовляют; особенности народных деревянных, глиняных, соломенных, тряпичных игрушек и т. д.) невозможно без посещения музеев, выставок, конкурсов.</w:t>
      </w:r>
      <w:proofErr w:type="gramEnd"/>
      <w:r w:rsidRPr="004D053A">
        <w:rPr>
          <w:color w:val="000000"/>
          <w:lang w:val="ru-RU"/>
        </w:rPr>
        <w:t xml:space="preserve"> Дошкольнику не обойтись без помощи взрослого при рисовании, изготовлении игрушек.</w:t>
      </w:r>
    </w:p>
    <w:p w:rsidR="004D053A" w:rsidRPr="004D053A" w:rsidRDefault="00F10845" w:rsidP="004C399D">
      <w:pPr>
        <w:spacing w:before="0" w:beforeAutospacing="0" w:after="0" w:afterAutospacing="0" w:line="276" w:lineRule="auto"/>
        <w:ind w:left="-284"/>
        <w:jc w:val="both"/>
        <w:rPr>
          <w:color w:val="000000"/>
          <w:lang w:val="ru-RU"/>
        </w:rPr>
      </w:pPr>
      <w:r>
        <w:rPr>
          <w:color w:val="000000"/>
          <w:lang w:val="ru-RU"/>
        </w:rPr>
        <w:t xml:space="preserve">            </w:t>
      </w:r>
      <w:r w:rsidR="004D053A" w:rsidRPr="004D053A">
        <w:rPr>
          <w:color w:val="000000"/>
          <w:lang w:val="ru-RU"/>
        </w:rPr>
        <w:t>В основе фольклорных мероприятий лежит комплексный подход к воспитанию и развитию дошкольников:</w:t>
      </w:r>
    </w:p>
    <w:p w:rsidR="004D053A" w:rsidRPr="004D053A" w:rsidRDefault="004D053A" w:rsidP="004C399D">
      <w:pPr>
        <w:numPr>
          <w:ilvl w:val="0"/>
          <w:numId w:val="66"/>
        </w:numPr>
        <w:tabs>
          <w:tab w:val="clear" w:pos="720"/>
        </w:tabs>
        <w:spacing w:before="0" w:beforeAutospacing="0" w:after="0" w:afterAutospacing="0" w:line="276" w:lineRule="auto"/>
        <w:ind w:left="-284" w:firstLine="0"/>
        <w:jc w:val="both"/>
        <w:rPr>
          <w:color w:val="000000"/>
          <w:lang w:val="ru-RU"/>
        </w:rPr>
      </w:pPr>
      <w:r w:rsidRPr="004D053A">
        <w:rPr>
          <w:color w:val="000000"/>
          <w:lang w:val="ru-RU"/>
        </w:rPr>
        <w:t>формирование духовно-нравственных норм и ценностей;</w:t>
      </w:r>
    </w:p>
    <w:p w:rsidR="004D053A" w:rsidRPr="000A4BC4" w:rsidRDefault="004D053A" w:rsidP="004C399D">
      <w:pPr>
        <w:numPr>
          <w:ilvl w:val="0"/>
          <w:numId w:val="66"/>
        </w:numPr>
        <w:tabs>
          <w:tab w:val="clear" w:pos="720"/>
        </w:tabs>
        <w:spacing w:before="0" w:beforeAutospacing="0" w:after="0" w:afterAutospacing="0" w:line="276" w:lineRule="auto"/>
        <w:ind w:left="-284" w:firstLine="0"/>
        <w:jc w:val="both"/>
        <w:rPr>
          <w:color w:val="000000"/>
        </w:rPr>
      </w:pPr>
      <w:proofErr w:type="spellStart"/>
      <w:r w:rsidRPr="000A4BC4">
        <w:rPr>
          <w:color w:val="000000"/>
        </w:rPr>
        <w:t>раскрепощение</w:t>
      </w:r>
      <w:proofErr w:type="spellEnd"/>
      <w:r w:rsidRPr="000A4BC4">
        <w:rPr>
          <w:color w:val="000000"/>
        </w:rPr>
        <w:t xml:space="preserve">, </w:t>
      </w:r>
      <w:proofErr w:type="spellStart"/>
      <w:r w:rsidRPr="000A4BC4">
        <w:rPr>
          <w:color w:val="000000"/>
        </w:rPr>
        <w:t>снятие</w:t>
      </w:r>
      <w:proofErr w:type="spellEnd"/>
      <w:r w:rsidRPr="000A4BC4">
        <w:rPr>
          <w:color w:val="000000"/>
        </w:rPr>
        <w:t xml:space="preserve"> </w:t>
      </w:r>
      <w:proofErr w:type="spellStart"/>
      <w:r w:rsidRPr="000A4BC4">
        <w:rPr>
          <w:color w:val="000000"/>
        </w:rPr>
        <w:t>эмоционального</w:t>
      </w:r>
      <w:proofErr w:type="spellEnd"/>
      <w:r w:rsidRPr="000A4BC4">
        <w:rPr>
          <w:color w:val="000000"/>
        </w:rPr>
        <w:t xml:space="preserve"> </w:t>
      </w:r>
      <w:proofErr w:type="spellStart"/>
      <w:r w:rsidRPr="000A4BC4">
        <w:rPr>
          <w:color w:val="000000"/>
        </w:rPr>
        <w:t>напряжения</w:t>
      </w:r>
      <w:proofErr w:type="spellEnd"/>
      <w:r w:rsidRPr="000A4BC4">
        <w:rPr>
          <w:color w:val="000000"/>
        </w:rPr>
        <w:t>;</w:t>
      </w:r>
    </w:p>
    <w:p w:rsidR="004D053A" w:rsidRPr="000A4BC4" w:rsidRDefault="004D053A" w:rsidP="004C399D">
      <w:pPr>
        <w:numPr>
          <w:ilvl w:val="0"/>
          <w:numId w:val="66"/>
        </w:numPr>
        <w:tabs>
          <w:tab w:val="clear" w:pos="720"/>
        </w:tabs>
        <w:spacing w:before="0" w:beforeAutospacing="0" w:after="0" w:afterAutospacing="0" w:line="276" w:lineRule="auto"/>
        <w:ind w:left="-284" w:firstLine="0"/>
        <w:jc w:val="both"/>
        <w:rPr>
          <w:color w:val="000000"/>
        </w:rPr>
      </w:pPr>
      <w:proofErr w:type="spellStart"/>
      <w:proofErr w:type="gramStart"/>
      <w:r w:rsidRPr="000A4BC4">
        <w:rPr>
          <w:color w:val="000000"/>
        </w:rPr>
        <w:t>социализация</w:t>
      </w:r>
      <w:proofErr w:type="spellEnd"/>
      <w:proofErr w:type="gramEnd"/>
      <w:r w:rsidRPr="000A4BC4">
        <w:rPr>
          <w:color w:val="000000"/>
        </w:rPr>
        <w:t xml:space="preserve">, </w:t>
      </w:r>
      <w:proofErr w:type="spellStart"/>
      <w:r w:rsidRPr="000A4BC4">
        <w:rPr>
          <w:color w:val="000000"/>
        </w:rPr>
        <w:t>развитие</w:t>
      </w:r>
      <w:proofErr w:type="spellEnd"/>
      <w:r w:rsidRPr="000A4BC4">
        <w:rPr>
          <w:color w:val="000000"/>
        </w:rPr>
        <w:t xml:space="preserve"> </w:t>
      </w:r>
      <w:proofErr w:type="spellStart"/>
      <w:r w:rsidRPr="000A4BC4">
        <w:rPr>
          <w:color w:val="000000"/>
        </w:rPr>
        <w:t>коммуникативных</w:t>
      </w:r>
      <w:proofErr w:type="spellEnd"/>
      <w:r w:rsidRPr="000A4BC4">
        <w:rPr>
          <w:color w:val="000000"/>
        </w:rPr>
        <w:t xml:space="preserve"> </w:t>
      </w:r>
      <w:proofErr w:type="spellStart"/>
      <w:r w:rsidRPr="000A4BC4">
        <w:rPr>
          <w:color w:val="000000"/>
        </w:rPr>
        <w:t>навыков</w:t>
      </w:r>
      <w:proofErr w:type="spellEnd"/>
      <w:r w:rsidRPr="000A4BC4">
        <w:rPr>
          <w:color w:val="000000"/>
        </w:rPr>
        <w:t>.</w:t>
      </w:r>
    </w:p>
    <w:p w:rsidR="004D053A" w:rsidRDefault="004D053A" w:rsidP="004C399D">
      <w:pPr>
        <w:spacing w:before="0" w:beforeAutospacing="0" w:after="0" w:afterAutospacing="0" w:line="276" w:lineRule="auto"/>
        <w:ind w:left="-284"/>
        <w:jc w:val="both"/>
        <w:rPr>
          <w:color w:val="000000"/>
          <w:lang w:val="ru-RU"/>
        </w:rPr>
      </w:pPr>
      <w:r w:rsidRPr="004D053A">
        <w:rPr>
          <w:color w:val="000000"/>
          <w:lang w:val="ru-RU"/>
        </w:rPr>
        <w:t xml:space="preserve">В процессе проведения фольклорного мероприятия ребенок участвует в разных видах деятельности, организованных согласно принципам </w:t>
      </w:r>
      <w:proofErr w:type="spellStart"/>
      <w:r w:rsidRPr="004D053A">
        <w:rPr>
          <w:color w:val="000000"/>
          <w:lang w:val="ru-RU"/>
        </w:rPr>
        <w:t>природосообразности</w:t>
      </w:r>
      <w:proofErr w:type="spellEnd"/>
      <w:r w:rsidRPr="004D053A">
        <w:rPr>
          <w:color w:val="000000"/>
          <w:lang w:val="ru-RU"/>
        </w:rPr>
        <w:t xml:space="preserve"> детей: игровой, музыкальной, театрализованной и коммуникативной.</w:t>
      </w:r>
    </w:p>
    <w:p w:rsidR="004C399D" w:rsidRDefault="004C399D" w:rsidP="004C399D">
      <w:pPr>
        <w:spacing w:before="0" w:beforeAutospacing="0" w:after="0" w:afterAutospacing="0" w:line="276" w:lineRule="auto"/>
        <w:ind w:left="-284"/>
        <w:jc w:val="both"/>
        <w:rPr>
          <w:color w:val="000000"/>
          <w:lang w:val="ru-RU"/>
        </w:rPr>
      </w:pPr>
    </w:p>
    <w:p w:rsidR="004D053A" w:rsidRPr="004C399D" w:rsidRDefault="004D053A" w:rsidP="004C399D">
      <w:pPr>
        <w:pStyle w:val="1"/>
        <w:spacing w:before="0" w:beforeAutospacing="0" w:after="0" w:afterAutospacing="0" w:line="276" w:lineRule="auto"/>
        <w:ind w:left="-284"/>
        <w:contextualSpacing/>
        <w:jc w:val="center"/>
        <w:rPr>
          <w:rFonts w:ascii="Times New Roman" w:hAnsi="Times New Roman"/>
          <w:bCs w:val="0"/>
          <w:color w:val="000000"/>
          <w:lang w:val="ru-RU"/>
        </w:rPr>
      </w:pPr>
      <w:bookmarkStart w:id="35" w:name="_Toc73604264"/>
      <w:bookmarkStart w:id="36" w:name="_Toc74086740"/>
      <w:bookmarkStart w:id="37" w:name="_Toc74089686"/>
      <w:bookmarkStart w:id="38" w:name="_Toc486906041"/>
      <w:r w:rsidRPr="004C399D">
        <w:rPr>
          <w:rFonts w:ascii="Times New Roman" w:hAnsi="Times New Roman"/>
          <w:bCs w:val="0"/>
          <w:color w:val="000000"/>
          <w:lang w:val="ru-RU"/>
        </w:rPr>
        <w:t xml:space="preserve">2.2. Особенности реализации воспитательного процесса в </w:t>
      </w:r>
      <w:bookmarkEnd w:id="35"/>
      <w:bookmarkEnd w:id="36"/>
      <w:bookmarkEnd w:id="37"/>
      <w:r w:rsidRPr="004C399D">
        <w:rPr>
          <w:rFonts w:ascii="Times New Roman" w:hAnsi="Times New Roman"/>
          <w:bCs w:val="0"/>
          <w:color w:val="000000"/>
          <w:lang w:val="ru-RU"/>
        </w:rPr>
        <w:t>ДОО</w:t>
      </w:r>
      <w:bookmarkEnd w:id="38"/>
    </w:p>
    <w:p w:rsidR="004D053A" w:rsidRPr="004D053A" w:rsidRDefault="004D053A" w:rsidP="004C399D">
      <w:pPr>
        <w:spacing w:before="0" w:beforeAutospacing="0" w:after="0" w:afterAutospacing="0" w:line="276" w:lineRule="auto"/>
        <w:ind w:left="-284"/>
        <w:jc w:val="both"/>
        <w:rPr>
          <w:b/>
          <w:bCs/>
          <w:color w:val="000000"/>
          <w:lang w:val="ru-RU"/>
        </w:rPr>
      </w:pPr>
    </w:p>
    <w:p w:rsidR="004D053A" w:rsidRPr="004D053A" w:rsidRDefault="004D053A" w:rsidP="00340999">
      <w:pPr>
        <w:spacing w:before="0" w:beforeAutospacing="0" w:after="0" w:afterAutospacing="0" w:line="276" w:lineRule="auto"/>
        <w:ind w:left="-142"/>
        <w:rPr>
          <w:bCs/>
          <w:color w:val="000000"/>
          <w:lang w:val="ru-RU"/>
        </w:rPr>
      </w:pPr>
      <w:r w:rsidRPr="004D053A">
        <w:rPr>
          <w:color w:val="000000"/>
          <w:lang w:val="ru-RU"/>
        </w:rPr>
        <w:t xml:space="preserve">В соответствии с </w:t>
      </w:r>
      <w:r w:rsidRPr="004D053A">
        <w:rPr>
          <w:bCs/>
          <w:color w:val="000000"/>
          <w:lang w:val="ru-RU"/>
        </w:rPr>
        <w:t xml:space="preserve">Федеральным Законом от 29.12.2012 №273-ФЗ «Об образовании </w:t>
      </w:r>
      <w:r w:rsidRPr="004D053A">
        <w:rPr>
          <w:bCs/>
          <w:color w:val="000000"/>
          <w:lang w:val="ru-RU"/>
        </w:rPr>
        <w:br/>
        <w:t xml:space="preserve">в Российской Федерации» </w:t>
      </w:r>
      <w:proofErr w:type="gramStart"/>
      <w:r w:rsidRPr="004D053A">
        <w:rPr>
          <w:bCs/>
          <w:color w:val="000000"/>
          <w:lang w:val="ru-RU"/>
        </w:rPr>
        <w:t>ДО</w:t>
      </w:r>
      <w:proofErr w:type="gramEnd"/>
      <w:r w:rsidRPr="004D053A">
        <w:rPr>
          <w:bCs/>
          <w:color w:val="000000"/>
          <w:lang w:val="ru-RU"/>
        </w:rPr>
        <w:t xml:space="preserve"> направлено </w:t>
      </w:r>
      <w:proofErr w:type="gramStart"/>
      <w:r w:rsidRPr="004D053A">
        <w:rPr>
          <w:bCs/>
          <w:color w:val="000000"/>
          <w:lang w:val="ru-RU"/>
        </w:rPr>
        <w:t>на</w:t>
      </w:r>
      <w:proofErr w:type="gramEnd"/>
      <w:r w:rsidRPr="004D053A">
        <w:rPr>
          <w:bCs/>
          <w:color w:val="000000"/>
          <w:lang w:val="ru-RU"/>
        </w:rPr>
        <w:t xml:space="preserve"> формирование общей культуры, развитие физических, интеллектуальных, нравственных, эстетических и личностных качеств, формирование предпосылок учебной</w:t>
      </w:r>
      <w:r w:rsidRPr="004D053A">
        <w:rPr>
          <w:color w:val="000000"/>
          <w:shd w:val="clear" w:color="auto" w:fill="FFFFFF"/>
          <w:lang w:val="ru-RU"/>
        </w:rPr>
        <w:t xml:space="preserve"> </w:t>
      </w:r>
      <w:r w:rsidRPr="004D053A">
        <w:rPr>
          <w:bCs/>
          <w:color w:val="000000"/>
          <w:lang w:val="ru-RU"/>
        </w:rPr>
        <w:t xml:space="preserve">деятельности, сохранение и укрепление здоровья детей дошкольного возраста. </w:t>
      </w:r>
      <w:proofErr w:type="gramStart"/>
      <w:r w:rsidRPr="004D053A">
        <w:rPr>
          <w:bCs/>
          <w:color w:val="000000"/>
          <w:lang w:val="ru-RU"/>
        </w:rPr>
        <w:t>Образовательные программы ДО направлены на разностороннее развитие детей дошкольного возраста с учетом их возрастных и индивидуальных особенностей, в том числе на достижение детьми дошкольного возраста уровня развития, необходимого и достаточного для успешного освоения ими образовательных программ НОО, на основе специфичных для детей дошкольного возраста видов деятельности.</w:t>
      </w:r>
      <w:proofErr w:type="gramEnd"/>
    </w:p>
    <w:p w:rsidR="004D053A" w:rsidRPr="004D053A" w:rsidRDefault="004D053A" w:rsidP="00F10845">
      <w:pPr>
        <w:spacing w:before="0" w:beforeAutospacing="0" w:after="0" w:afterAutospacing="0" w:line="276" w:lineRule="auto"/>
        <w:ind w:left="-142"/>
        <w:rPr>
          <w:color w:val="000000"/>
          <w:lang w:val="ru-RU"/>
        </w:rPr>
      </w:pPr>
      <w:r w:rsidRPr="004D053A">
        <w:rPr>
          <w:color w:val="000000"/>
          <w:lang w:val="ru-RU"/>
        </w:rPr>
        <w:t>Результаты достижений по целевым ориентирам Программы воспитания не подлежат непосредственной оценке, в том числе в виде педагогической диагностики, и не являются основанием для их формального сравнения с реальными достижениями детей.</w:t>
      </w:r>
    </w:p>
    <w:p w:rsidR="004D053A" w:rsidRPr="004D053A" w:rsidRDefault="004D053A" w:rsidP="00F10845">
      <w:pPr>
        <w:spacing w:before="0" w:beforeAutospacing="0" w:after="0" w:afterAutospacing="0" w:line="276" w:lineRule="auto"/>
        <w:ind w:left="-142"/>
        <w:jc w:val="both"/>
        <w:rPr>
          <w:color w:val="000000"/>
          <w:lang w:val="ru-RU"/>
        </w:rPr>
      </w:pPr>
      <w:r w:rsidRPr="004D053A">
        <w:rPr>
          <w:color w:val="000000"/>
          <w:lang w:val="ru-RU"/>
        </w:rPr>
        <w:t xml:space="preserve">В перечне особенностей организации воспитательного процесса в ДОО, выступающих в качестве факторов, признаков, характеристик, определяющих содержание </w:t>
      </w:r>
      <w:r w:rsidRPr="004D053A">
        <w:rPr>
          <w:bCs/>
          <w:color w:val="000000"/>
          <w:lang w:val="ru-RU"/>
        </w:rPr>
        <w:t>рабочей</w:t>
      </w:r>
      <w:r w:rsidRPr="004D053A">
        <w:rPr>
          <w:color w:val="000000"/>
          <w:lang w:val="ru-RU"/>
        </w:rPr>
        <w:t xml:space="preserve"> программы воспитания, целесообразно отобразить:</w:t>
      </w:r>
    </w:p>
    <w:p w:rsidR="004D053A" w:rsidRPr="004D053A" w:rsidRDefault="004D053A" w:rsidP="00F10845">
      <w:pPr>
        <w:pStyle w:val="a3"/>
        <w:numPr>
          <w:ilvl w:val="0"/>
          <w:numId w:val="63"/>
        </w:numPr>
        <w:spacing w:before="0" w:beforeAutospacing="0" w:after="0" w:afterAutospacing="0" w:line="276" w:lineRule="auto"/>
        <w:ind w:left="-142" w:firstLine="0"/>
        <w:jc w:val="both"/>
        <w:rPr>
          <w:color w:val="000000"/>
          <w:sz w:val="24"/>
          <w:lang w:val="ru-RU"/>
        </w:rPr>
      </w:pPr>
      <w:r w:rsidRPr="004D053A">
        <w:rPr>
          <w:color w:val="000000"/>
          <w:sz w:val="24"/>
          <w:lang w:val="ru-RU"/>
        </w:rPr>
        <w:t xml:space="preserve">региональные и территориальные особенности </w:t>
      </w:r>
      <w:proofErr w:type="spellStart"/>
      <w:r w:rsidRPr="004D053A">
        <w:rPr>
          <w:color w:val="000000"/>
          <w:sz w:val="24"/>
          <w:lang w:val="ru-RU"/>
        </w:rPr>
        <w:t>социокультурного</w:t>
      </w:r>
      <w:proofErr w:type="spellEnd"/>
      <w:r w:rsidRPr="004D053A">
        <w:rPr>
          <w:color w:val="000000"/>
          <w:sz w:val="24"/>
          <w:lang w:val="ru-RU"/>
        </w:rPr>
        <w:t xml:space="preserve"> окружения </w:t>
      </w:r>
      <w:r w:rsidRPr="00675226">
        <w:rPr>
          <w:color w:val="000000"/>
          <w:sz w:val="24"/>
          <w:lang w:val="ru-RU"/>
        </w:rPr>
        <w:t>Д</w:t>
      </w:r>
      <w:r w:rsidRPr="004D053A">
        <w:rPr>
          <w:color w:val="000000"/>
          <w:sz w:val="24"/>
          <w:lang w:val="ru-RU"/>
        </w:rPr>
        <w:t>ОО;</w:t>
      </w:r>
    </w:p>
    <w:p w:rsidR="004D053A" w:rsidRPr="004D053A" w:rsidRDefault="004D053A" w:rsidP="00F10845">
      <w:pPr>
        <w:pStyle w:val="a3"/>
        <w:numPr>
          <w:ilvl w:val="0"/>
          <w:numId w:val="63"/>
        </w:numPr>
        <w:spacing w:before="0" w:beforeAutospacing="0" w:after="0" w:afterAutospacing="0" w:line="276" w:lineRule="auto"/>
        <w:ind w:left="-142" w:firstLine="0"/>
        <w:rPr>
          <w:color w:val="000000"/>
          <w:sz w:val="24"/>
          <w:lang w:val="ru-RU"/>
        </w:rPr>
      </w:pPr>
      <w:proofErr w:type="spellStart"/>
      <w:r w:rsidRPr="004D053A">
        <w:rPr>
          <w:color w:val="000000"/>
          <w:sz w:val="24"/>
          <w:lang w:val="ru-RU"/>
        </w:rPr>
        <w:lastRenderedPageBreak/>
        <w:t>воспитательн</w:t>
      </w:r>
      <w:r w:rsidRPr="00675226">
        <w:rPr>
          <w:color w:val="000000"/>
          <w:sz w:val="24"/>
          <w:lang w:val="ru-RU"/>
        </w:rPr>
        <w:t>о</w:t>
      </w:r>
      <w:proofErr w:type="spellEnd"/>
      <w:r w:rsidRPr="00675226">
        <w:rPr>
          <w:color w:val="000000"/>
          <w:sz w:val="24"/>
          <w:lang w:val="ru-RU"/>
        </w:rPr>
        <w:t xml:space="preserve"> </w:t>
      </w:r>
      <w:r w:rsidRPr="004D053A">
        <w:rPr>
          <w:color w:val="000000"/>
          <w:sz w:val="24"/>
          <w:lang w:val="ru-RU"/>
        </w:rPr>
        <w:t xml:space="preserve">значимые проекты и программы, в которых уже участвует </w:t>
      </w:r>
      <w:r w:rsidRPr="00675226">
        <w:rPr>
          <w:color w:val="000000"/>
          <w:sz w:val="24"/>
          <w:lang w:val="ru-RU"/>
        </w:rPr>
        <w:t>Д</w:t>
      </w:r>
      <w:r w:rsidRPr="004D053A">
        <w:rPr>
          <w:color w:val="000000"/>
          <w:sz w:val="24"/>
          <w:lang w:val="ru-RU"/>
        </w:rPr>
        <w:t xml:space="preserve">ОО, дифференцируемые по признакам: федеральные, региональные, </w:t>
      </w:r>
      <w:r w:rsidRPr="00675226">
        <w:rPr>
          <w:color w:val="000000"/>
          <w:sz w:val="24"/>
          <w:lang w:val="ru-RU"/>
        </w:rPr>
        <w:t>муниципальные, тематические и т.д.</w:t>
      </w:r>
      <w:r>
        <w:rPr>
          <w:color w:val="000000"/>
          <w:sz w:val="24"/>
          <w:lang w:val="ru-RU"/>
        </w:rPr>
        <w:t>;</w:t>
      </w:r>
    </w:p>
    <w:p w:rsidR="004D053A" w:rsidRPr="004D053A" w:rsidRDefault="004D053A" w:rsidP="00F10845">
      <w:pPr>
        <w:pStyle w:val="a3"/>
        <w:numPr>
          <w:ilvl w:val="0"/>
          <w:numId w:val="63"/>
        </w:numPr>
        <w:spacing w:before="0" w:beforeAutospacing="0" w:after="0" w:afterAutospacing="0" w:line="276" w:lineRule="auto"/>
        <w:ind w:left="-142" w:firstLine="0"/>
        <w:jc w:val="both"/>
        <w:rPr>
          <w:color w:val="000000"/>
          <w:sz w:val="24"/>
          <w:lang w:val="ru-RU"/>
        </w:rPr>
      </w:pPr>
      <w:proofErr w:type="spellStart"/>
      <w:r w:rsidRPr="004D053A">
        <w:rPr>
          <w:color w:val="000000"/>
          <w:sz w:val="24"/>
          <w:lang w:val="ru-RU"/>
        </w:rPr>
        <w:t>воспитательно</w:t>
      </w:r>
      <w:proofErr w:type="spellEnd"/>
      <w:r w:rsidRPr="004D053A">
        <w:rPr>
          <w:color w:val="000000"/>
          <w:sz w:val="24"/>
          <w:lang w:val="ru-RU"/>
        </w:rPr>
        <w:t xml:space="preserve"> значимые проекты и программы, в которых </w:t>
      </w:r>
      <w:r w:rsidRPr="00675226">
        <w:rPr>
          <w:color w:val="000000"/>
          <w:sz w:val="24"/>
          <w:lang w:val="ru-RU"/>
        </w:rPr>
        <w:t>Д</w:t>
      </w:r>
      <w:r w:rsidRPr="004D053A">
        <w:rPr>
          <w:color w:val="000000"/>
          <w:sz w:val="24"/>
          <w:lang w:val="ru-RU"/>
        </w:rPr>
        <w:t>ОО намерено принять участие, дифференцируемые по тем же признакам;</w:t>
      </w:r>
    </w:p>
    <w:p w:rsidR="004D053A" w:rsidRPr="004D053A" w:rsidRDefault="004D053A" w:rsidP="00F10845">
      <w:pPr>
        <w:pStyle w:val="a3"/>
        <w:numPr>
          <w:ilvl w:val="0"/>
          <w:numId w:val="63"/>
        </w:numPr>
        <w:spacing w:before="0" w:beforeAutospacing="0" w:after="0" w:afterAutospacing="0" w:line="276" w:lineRule="auto"/>
        <w:ind w:left="-142" w:firstLine="0"/>
        <w:jc w:val="both"/>
        <w:rPr>
          <w:color w:val="000000"/>
          <w:sz w:val="24"/>
          <w:lang w:val="ru-RU"/>
        </w:rPr>
      </w:pPr>
      <w:r w:rsidRPr="004D053A">
        <w:rPr>
          <w:color w:val="000000"/>
          <w:sz w:val="24"/>
          <w:lang w:val="ru-RU"/>
        </w:rPr>
        <w:t xml:space="preserve">ключевые элементы уклада </w:t>
      </w:r>
      <w:r w:rsidRPr="00675226">
        <w:rPr>
          <w:color w:val="000000"/>
          <w:sz w:val="24"/>
          <w:lang w:val="ru-RU"/>
        </w:rPr>
        <w:t>Д</w:t>
      </w:r>
      <w:r w:rsidRPr="004D053A">
        <w:rPr>
          <w:color w:val="000000"/>
          <w:sz w:val="24"/>
          <w:lang w:val="ru-RU"/>
        </w:rPr>
        <w:t xml:space="preserve">ОО в соответствие со сложившейся моделью </w:t>
      </w:r>
      <w:proofErr w:type="spellStart"/>
      <w:r w:rsidRPr="004D053A">
        <w:rPr>
          <w:color w:val="000000"/>
          <w:sz w:val="24"/>
          <w:lang w:val="ru-RU"/>
        </w:rPr>
        <w:t>воспитательно</w:t>
      </w:r>
      <w:proofErr w:type="spellEnd"/>
      <w:r w:rsidRPr="004D053A">
        <w:rPr>
          <w:color w:val="000000"/>
          <w:sz w:val="24"/>
          <w:lang w:val="ru-RU"/>
        </w:rPr>
        <w:t xml:space="preserve"> значимой деятельности, накопленного опыта, достижений, следования традиции, ее уклада жизни;</w:t>
      </w:r>
    </w:p>
    <w:p w:rsidR="004D053A" w:rsidRPr="004D053A" w:rsidRDefault="004D053A" w:rsidP="00F10845">
      <w:pPr>
        <w:pStyle w:val="a3"/>
        <w:numPr>
          <w:ilvl w:val="0"/>
          <w:numId w:val="63"/>
        </w:numPr>
        <w:spacing w:before="0" w:beforeAutospacing="0" w:after="0" w:afterAutospacing="0" w:line="276" w:lineRule="auto"/>
        <w:ind w:left="-142" w:firstLine="0"/>
        <w:jc w:val="both"/>
        <w:rPr>
          <w:color w:val="000000"/>
          <w:sz w:val="24"/>
          <w:lang w:val="ru-RU"/>
        </w:rPr>
      </w:pPr>
      <w:r w:rsidRPr="004D053A">
        <w:rPr>
          <w:color w:val="000000"/>
          <w:sz w:val="24"/>
          <w:lang w:val="ru-RU"/>
        </w:rPr>
        <w:t xml:space="preserve">наличие оригинальных, опережающих, перспективных технологий </w:t>
      </w:r>
      <w:proofErr w:type="spellStart"/>
      <w:r w:rsidRPr="004D053A">
        <w:rPr>
          <w:color w:val="000000"/>
          <w:sz w:val="24"/>
          <w:lang w:val="ru-RU"/>
        </w:rPr>
        <w:t>воспитательно</w:t>
      </w:r>
      <w:proofErr w:type="spellEnd"/>
      <w:r w:rsidRPr="004D053A">
        <w:rPr>
          <w:color w:val="000000"/>
          <w:sz w:val="24"/>
          <w:lang w:val="ru-RU"/>
        </w:rPr>
        <w:t xml:space="preserve"> значимой деятельности, потенциальных «точек роста»;</w:t>
      </w:r>
    </w:p>
    <w:p w:rsidR="004D053A" w:rsidRPr="004D053A" w:rsidRDefault="004D053A" w:rsidP="00F10845">
      <w:pPr>
        <w:pStyle w:val="a3"/>
        <w:numPr>
          <w:ilvl w:val="0"/>
          <w:numId w:val="63"/>
        </w:numPr>
        <w:spacing w:before="0" w:beforeAutospacing="0" w:after="0" w:afterAutospacing="0" w:line="276" w:lineRule="auto"/>
        <w:ind w:left="-142" w:firstLine="0"/>
        <w:jc w:val="both"/>
        <w:rPr>
          <w:color w:val="000000"/>
          <w:sz w:val="24"/>
          <w:lang w:val="ru-RU"/>
        </w:rPr>
      </w:pPr>
      <w:r w:rsidRPr="004D053A">
        <w:rPr>
          <w:color w:val="000000"/>
          <w:sz w:val="24"/>
          <w:lang w:val="ru-RU"/>
        </w:rPr>
        <w:t xml:space="preserve">существенные отличия </w:t>
      </w:r>
      <w:r w:rsidRPr="00675226">
        <w:rPr>
          <w:color w:val="000000"/>
          <w:sz w:val="24"/>
          <w:lang w:val="ru-RU"/>
        </w:rPr>
        <w:t>Д</w:t>
      </w:r>
      <w:r w:rsidRPr="004D053A">
        <w:rPr>
          <w:color w:val="000000"/>
          <w:sz w:val="24"/>
          <w:lang w:val="ru-RU"/>
        </w:rPr>
        <w:t xml:space="preserve">ОО от других </w:t>
      </w:r>
      <w:r w:rsidRPr="00675226">
        <w:rPr>
          <w:color w:val="000000"/>
          <w:sz w:val="24"/>
          <w:lang w:val="ru-RU"/>
        </w:rPr>
        <w:t xml:space="preserve">ОО </w:t>
      </w:r>
      <w:r w:rsidRPr="004D053A">
        <w:rPr>
          <w:color w:val="000000"/>
          <w:sz w:val="24"/>
          <w:lang w:val="ru-RU"/>
        </w:rPr>
        <w:t>по признаку проблемных зон, дефицитов, барьеров, которые преодолеваются</w:t>
      </w:r>
      <w:r w:rsidRPr="00675226">
        <w:rPr>
          <w:color w:val="000000"/>
          <w:sz w:val="24"/>
          <w:lang w:val="ru-RU"/>
        </w:rPr>
        <w:t>,</w:t>
      </w:r>
      <w:r w:rsidRPr="004D053A">
        <w:rPr>
          <w:color w:val="000000"/>
          <w:sz w:val="24"/>
          <w:lang w:val="ru-RU"/>
        </w:rPr>
        <w:t xml:space="preserve"> благодаря решениям, отсутствующим или недостаточно выраженным в массовой практике;</w:t>
      </w:r>
    </w:p>
    <w:p w:rsidR="004D053A" w:rsidRPr="004D053A" w:rsidRDefault="004D053A" w:rsidP="00F10845">
      <w:pPr>
        <w:pStyle w:val="a3"/>
        <w:numPr>
          <w:ilvl w:val="0"/>
          <w:numId w:val="63"/>
        </w:numPr>
        <w:spacing w:before="0" w:beforeAutospacing="0" w:after="0" w:afterAutospacing="0" w:line="276" w:lineRule="auto"/>
        <w:ind w:left="-142" w:firstLine="0"/>
        <w:jc w:val="both"/>
        <w:rPr>
          <w:color w:val="000000"/>
          <w:sz w:val="24"/>
          <w:lang w:val="ru-RU"/>
        </w:rPr>
      </w:pPr>
      <w:r w:rsidRPr="004D053A">
        <w:rPr>
          <w:color w:val="000000"/>
          <w:sz w:val="24"/>
          <w:lang w:val="ru-RU"/>
        </w:rPr>
        <w:t xml:space="preserve">общие характеристики содержания и форм воспитания в общей структуре воспитательной работы в </w:t>
      </w:r>
      <w:r w:rsidRPr="00675226">
        <w:rPr>
          <w:color w:val="000000"/>
          <w:sz w:val="24"/>
          <w:lang w:val="ru-RU"/>
        </w:rPr>
        <w:t>Д</w:t>
      </w:r>
      <w:r w:rsidRPr="004D053A">
        <w:rPr>
          <w:color w:val="000000"/>
          <w:sz w:val="24"/>
          <w:lang w:val="ru-RU"/>
        </w:rPr>
        <w:t>ОО;</w:t>
      </w:r>
    </w:p>
    <w:p w:rsidR="004D053A" w:rsidRPr="004D053A" w:rsidRDefault="004D053A" w:rsidP="00F10845">
      <w:pPr>
        <w:pStyle w:val="a3"/>
        <w:numPr>
          <w:ilvl w:val="0"/>
          <w:numId w:val="63"/>
        </w:numPr>
        <w:spacing w:before="0" w:beforeAutospacing="0" w:after="0" w:afterAutospacing="0" w:line="276" w:lineRule="auto"/>
        <w:ind w:left="-142" w:firstLine="0"/>
        <w:jc w:val="both"/>
        <w:rPr>
          <w:color w:val="000000"/>
          <w:sz w:val="24"/>
          <w:lang w:val="ru-RU"/>
        </w:rPr>
      </w:pPr>
      <w:r w:rsidRPr="004D053A">
        <w:rPr>
          <w:color w:val="000000"/>
          <w:sz w:val="24"/>
          <w:lang w:val="ru-RU"/>
        </w:rPr>
        <w:t xml:space="preserve">особенности </w:t>
      </w:r>
      <w:proofErr w:type="spellStart"/>
      <w:r w:rsidRPr="004D053A">
        <w:rPr>
          <w:color w:val="000000"/>
          <w:sz w:val="24"/>
          <w:lang w:val="ru-RU"/>
        </w:rPr>
        <w:t>воспитательно</w:t>
      </w:r>
      <w:proofErr w:type="spellEnd"/>
      <w:r w:rsidRPr="004D053A">
        <w:rPr>
          <w:color w:val="000000"/>
          <w:sz w:val="24"/>
          <w:lang w:val="ru-RU"/>
        </w:rPr>
        <w:t xml:space="preserve"> значимого взаимодействия с социальными партнерами </w:t>
      </w:r>
      <w:r w:rsidRPr="00675226">
        <w:rPr>
          <w:color w:val="000000"/>
          <w:sz w:val="24"/>
          <w:lang w:val="ru-RU"/>
        </w:rPr>
        <w:t>Д</w:t>
      </w:r>
      <w:r w:rsidRPr="004D053A">
        <w:rPr>
          <w:color w:val="000000"/>
          <w:sz w:val="24"/>
          <w:lang w:val="ru-RU"/>
        </w:rPr>
        <w:t>ОО;</w:t>
      </w:r>
    </w:p>
    <w:p w:rsidR="004D053A" w:rsidRPr="004D053A" w:rsidRDefault="004D053A" w:rsidP="00F10845">
      <w:pPr>
        <w:pStyle w:val="a3"/>
        <w:numPr>
          <w:ilvl w:val="0"/>
          <w:numId w:val="63"/>
        </w:numPr>
        <w:spacing w:before="0" w:beforeAutospacing="0" w:after="0" w:afterAutospacing="0" w:line="276" w:lineRule="auto"/>
        <w:ind w:left="-142" w:firstLine="0"/>
        <w:jc w:val="both"/>
        <w:rPr>
          <w:color w:val="000000"/>
          <w:sz w:val="24"/>
          <w:lang w:val="ru-RU"/>
        </w:rPr>
      </w:pPr>
      <w:r w:rsidRPr="004D053A">
        <w:rPr>
          <w:color w:val="000000"/>
          <w:sz w:val="24"/>
          <w:lang w:val="ru-RU"/>
        </w:rPr>
        <w:t xml:space="preserve">степень включенности в процессы сопоставительного анализа по результатам </w:t>
      </w:r>
      <w:proofErr w:type="spellStart"/>
      <w:r w:rsidRPr="004D053A">
        <w:rPr>
          <w:color w:val="000000"/>
          <w:sz w:val="24"/>
          <w:lang w:val="ru-RU"/>
        </w:rPr>
        <w:t>воспитательно</w:t>
      </w:r>
      <w:proofErr w:type="spellEnd"/>
      <w:r w:rsidRPr="004D053A">
        <w:rPr>
          <w:color w:val="000000"/>
          <w:sz w:val="24"/>
          <w:lang w:val="ru-RU"/>
        </w:rPr>
        <w:t xml:space="preserve"> значимых конкурсов лучших практик, мониторингов и т.д.;</w:t>
      </w:r>
    </w:p>
    <w:p w:rsidR="004D053A" w:rsidRPr="004D053A" w:rsidRDefault="004D053A" w:rsidP="00F10845">
      <w:pPr>
        <w:pStyle w:val="a3"/>
        <w:numPr>
          <w:ilvl w:val="0"/>
          <w:numId w:val="63"/>
        </w:numPr>
        <w:spacing w:before="0" w:beforeAutospacing="0" w:after="0" w:afterAutospacing="0" w:line="276" w:lineRule="auto"/>
        <w:ind w:left="-142" w:firstLine="0"/>
        <w:jc w:val="both"/>
        <w:rPr>
          <w:color w:val="000000"/>
          <w:sz w:val="24"/>
          <w:lang w:val="ru-RU"/>
        </w:rPr>
      </w:pPr>
      <w:r w:rsidRPr="004D053A">
        <w:rPr>
          <w:color w:val="000000"/>
          <w:sz w:val="24"/>
          <w:lang w:val="ru-RU"/>
        </w:rPr>
        <w:t xml:space="preserve">особенности </w:t>
      </w:r>
      <w:r w:rsidRPr="00675226">
        <w:rPr>
          <w:color w:val="000000"/>
          <w:sz w:val="24"/>
          <w:lang w:val="ru-RU"/>
        </w:rPr>
        <w:t>Д</w:t>
      </w:r>
      <w:r w:rsidRPr="004D053A">
        <w:rPr>
          <w:color w:val="000000"/>
          <w:sz w:val="24"/>
          <w:lang w:val="ru-RU"/>
        </w:rPr>
        <w:t>ОО, связанные с работой с детьми с ограниченными возможностями здоровья, в том числе с инвалидностью.</w:t>
      </w:r>
    </w:p>
    <w:p w:rsidR="004D053A" w:rsidRPr="004D053A" w:rsidRDefault="004D053A" w:rsidP="00F10845">
      <w:pPr>
        <w:spacing w:before="0" w:beforeAutospacing="0" w:after="0" w:afterAutospacing="0" w:line="276" w:lineRule="auto"/>
        <w:ind w:left="-142"/>
        <w:rPr>
          <w:color w:val="000000"/>
          <w:lang w:val="ru-RU"/>
        </w:rPr>
      </w:pPr>
    </w:p>
    <w:p w:rsidR="004D053A" w:rsidRPr="004C399D" w:rsidRDefault="004D053A" w:rsidP="00F10845">
      <w:pPr>
        <w:pStyle w:val="1"/>
        <w:spacing w:before="0" w:beforeAutospacing="0" w:after="0" w:afterAutospacing="0" w:line="276" w:lineRule="auto"/>
        <w:ind w:left="-142"/>
        <w:contextualSpacing/>
        <w:jc w:val="center"/>
        <w:rPr>
          <w:rFonts w:ascii="Times New Roman" w:hAnsi="Times New Roman"/>
          <w:bCs w:val="0"/>
          <w:color w:val="000000"/>
          <w:lang w:val="ru-RU"/>
        </w:rPr>
      </w:pPr>
      <w:bookmarkStart w:id="39" w:name="_Toc73604265"/>
      <w:bookmarkStart w:id="40" w:name="_Toc74086741"/>
      <w:bookmarkStart w:id="41" w:name="_Toc74089687"/>
      <w:bookmarkStart w:id="42" w:name="_Toc486906042"/>
      <w:r w:rsidRPr="004D053A">
        <w:rPr>
          <w:rFonts w:ascii="Times New Roman" w:hAnsi="Times New Roman"/>
          <w:bCs w:val="0"/>
          <w:color w:val="000000"/>
          <w:lang w:val="ru-RU"/>
        </w:rPr>
        <w:t>2.3. Особенности взаимодействия педагогического коллектива с семьями воспитанников в процессе реализации Программы воспитания</w:t>
      </w:r>
      <w:bookmarkEnd w:id="39"/>
      <w:bookmarkEnd w:id="40"/>
      <w:bookmarkEnd w:id="41"/>
      <w:bookmarkEnd w:id="42"/>
    </w:p>
    <w:p w:rsidR="004D053A" w:rsidRPr="004D053A" w:rsidRDefault="00274C11" w:rsidP="00F10845">
      <w:pPr>
        <w:tabs>
          <w:tab w:val="left" w:pos="851"/>
        </w:tabs>
        <w:spacing w:before="0" w:beforeAutospacing="0" w:after="0" w:afterAutospacing="0" w:line="276" w:lineRule="auto"/>
        <w:ind w:left="-142"/>
        <w:jc w:val="both"/>
        <w:rPr>
          <w:color w:val="000000"/>
          <w:lang w:val="ru-RU"/>
        </w:rPr>
      </w:pPr>
      <w:r>
        <w:rPr>
          <w:color w:val="000000"/>
          <w:lang w:val="ru-RU"/>
        </w:rPr>
        <w:t xml:space="preserve">               </w:t>
      </w:r>
      <w:r w:rsidR="004D053A" w:rsidRPr="004D053A">
        <w:rPr>
          <w:color w:val="000000"/>
          <w:lang w:val="ru-RU"/>
        </w:rPr>
        <w:t xml:space="preserve">В целях реализации </w:t>
      </w:r>
      <w:proofErr w:type="spellStart"/>
      <w:r w:rsidR="004D053A" w:rsidRPr="004D053A">
        <w:rPr>
          <w:color w:val="000000"/>
          <w:lang w:val="ru-RU"/>
        </w:rPr>
        <w:t>социокультурного</w:t>
      </w:r>
      <w:proofErr w:type="spellEnd"/>
      <w:r w:rsidR="004D053A" w:rsidRPr="004D053A">
        <w:rPr>
          <w:color w:val="000000"/>
          <w:lang w:val="ru-RU"/>
        </w:rPr>
        <w:t xml:space="preserve"> потенциала региона для развития ребенка, работа с родителями/законными представителями детей дошкольного возраста должна строиться на принципах ценностного единства и сотрудничества всех субъектов </w:t>
      </w:r>
      <w:proofErr w:type="spellStart"/>
      <w:r w:rsidR="004D053A" w:rsidRPr="004D053A">
        <w:rPr>
          <w:color w:val="000000"/>
          <w:lang w:val="ru-RU"/>
        </w:rPr>
        <w:t>социокультурного</w:t>
      </w:r>
      <w:proofErr w:type="spellEnd"/>
      <w:r w:rsidR="004D053A" w:rsidRPr="004D053A">
        <w:rPr>
          <w:color w:val="000000"/>
          <w:lang w:val="ru-RU"/>
        </w:rPr>
        <w:t xml:space="preserve"> окружения ДОО.</w:t>
      </w:r>
    </w:p>
    <w:p w:rsidR="004D053A" w:rsidRPr="004D053A" w:rsidRDefault="004D053A" w:rsidP="00F10845">
      <w:pPr>
        <w:tabs>
          <w:tab w:val="left" w:pos="851"/>
        </w:tabs>
        <w:spacing w:before="0" w:beforeAutospacing="0" w:after="0" w:afterAutospacing="0" w:line="276" w:lineRule="auto"/>
        <w:ind w:left="-142"/>
        <w:jc w:val="both"/>
        <w:rPr>
          <w:color w:val="000000"/>
          <w:lang w:val="ru-RU"/>
        </w:rPr>
      </w:pPr>
      <w:r w:rsidRPr="004D053A">
        <w:rPr>
          <w:color w:val="000000"/>
          <w:lang w:val="ru-RU"/>
        </w:rPr>
        <w:t>Ценностное единство и готовность к сотрудничеству всех участников образовательных отношений составляет основу уклада ДОО, в которой строится воспитательная работа.</w:t>
      </w:r>
    </w:p>
    <w:p w:rsidR="004D053A" w:rsidRPr="004D053A" w:rsidRDefault="004D053A" w:rsidP="00F10845">
      <w:pPr>
        <w:tabs>
          <w:tab w:val="left" w:pos="851"/>
        </w:tabs>
        <w:spacing w:before="0" w:beforeAutospacing="0" w:after="0" w:afterAutospacing="0" w:line="276" w:lineRule="auto"/>
        <w:ind w:left="-142"/>
        <w:jc w:val="both"/>
        <w:rPr>
          <w:color w:val="000000"/>
          <w:lang w:val="ru-RU"/>
        </w:rPr>
      </w:pPr>
      <w:r w:rsidRPr="004D053A">
        <w:rPr>
          <w:color w:val="000000"/>
          <w:lang w:val="ru-RU"/>
        </w:rPr>
        <w:t xml:space="preserve">Разработчикам </w:t>
      </w:r>
      <w:r w:rsidRPr="004D053A">
        <w:rPr>
          <w:bCs/>
          <w:color w:val="000000"/>
          <w:lang w:val="ru-RU"/>
        </w:rPr>
        <w:t>рабочей</w:t>
      </w:r>
      <w:r w:rsidRPr="004D053A">
        <w:rPr>
          <w:color w:val="000000"/>
          <w:lang w:val="ru-RU"/>
        </w:rPr>
        <w:t xml:space="preserve"> программы воспитания необходимо описать те виды и формы деятельности, которые используются в деятельности ДОО в построении сотрудничества педагогов и родителей (законных представителей) в процессе воспитательной работы.</w:t>
      </w:r>
    </w:p>
    <w:p w:rsidR="004D053A" w:rsidRPr="00D52E02" w:rsidRDefault="004D053A" w:rsidP="00F10845">
      <w:pPr>
        <w:tabs>
          <w:tab w:val="left" w:pos="851"/>
        </w:tabs>
        <w:spacing w:before="0" w:beforeAutospacing="0" w:after="0" w:afterAutospacing="0" w:line="276" w:lineRule="auto"/>
        <w:ind w:left="-142"/>
        <w:rPr>
          <w:rStyle w:val="CharAttribute502"/>
          <w:rFonts w:eastAsia="№Е"/>
          <w:b/>
          <w:i w:val="0"/>
          <w:iCs/>
          <w:color w:val="000000"/>
          <w:sz w:val="24"/>
        </w:rPr>
      </w:pPr>
      <w:proofErr w:type="spellStart"/>
      <w:r w:rsidRPr="00D52E02">
        <w:rPr>
          <w:rStyle w:val="CharAttribute502"/>
          <w:rFonts w:eastAsia="№Е"/>
          <w:b/>
          <w:i w:val="0"/>
          <w:iCs/>
          <w:color w:val="000000"/>
          <w:sz w:val="24"/>
        </w:rPr>
        <w:t>Групповые</w:t>
      </w:r>
      <w:proofErr w:type="spellEnd"/>
      <w:r w:rsidRPr="00D52E02">
        <w:rPr>
          <w:rStyle w:val="CharAttribute502"/>
          <w:rFonts w:eastAsia="№Е"/>
          <w:b/>
          <w:i w:val="0"/>
          <w:iCs/>
          <w:color w:val="000000"/>
          <w:sz w:val="24"/>
        </w:rPr>
        <w:t xml:space="preserve"> </w:t>
      </w:r>
      <w:proofErr w:type="spellStart"/>
      <w:r w:rsidRPr="00D52E02">
        <w:rPr>
          <w:rStyle w:val="CharAttribute502"/>
          <w:rFonts w:eastAsia="№Е"/>
          <w:b/>
          <w:i w:val="0"/>
          <w:iCs/>
          <w:color w:val="000000"/>
          <w:sz w:val="24"/>
        </w:rPr>
        <w:t>формы</w:t>
      </w:r>
      <w:proofErr w:type="spellEnd"/>
      <w:r w:rsidRPr="00D52E02">
        <w:rPr>
          <w:rStyle w:val="CharAttribute502"/>
          <w:rFonts w:eastAsia="№Е"/>
          <w:b/>
          <w:i w:val="0"/>
          <w:iCs/>
          <w:color w:val="000000"/>
          <w:sz w:val="24"/>
        </w:rPr>
        <w:t xml:space="preserve"> </w:t>
      </w:r>
      <w:proofErr w:type="spellStart"/>
      <w:r w:rsidRPr="00D52E02">
        <w:rPr>
          <w:rStyle w:val="CharAttribute502"/>
          <w:rFonts w:eastAsia="№Е"/>
          <w:b/>
          <w:i w:val="0"/>
          <w:iCs/>
          <w:color w:val="000000"/>
          <w:sz w:val="24"/>
        </w:rPr>
        <w:t>работы</w:t>
      </w:r>
      <w:proofErr w:type="spellEnd"/>
      <w:r w:rsidRPr="00D52E02">
        <w:rPr>
          <w:rStyle w:val="CharAttribute502"/>
          <w:rFonts w:eastAsia="№Е"/>
          <w:b/>
          <w:i w:val="0"/>
          <w:iCs/>
          <w:color w:val="000000"/>
          <w:sz w:val="24"/>
        </w:rPr>
        <w:t>:</w:t>
      </w:r>
    </w:p>
    <w:p w:rsidR="004D053A" w:rsidRPr="004D053A" w:rsidRDefault="004D053A" w:rsidP="00F10845">
      <w:pPr>
        <w:pStyle w:val="a3"/>
        <w:numPr>
          <w:ilvl w:val="0"/>
          <w:numId w:val="59"/>
        </w:numPr>
        <w:spacing w:before="0" w:beforeAutospacing="0" w:after="0" w:afterAutospacing="0" w:line="276" w:lineRule="auto"/>
        <w:ind w:left="-142" w:right="175" w:firstLine="0"/>
        <w:rPr>
          <w:color w:val="000000"/>
          <w:sz w:val="24"/>
          <w:szCs w:val="24"/>
          <w:lang w:val="ru-RU"/>
        </w:rPr>
      </w:pPr>
      <w:r w:rsidRPr="004D053A">
        <w:rPr>
          <w:color w:val="000000"/>
          <w:sz w:val="24"/>
          <w:szCs w:val="24"/>
          <w:lang w:val="ru-RU"/>
        </w:rPr>
        <w:t xml:space="preserve">Родительский комитет и Попечительский совет </w:t>
      </w:r>
      <w:r w:rsidRPr="00D52E02">
        <w:rPr>
          <w:color w:val="000000"/>
          <w:sz w:val="24"/>
          <w:szCs w:val="24"/>
          <w:lang w:val="ru-RU"/>
        </w:rPr>
        <w:t>Д</w:t>
      </w:r>
      <w:r w:rsidRPr="004D053A">
        <w:rPr>
          <w:color w:val="000000"/>
          <w:sz w:val="24"/>
          <w:szCs w:val="24"/>
          <w:lang w:val="ru-RU"/>
        </w:rPr>
        <w:t>ОО, участвующие в решении вопросов воспитания и социализации детей.</w:t>
      </w:r>
    </w:p>
    <w:p w:rsidR="004D053A" w:rsidRPr="004D053A" w:rsidRDefault="004D053A" w:rsidP="00F10845">
      <w:pPr>
        <w:pStyle w:val="a3"/>
        <w:numPr>
          <w:ilvl w:val="0"/>
          <w:numId w:val="59"/>
        </w:numPr>
        <w:spacing w:before="0" w:beforeAutospacing="0" w:after="0" w:afterAutospacing="0" w:line="276" w:lineRule="auto"/>
        <w:ind w:left="-142" w:right="175" w:firstLine="0"/>
        <w:rPr>
          <w:color w:val="000000"/>
          <w:sz w:val="24"/>
          <w:szCs w:val="24"/>
          <w:lang w:val="ru-RU"/>
        </w:rPr>
      </w:pPr>
      <w:r w:rsidRPr="004D053A">
        <w:rPr>
          <w:color w:val="000000"/>
          <w:sz w:val="24"/>
          <w:szCs w:val="24"/>
          <w:lang w:val="ru-RU"/>
        </w:rPr>
        <w:t>Семейные клубы, участвуя в которых родители могут получать рекомендации от профессиональных психологов, педагогов, ученых, общественных деятелей, социальных работников и обмениваться собственным опытом в пространстве воспитания детей дошкольного возраста.</w:t>
      </w:r>
    </w:p>
    <w:p w:rsidR="004D053A" w:rsidRPr="004D053A" w:rsidRDefault="004D053A" w:rsidP="00F10845">
      <w:pPr>
        <w:pStyle w:val="a3"/>
        <w:numPr>
          <w:ilvl w:val="0"/>
          <w:numId w:val="59"/>
        </w:numPr>
        <w:spacing w:before="0" w:beforeAutospacing="0" w:after="0" w:afterAutospacing="0" w:line="276" w:lineRule="auto"/>
        <w:ind w:left="-142" w:right="175" w:firstLine="0"/>
        <w:rPr>
          <w:i/>
          <w:iCs/>
          <w:color w:val="000000"/>
          <w:sz w:val="24"/>
          <w:szCs w:val="24"/>
          <w:lang w:val="ru-RU"/>
        </w:rPr>
      </w:pPr>
      <w:r w:rsidRPr="004D053A">
        <w:rPr>
          <w:color w:val="000000"/>
          <w:sz w:val="24"/>
          <w:szCs w:val="24"/>
          <w:lang w:val="ru-RU"/>
        </w:rPr>
        <w:lastRenderedPageBreak/>
        <w:t>Педагогические гостиные, посвященные вопросам воспитания мастер-классы, семинары, круглые столы с приглашением специалистов.</w:t>
      </w:r>
    </w:p>
    <w:p w:rsidR="004D053A" w:rsidRPr="004D053A" w:rsidRDefault="004D053A" w:rsidP="00F10845">
      <w:pPr>
        <w:pStyle w:val="a3"/>
        <w:numPr>
          <w:ilvl w:val="0"/>
          <w:numId w:val="59"/>
        </w:numPr>
        <w:tabs>
          <w:tab w:val="left" w:pos="993"/>
          <w:tab w:val="left" w:pos="1310"/>
        </w:tabs>
        <w:spacing w:before="0" w:beforeAutospacing="0" w:after="0" w:afterAutospacing="0" w:line="276" w:lineRule="auto"/>
        <w:ind w:left="-142" w:right="175" w:firstLine="0"/>
        <w:rPr>
          <w:color w:val="000000"/>
          <w:sz w:val="24"/>
          <w:szCs w:val="24"/>
          <w:lang w:val="ru-RU"/>
        </w:rPr>
      </w:pPr>
      <w:r w:rsidRPr="004D053A">
        <w:rPr>
          <w:color w:val="000000"/>
          <w:sz w:val="24"/>
          <w:szCs w:val="24"/>
          <w:lang w:val="ru-RU"/>
        </w:rPr>
        <w:t>Родительские собрания, посвященные обсуждению актуальных и острых проблем воспитания детей дошкольного возраста.</w:t>
      </w:r>
    </w:p>
    <w:p w:rsidR="004D053A" w:rsidRPr="004D053A" w:rsidRDefault="004D053A" w:rsidP="00F10845">
      <w:pPr>
        <w:pStyle w:val="a3"/>
        <w:numPr>
          <w:ilvl w:val="0"/>
          <w:numId w:val="59"/>
        </w:numPr>
        <w:tabs>
          <w:tab w:val="left" w:pos="993"/>
          <w:tab w:val="left" w:pos="1310"/>
        </w:tabs>
        <w:spacing w:before="0" w:beforeAutospacing="0" w:after="0" w:afterAutospacing="0" w:line="276" w:lineRule="auto"/>
        <w:ind w:left="-142" w:right="175" w:firstLine="0"/>
        <w:rPr>
          <w:color w:val="000000"/>
          <w:sz w:val="24"/>
          <w:szCs w:val="24"/>
          <w:lang w:val="ru-RU"/>
        </w:rPr>
      </w:pPr>
      <w:r w:rsidRPr="004D053A">
        <w:rPr>
          <w:color w:val="000000"/>
          <w:sz w:val="24"/>
          <w:szCs w:val="24"/>
          <w:lang w:val="ru-RU"/>
        </w:rPr>
        <w:t>Взаимодействие в соц</w:t>
      </w:r>
      <w:r w:rsidRPr="00D52E02">
        <w:rPr>
          <w:color w:val="000000"/>
          <w:sz w:val="24"/>
          <w:szCs w:val="24"/>
          <w:lang w:val="ru-RU"/>
        </w:rPr>
        <w:t xml:space="preserve">иальных </w:t>
      </w:r>
      <w:r w:rsidRPr="004D053A">
        <w:rPr>
          <w:color w:val="000000"/>
          <w:sz w:val="24"/>
          <w:szCs w:val="24"/>
          <w:lang w:val="ru-RU"/>
        </w:rPr>
        <w:t xml:space="preserve">сетях: родительские форумы на интернет-сайте </w:t>
      </w:r>
      <w:r w:rsidRPr="00D52E02">
        <w:rPr>
          <w:color w:val="000000"/>
          <w:sz w:val="24"/>
          <w:szCs w:val="24"/>
          <w:lang w:val="ru-RU"/>
        </w:rPr>
        <w:t>Д</w:t>
      </w:r>
      <w:r w:rsidRPr="004D053A">
        <w:rPr>
          <w:color w:val="000000"/>
          <w:sz w:val="24"/>
          <w:szCs w:val="24"/>
          <w:lang w:val="ru-RU"/>
        </w:rPr>
        <w:t>ОО, посвященные обсуждению интересующих родителей вопросов воспитания; виртуальные консультации психологов и педагогов.</w:t>
      </w:r>
    </w:p>
    <w:p w:rsidR="004D053A" w:rsidRPr="004D053A" w:rsidRDefault="004D053A" w:rsidP="00F10845">
      <w:pPr>
        <w:pStyle w:val="a3"/>
        <w:tabs>
          <w:tab w:val="left" w:pos="851"/>
          <w:tab w:val="left" w:pos="1310"/>
        </w:tabs>
        <w:spacing w:before="0" w:beforeAutospacing="0" w:after="0" w:afterAutospacing="0" w:line="276" w:lineRule="auto"/>
        <w:ind w:left="-142" w:right="175"/>
        <w:rPr>
          <w:color w:val="000000"/>
          <w:sz w:val="24"/>
          <w:szCs w:val="24"/>
          <w:lang w:val="ru-RU"/>
        </w:rPr>
      </w:pPr>
    </w:p>
    <w:p w:rsidR="004D053A" w:rsidRPr="00D52E02" w:rsidRDefault="004D053A" w:rsidP="00F10845">
      <w:pPr>
        <w:pStyle w:val="a3"/>
        <w:shd w:val="clear" w:color="auto" w:fill="FFFFFF"/>
        <w:tabs>
          <w:tab w:val="left" w:pos="993"/>
          <w:tab w:val="left" w:pos="1310"/>
        </w:tabs>
        <w:spacing w:before="0" w:beforeAutospacing="0" w:after="0" w:afterAutospacing="0" w:line="276" w:lineRule="auto"/>
        <w:ind w:left="-142" w:right="-1"/>
        <w:rPr>
          <w:b/>
          <w:iCs/>
          <w:color w:val="000000"/>
          <w:sz w:val="24"/>
          <w:szCs w:val="24"/>
        </w:rPr>
      </w:pPr>
      <w:proofErr w:type="spellStart"/>
      <w:r w:rsidRPr="00D52E02">
        <w:rPr>
          <w:b/>
          <w:iCs/>
          <w:color w:val="000000"/>
          <w:sz w:val="24"/>
          <w:szCs w:val="24"/>
        </w:rPr>
        <w:t>Индивидуальные</w:t>
      </w:r>
      <w:proofErr w:type="spellEnd"/>
      <w:r w:rsidRPr="00D52E02">
        <w:rPr>
          <w:b/>
          <w:iCs/>
          <w:color w:val="000000"/>
          <w:sz w:val="24"/>
          <w:szCs w:val="24"/>
        </w:rPr>
        <w:t xml:space="preserve"> </w:t>
      </w:r>
      <w:proofErr w:type="spellStart"/>
      <w:r w:rsidRPr="00D52E02">
        <w:rPr>
          <w:b/>
          <w:iCs/>
          <w:color w:val="000000"/>
          <w:sz w:val="24"/>
          <w:szCs w:val="24"/>
        </w:rPr>
        <w:t>формы</w:t>
      </w:r>
      <w:proofErr w:type="spellEnd"/>
      <w:r w:rsidRPr="00D52E02">
        <w:rPr>
          <w:b/>
          <w:iCs/>
          <w:color w:val="000000"/>
          <w:sz w:val="24"/>
          <w:szCs w:val="24"/>
        </w:rPr>
        <w:t xml:space="preserve"> </w:t>
      </w:r>
      <w:proofErr w:type="spellStart"/>
      <w:r w:rsidRPr="00D52E02">
        <w:rPr>
          <w:b/>
          <w:iCs/>
          <w:color w:val="000000"/>
          <w:sz w:val="24"/>
          <w:szCs w:val="24"/>
        </w:rPr>
        <w:t>работы</w:t>
      </w:r>
      <w:proofErr w:type="spellEnd"/>
      <w:r w:rsidRPr="00D52E02">
        <w:rPr>
          <w:b/>
          <w:iCs/>
          <w:color w:val="000000"/>
          <w:sz w:val="24"/>
          <w:szCs w:val="24"/>
        </w:rPr>
        <w:t>:</w:t>
      </w:r>
    </w:p>
    <w:p w:rsidR="004D053A" w:rsidRPr="004D053A" w:rsidRDefault="004D053A" w:rsidP="00F10845">
      <w:pPr>
        <w:pStyle w:val="a3"/>
        <w:numPr>
          <w:ilvl w:val="0"/>
          <w:numId w:val="60"/>
        </w:numPr>
        <w:tabs>
          <w:tab w:val="left" w:pos="142"/>
        </w:tabs>
        <w:spacing w:before="0" w:beforeAutospacing="0" w:after="0" w:afterAutospacing="0" w:line="276" w:lineRule="auto"/>
        <w:ind w:left="-142" w:right="175" w:firstLine="0"/>
        <w:rPr>
          <w:color w:val="000000"/>
          <w:sz w:val="24"/>
          <w:szCs w:val="24"/>
          <w:lang w:val="ru-RU"/>
        </w:rPr>
      </w:pPr>
      <w:r w:rsidRPr="004D053A">
        <w:rPr>
          <w:color w:val="000000"/>
          <w:sz w:val="24"/>
          <w:szCs w:val="24"/>
          <w:lang w:val="ru-RU"/>
        </w:rPr>
        <w:t>Работа специалистов по запросу родителей для решения проблемных ситуаций, связанных с воспитанием ребенка дошкольного возраста.</w:t>
      </w:r>
    </w:p>
    <w:p w:rsidR="004D053A" w:rsidRPr="004D053A" w:rsidRDefault="004D053A" w:rsidP="00F10845">
      <w:pPr>
        <w:pStyle w:val="a3"/>
        <w:numPr>
          <w:ilvl w:val="0"/>
          <w:numId w:val="60"/>
        </w:numPr>
        <w:tabs>
          <w:tab w:val="left" w:pos="142"/>
        </w:tabs>
        <w:spacing w:before="0" w:beforeAutospacing="0" w:after="0" w:afterAutospacing="0" w:line="276" w:lineRule="auto"/>
        <w:ind w:left="-142" w:right="175" w:firstLine="0"/>
        <w:rPr>
          <w:color w:val="000000"/>
          <w:sz w:val="24"/>
          <w:szCs w:val="24"/>
          <w:lang w:val="ru-RU"/>
        </w:rPr>
      </w:pPr>
      <w:r w:rsidRPr="004D053A">
        <w:rPr>
          <w:color w:val="000000"/>
          <w:sz w:val="24"/>
          <w:szCs w:val="24"/>
          <w:lang w:val="ru-RU"/>
        </w:rPr>
        <w:t>Участие родителей в педагогических консилиумах, собираемых в случае возникновения острых проблем, связанных с воспитанием ребенка.</w:t>
      </w:r>
    </w:p>
    <w:p w:rsidR="004D053A" w:rsidRPr="004D053A" w:rsidRDefault="004D053A" w:rsidP="00F10845">
      <w:pPr>
        <w:pStyle w:val="a3"/>
        <w:numPr>
          <w:ilvl w:val="0"/>
          <w:numId w:val="60"/>
        </w:numPr>
        <w:tabs>
          <w:tab w:val="left" w:pos="142"/>
        </w:tabs>
        <w:spacing w:before="0" w:beforeAutospacing="0" w:after="0" w:afterAutospacing="0" w:line="276" w:lineRule="auto"/>
        <w:ind w:left="-142" w:right="175" w:firstLine="0"/>
        <w:rPr>
          <w:color w:val="000000"/>
          <w:sz w:val="24"/>
          <w:szCs w:val="24"/>
          <w:lang w:val="ru-RU"/>
        </w:rPr>
      </w:pPr>
      <w:r w:rsidRPr="004D053A">
        <w:rPr>
          <w:color w:val="000000"/>
          <w:sz w:val="24"/>
          <w:szCs w:val="24"/>
          <w:lang w:val="ru-RU"/>
        </w:rPr>
        <w:t>Участие родителей (законных представителей) и других членов семьи дошкольника в реализации проектов и мероприятий воспитательной направленности.</w:t>
      </w:r>
    </w:p>
    <w:p w:rsidR="004D053A" w:rsidRPr="004D053A" w:rsidRDefault="004D053A" w:rsidP="00F10845">
      <w:pPr>
        <w:pStyle w:val="a3"/>
        <w:numPr>
          <w:ilvl w:val="0"/>
          <w:numId w:val="60"/>
        </w:numPr>
        <w:tabs>
          <w:tab w:val="left" w:pos="142"/>
        </w:tabs>
        <w:spacing w:before="0" w:beforeAutospacing="0" w:after="0" w:afterAutospacing="0" w:line="276" w:lineRule="auto"/>
        <w:ind w:left="-142" w:right="175" w:firstLine="0"/>
        <w:rPr>
          <w:color w:val="000000"/>
          <w:sz w:val="24"/>
          <w:szCs w:val="24"/>
          <w:lang w:val="ru-RU"/>
        </w:rPr>
      </w:pPr>
      <w:r w:rsidRPr="004D053A">
        <w:rPr>
          <w:color w:val="000000"/>
          <w:sz w:val="24"/>
          <w:szCs w:val="24"/>
          <w:lang w:val="ru-RU"/>
        </w:rPr>
        <w:t>Индивидуальное консультирование родителей (законных представителей)</w:t>
      </w:r>
      <w:r w:rsidRPr="00D52E02">
        <w:rPr>
          <w:color w:val="000000"/>
          <w:sz w:val="24"/>
          <w:szCs w:val="24"/>
          <w:lang w:val="ru-RU"/>
        </w:rPr>
        <w:br/>
      </w:r>
      <w:r w:rsidRPr="00D52E02">
        <w:rPr>
          <w:color w:val="000000"/>
          <w:sz w:val="24"/>
          <w:szCs w:val="24"/>
        </w:rPr>
        <w:t>c</w:t>
      </w:r>
      <w:r w:rsidRPr="004D053A">
        <w:rPr>
          <w:color w:val="000000"/>
          <w:sz w:val="24"/>
          <w:szCs w:val="24"/>
          <w:lang w:val="ru-RU"/>
        </w:rPr>
        <w:t xml:space="preserve"> целью координации воспитательных усилий педагогического коллектива </w:t>
      </w:r>
      <w:r w:rsidRPr="00D52E02">
        <w:rPr>
          <w:color w:val="000000"/>
          <w:sz w:val="24"/>
          <w:szCs w:val="24"/>
          <w:lang w:val="ru-RU"/>
        </w:rPr>
        <w:br/>
      </w:r>
      <w:r w:rsidRPr="004D053A">
        <w:rPr>
          <w:color w:val="000000"/>
          <w:sz w:val="24"/>
          <w:szCs w:val="24"/>
          <w:lang w:val="ru-RU"/>
        </w:rPr>
        <w:t>и семьи.</w:t>
      </w:r>
    </w:p>
    <w:p w:rsidR="004D053A" w:rsidRDefault="004D053A" w:rsidP="00F10845">
      <w:pPr>
        <w:pStyle w:val="1"/>
        <w:spacing w:before="0" w:beforeAutospacing="0" w:after="0" w:afterAutospacing="0" w:line="276" w:lineRule="auto"/>
        <w:ind w:left="-142"/>
        <w:rPr>
          <w:rFonts w:ascii="Times New Roman" w:hAnsi="Times New Roman"/>
          <w:b w:val="0"/>
          <w:bCs w:val="0"/>
          <w:color w:val="000000"/>
          <w:sz w:val="24"/>
          <w:szCs w:val="24"/>
          <w:lang w:val="ru-RU"/>
        </w:rPr>
      </w:pPr>
      <w:bookmarkStart w:id="43" w:name="_Toc73604266"/>
      <w:bookmarkStart w:id="44" w:name="_Toc74086742"/>
      <w:bookmarkStart w:id="45" w:name="_Toc74089688"/>
      <w:bookmarkStart w:id="46" w:name="_Hlk71400721"/>
    </w:p>
    <w:p w:rsidR="004D053A" w:rsidRPr="00340999" w:rsidRDefault="004D053A" w:rsidP="00F10845">
      <w:pPr>
        <w:pStyle w:val="1"/>
        <w:spacing w:before="0" w:beforeAutospacing="0" w:after="0" w:afterAutospacing="0" w:line="276" w:lineRule="auto"/>
        <w:ind w:left="-142"/>
        <w:rPr>
          <w:rFonts w:ascii="Times New Roman" w:hAnsi="Times New Roman"/>
          <w:bCs w:val="0"/>
          <w:color w:val="000000"/>
          <w:sz w:val="24"/>
          <w:szCs w:val="24"/>
          <w:lang w:val="ru-RU"/>
        </w:rPr>
      </w:pPr>
      <w:bookmarkStart w:id="47" w:name="_Toc486906043"/>
      <w:r w:rsidRPr="00340999">
        <w:rPr>
          <w:rFonts w:ascii="Times New Roman" w:hAnsi="Times New Roman"/>
          <w:bCs w:val="0"/>
          <w:color w:val="000000"/>
          <w:sz w:val="24"/>
          <w:szCs w:val="24"/>
          <w:lang w:val="ru-RU"/>
        </w:rPr>
        <w:t>Раздел 3.</w:t>
      </w:r>
      <w:r w:rsidRPr="00340999">
        <w:rPr>
          <w:rFonts w:ascii="Times New Roman" w:hAnsi="Times New Roman"/>
          <w:bCs w:val="0"/>
          <w:color w:val="000000"/>
          <w:sz w:val="24"/>
          <w:szCs w:val="24"/>
        </w:rPr>
        <w:t> </w:t>
      </w:r>
      <w:r w:rsidRPr="00340999">
        <w:rPr>
          <w:rFonts w:ascii="Times New Roman" w:hAnsi="Times New Roman"/>
          <w:bCs w:val="0"/>
          <w:color w:val="000000"/>
          <w:sz w:val="24"/>
          <w:szCs w:val="24"/>
          <w:lang w:val="ru-RU"/>
        </w:rPr>
        <w:t>Организационные условия реализации Программы воспитания</w:t>
      </w:r>
      <w:bookmarkEnd w:id="43"/>
      <w:bookmarkEnd w:id="44"/>
      <w:bookmarkEnd w:id="45"/>
      <w:bookmarkEnd w:id="47"/>
    </w:p>
    <w:p w:rsidR="004D053A" w:rsidRPr="00340999" w:rsidRDefault="004D053A" w:rsidP="00F10845">
      <w:pPr>
        <w:pStyle w:val="1"/>
        <w:spacing w:before="0" w:beforeAutospacing="0" w:after="0" w:afterAutospacing="0" w:line="276" w:lineRule="auto"/>
        <w:ind w:left="-142"/>
        <w:rPr>
          <w:rFonts w:ascii="Times New Roman" w:hAnsi="Times New Roman"/>
          <w:bCs w:val="0"/>
          <w:color w:val="000000"/>
          <w:sz w:val="24"/>
          <w:szCs w:val="24"/>
          <w:lang w:val="ru-RU"/>
        </w:rPr>
      </w:pPr>
      <w:bookmarkStart w:id="48" w:name="_Toc486906044"/>
      <w:bookmarkStart w:id="49" w:name="_Toc73604267"/>
      <w:bookmarkStart w:id="50" w:name="_Toc74086743"/>
      <w:bookmarkStart w:id="51" w:name="_Toc74089689"/>
      <w:bookmarkEnd w:id="46"/>
      <w:r w:rsidRPr="00340999">
        <w:rPr>
          <w:rFonts w:ascii="Times New Roman" w:hAnsi="Times New Roman"/>
          <w:bCs w:val="0"/>
          <w:color w:val="000000"/>
          <w:sz w:val="24"/>
          <w:szCs w:val="24"/>
          <w:lang w:val="ru-RU"/>
        </w:rPr>
        <w:t>3.1 Общие требования к условиям реализации Программы воспитания</w:t>
      </w:r>
      <w:bookmarkEnd w:id="48"/>
      <w:r w:rsidRPr="00340999">
        <w:rPr>
          <w:rFonts w:ascii="Times New Roman" w:hAnsi="Times New Roman"/>
          <w:bCs w:val="0"/>
          <w:color w:val="000000"/>
          <w:sz w:val="24"/>
          <w:szCs w:val="24"/>
          <w:lang w:val="ru-RU"/>
        </w:rPr>
        <w:t xml:space="preserve"> </w:t>
      </w:r>
      <w:bookmarkEnd w:id="49"/>
      <w:bookmarkEnd w:id="50"/>
      <w:bookmarkEnd w:id="51"/>
    </w:p>
    <w:p w:rsidR="004D053A" w:rsidRPr="004D053A" w:rsidRDefault="004D053A" w:rsidP="00F10845">
      <w:pPr>
        <w:spacing w:before="0" w:beforeAutospacing="0" w:after="0" w:afterAutospacing="0" w:line="276" w:lineRule="auto"/>
        <w:ind w:left="-142"/>
        <w:rPr>
          <w:i/>
          <w:iCs/>
          <w:color w:val="000000"/>
          <w:lang w:val="ru-RU"/>
        </w:rPr>
      </w:pPr>
    </w:p>
    <w:p w:rsidR="004D053A" w:rsidRPr="004D053A" w:rsidRDefault="004D053A" w:rsidP="00F10845">
      <w:pPr>
        <w:spacing w:before="0" w:beforeAutospacing="0" w:after="0" w:afterAutospacing="0" w:line="276" w:lineRule="auto"/>
        <w:ind w:left="-142"/>
        <w:rPr>
          <w:color w:val="000000"/>
          <w:lang w:val="ru-RU"/>
        </w:rPr>
      </w:pPr>
      <w:r w:rsidRPr="004D053A">
        <w:rPr>
          <w:color w:val="000000"/>
          <w:lang w:val="ru-RU"/>
        </w:rPr>
        <w:t xml:space="preserve">Программа воспитания обеспечивает </w:t>
      </w:r>
      <w:r w:rsidRPr="004D053A">
        <w:rPr>
          <w:bCs/>
          <w:color w:val="000000"/>
          <w:lang w:val="ru-RU"/>
        </w:rPr>
        <w:t xml:space="preserve">формирование </w:t>
      </w:r>
      <w:proofErr w:type="spellStart"/>
      <w:r w:rsidRPr="004D053A">
        <w:rPr>
          <w:bCs/>
          <w:color w:val="000000"/>
          <w:lang w:val="ru-RU"/>
        </w:rPr>
        <w:t>социокультурного</w:t>
      </w:r>
      <w:proofErr w:type="spellEnd"/>
      <w:r w:rsidRPr="004D053A">
        <w:rPr>
          <w:bCs/>
          <w:color w:val="000000"/>
          <w:lang w:val="ru-RU"/>
        </w:rPr>
        <w:t xml:space="preserve"> воспитательного пространства при соблюдении у</w:t>
      </w:r>
      <w:r w:rsidRPr="004D053A">
        <w:rPr>
          <w:color w:val="000000"/>
          <w:lang w:val="ru-RU"/>
        </w:rPr>
        <w:t>словий ее реализации, включающих:</w:t>
      </w:r>
    </w:p>
    <w:p w:rsidR="004D053A" w:rsidRPr="004D053A" w:rsidRDefault="004D053A" w:rsidP="00F10845">
      <w:pPr>
        <w:pStyle w:val="a3"/>
        <w:numPr>
          <w:ilvl w:val="0"/>
          <w:numId w:val="64"/>
        </w:numPr>
        <w:spacing w:before="0" w:beforeAutospacing="0" w:after="0" w:afterAutospacing="0" w:line="276" w:lineRule="auto"/>
        <w:ind w:left="-142" w:firstLine="0"/>
        <w:rPr>
          <w:color w:val="000000"/>
          <w:sz w:val="24"/>
          <w:lang w:val="ru-RU"/>
        </w:rPr>
      </w:pPr>
      <w:r w:rsidRPr="004D053A">
        <w:rPr>
          <w:color w:val="000000"/>
          <w:sz w:val="24"/>
          <w:lang w:val="ru-RU"/>
        </w:rPr>
        <w:t>обеспечение воспитывающей личностно развивающей предметно-пространственной среды;</w:t>
      </w:r>
    </w:p>
    <w:p w:rsidR="004D053A" w:rsidRPr="004D053A" w:rsidRDefault="004D053A" w:rsidP="00F10845">
      <w:pPr>
        <w:pStyle w:val="a3"/>
        <w:numPr>
          <w:ilvl w:val="0"/>
          <w:numId w:val="64"/>
        </w:numPr>
        <w:spacing w:before="0" w:beforeAutospacing="0" w:after="0" w:afterAutospacing="0" w:line="276" w:lineRule="auto"/>
        <w:ind w:left="-142" w:firstLine="0"/>
        <w:rPr>
          <w:color w:val="000000"/>
          <w:sz w:val="24"/>
          <w:lang w:val="ru-RU"/>
        </w:rPr>
      </w:pPr>
      <w:r w:rsidRPr="004D053A">
        <w:rPr>
          <w:color w:val="000000"/>
          <w:sz w:val="24"/>
          <w:lang w:val="ru-RU"/>
        </w:rPr>
        <w:t>оказание психолого-педагогической помощи, консультирование и поддержка родителей (законных представителей) по вопросам воспитания</w:t>
      </w:r>
      <w:r w:rsidRPr="00675226">
        <w:rPr>
          <w:color w:val="000000"/>
          <w:sz w:val="24"/>
          <w:lang w:val="ru-RU"/>
        </w:rPr>
        <w:t>;</w:t>
      </w:r>
    </w:p>
    <w:p w:rsidR="004D053A" w:rsidRPr="004D053A" w:rsidRDefault="004D053A" w:rsidP="00F10845">
      <w:pPr>
        <w:pStyle w:val="a3"/>
        <w:numPr>
          <w:ilvl w:val="0"/>
          <w:numId w:val="64"/>
        </w:numPr>
        <w:spacing w:before="0" w:beforeAutospacing="0" w:after="0" w:afterAutospacing="0" w:line="276" w:lineRule="auto"/>
        <w:ind w:left="-142" w:firstLine="0"/>
        <w:rPr>
          <w:color w:val="000000"/>
          <w:sz w:val="24"/>
          <w:lang w:val="ru-RU"/>
        </w:rPr>
      </w:pPr>
      <w:r w:rsidRPr="004D053A">
        <w:rPr>
          <w:color w:val="000000"/>
          <w:sz w:val="24"/>
          <w:lang w:val="ru-RU"/>
        </w:rPr>
        <w:t xml:space="preserve">создание уклада </w:t>
      </w:r>
      <w:r w:rsidRPr="00675226">
        <w:rPr>
          <w:color w:val="000000"/>
          <w:sz w:val="24"/>
          <w:lang w:val="ru-RU"/>
        </w:rPr>
        <w:t>Д</w:t>
      </w:r>
      <w:r w:rsidRPr="004D053A">
        <w:rPr>
          <w:color w:val="000000"/>
          <w:sz w:val="24"/>
          <w:lang w:val="ru-RU"/>
        </w:rPr>
        <w:t xml:space="preserve">ОО, отражающего </w:t>
      </w:r>
      <w:proofErr w:type="spellStart"/>
      <w:r w:rsidRPr="004D053A">
        <w:rPr>
          <w:color w:val="000000"/>
          <w:sz w:val="24"/>
          <w:lang w:val="ru-RU"/>
        </w:rPr>
        <w:t>сформированность</w:t>
      </w:r>
      <w:proofErr w:type="spellEnd"/>
      <w:r w:rsidRPr="004D053A">
        <w:rPr>
          <w:color w:val="000000"/>
          <w:sz w:val="24"/>
          <w:lang w:val="ru-RU"/>
        </w:rPr>
        <w:t xml:space="preserve"> в ней готовности всех участников образовательного процесса руководствоваться едиными принципами </w:t>
      </w:r>
      <w:r w:rsidRPr="00675226">
        <w:rPr>
          <w:color w:val="000000"/>
          <w:sz w:val="24"/>
          <w:lang w:val="ru-RU"/>
        </w:rPr>
        <w:br/>
      </w:r>
      <w:r w:rsidRPr="004D053A">
        <w:rPr>
          <w:color w:val="000000"/>
          <w:sz w:val="24"/>
          <w:lang w:val="ru-RU"/>
        </w:rPr>
        <w:t xml:space="preserve">и регулярно воспроизводить наиболее ценные для нее </w:t>
      </w:r>
      <w:proofErr w:type="spellStart"/>
      <w:r w:rsidRPr="004D053A">
        <w:rPr>
          <w:color w:val="000000"/>
          <w:sz w:val="24"/>
          <w:lang w:val="ru-RU"/>
        </w:rPr>
        <w:t>воспитательн</w:t>
      </w:r>
      <w:proofErr w:type="gramStart"/>
      <w:r w:rsidRPr="004D053A">
        <w:rPr>
          <w:color w:val="000000"/>
          <w:sz w:val="24"/>
          <w:lang w:val="ru-RU"/>
        </w:rPr>
        <w:t>о</w:t>
      </w:r>
      <w:proofErr w:type="spellEnd"/>
      <w:r w:rsidR="00857855">
        <w:rPr>
          <w:color w:val="000000"/>
          <w:sz w:val="24"/>
          <w:lang w:val="ru-RU"/>
        </w:rPr>
        <w:t>-</w:t>
      </w:r>
      <w:proofErr w:type="gramEnd"/>
      <w:r w:rsidRPr="004D053A">
        <w:rPr>
          <w:color w:val="000000"/>
          <w:sz w:val="24"/>
          <w:lang w:val="ru-RU"/>
        </w:rPr>
        <w:t xml:space="preserve"> значимые виды совместной деятельности. Уклад </w:t>
      </w:r>
      <w:r w:rsidRPr="00675226">
        <w:rPr>
          <w:color w:val="000000"/>
          <w:sz w:val="24"/>
          <w:lang w:val="ru-RU"/>
        </w:rPr>
        <w:t>Д</w:t>
      </w:r>
      <w:r w:rsidRPr="004D053A">
        <w:rPr>
          <w:color w:val="000000"/>
          <w:sz w:val="24"/>
          <w:lang w:val="ru-RU"/>
        </w:rPr>
        <w:t xml:space="preserve">ОО направлен на сохранение преемственности принципов воспитания с уровня </w:t>
      </w:r>
      <w:proofErr w:type="gramStart"/>
      <w:r w:rsidRPr="00675226">
        <w:rPr>
          <w:color w:val="000000"/>
          <w:sz w:val="24"/>
          <w:lang w:val="ru-RU"/>
        </w:rPr>
        <w:t>ДО</w:t>
      </w:r>
      <w:proofErr w:type="gramEnd"/>
      <w:r w:rsidRPr="004D053A">
        <w:rPr>
          <w:color w:val="000000"/>
          <w:sz w:val="24"/>
          <w:lang w:val="ru-RU"/>
        </w:rPr>
        <w:t xml:space="preserve"> </w:t>
      </w:r>
      <w:proofErr w:type="gramStart"/>
      <w:r w:rsidRPr="004D053A">
        <w:rPr>
          <w:color w:val="000000"/>
          <w:sz w:val="24"/>
          <w:lang w:val="ru-RU"/>
        </w:rPr>
        <w:t>на</w:t>
      </w:r>
      <w:proofErr w:type="gramEnd"/>
      <w:r w:rsidRPr="004D053A">
        <w:rPr>
          <w:color w:val="000000"/>
          <w:sz w:val="24"/>
          <w:lang w:val="ru-RU"/>
        </w:rPr>
        <w:t xml:space="preserve"> уровень </w:t>
      </w:r>
      <w:r w:rsidRPr="00675226">
        <w:rPr>
          <w:color w:val="000000"/>
          <w:sz w:val="24"/>
          <w:lang w:val="ru-RU"/>
        </w:rPr>
        <w:t>ОО</w:t>
      </w:r>
      <w:r w:rsidRPr="004D053A">
        <w:rPr>
          <w:color w:val="000000"/>
          <w:sz w:val="24"/>
          <w:lang w:val="ru-RU"/>
        </w:rPr>
        <w:t>;</w:t>
      </w:r>
    </w:p>
    <w:p w:rsidR="004D053A" w:rsidRPr="004D053A" w:rsidRDefault="004D053A" w:rsidP="00F10845">
      <w:pPr>
        <w:pStyle w:val="a3"/>
        <w:numPr>
          <w:ilvl w:val="0"/>
          <w:numId w:val="64"/>
        </w:numPr>
        <w:spacing w:before="0" w:beforeAutospacing="0" w:after="0" w:afterAutospacing="0" w:line="276" w:lineRule="auto"/>
        <w:ind w:left="-142" w:firstLine="0"/>
        <w:rPr>
          <w:color w:val="000000"/>
          <w:sz w:val="24"/>
          <w:lang w:val="ru-RU"/>
        </w:rPr>
      </w:pPr>
      <w:r w:rsidRPr="004D053A">
        <w:rPr>
          <w:color w:val="000000"/>
          <w:sz w:val="24"/>
          <w:lang w:val="ru-RU"/>
        </w:rPr>
        <w:t>современный уровень материально-технического обеспечения Программы</w:t>
      </w:r>
      <w:r w:rsidRPr="00675226">
        <w:rPr>
          <w:color w:val="000000"/>
          <w:sz w:val="24"/>
          <w:lang w:val="ru-RU"/>
        </w:rPr>
        <w:t xml:space="preserve"> воспитания</w:t>
      </w:r>
      <w:r w:rsidRPr="004D053A">
        <w:rPr>
          <w:color w:val="000000"/>
          <w:sz w:val="24"/>
          <w:lang w:val="ru-RU"/>
        </w:rPr>
        <w:t>, обеспеченности методическими материалами и средствами обучения и воспитания;</w:t>
      </w:r>
    </w:p>
    <w:p w:rsidR="004D053A" w:rsidRPr="004D053A" w:rsidRDefault="004D053A" w:rsidP="00F10845">
      <w:pPr>
        <w:pStyle w:val="a3"/>
        <w:numPr>
          <w:ilvl w:val="0"/>
          <w:numId w:val="64"/>
        </w:numPr>
        <w:spacing w:before="0" w:beforeAutospacing="0" w:after="0" w:afterAutospacing="0" w:line="276" w:lineRule="auto"/>
        <w:ind w:left="-142" w:firstLine="0"/>
        <w:rPr>
          <w:color w:val="000000"/>
          <w:sz w:val="24"/>
          <w:lang w:val="ru-RU"/>
        </w:rPr>
      </w:pPr>
      <w:r w:rsidRPr="004D053A">
        <w:rPr>
          <w:color w:val="000000"/>
          <w:sz w:val="24"/>
          <w:lang w:val="ru-RU"/>
        </w:rPr>
        <w:t>наличие профессиональных кадров и готовность педагогического коллектива</w:t>
      </w:r>
      <w:r w:rsidRPr="00675226">
        <w:rPr>
          <w:color w:val="000000"/>
          <w:sz w:val="24"/>
          <w:lang w:val="ru-RU"/>
        </w:rPr>
        <w:br/>
      </w:r>
      <w:r w:rsidRPr="004D053A">
        <w:rPr>
          <w:color w:val="000000"/>
          <w:sz w:val="24"/>
          <w:lang w:val="ru-RU"/>
        </w:rPr>
        <w:t xml:space="preserve"> к достижению целевых ориентиров Программы воспитания;</w:t>
      </w:r>
    </w:p>
    <w:p w:rsidR="004D053A" w:rsidRPr="004D053A" w:rsidRDefault="004D053A" w:rsidP="00F10845">
      <w:pPr>
        <w:pStyle w:val="a3"/>
        <w:numPr>
          <w:ilvl w:val="0"/>
          <w:numId w:val="64"/>
        </w:numPr>
        <w:spacing w:before="0" w:beforeAutospacing="0" w:after="0" w:afterAutospacing="0" w:line="276" w:lineRule="auto"/>
        <w:ind w:left="-142" w:firstLine="0"/>
        <w:rPr>
          <w:color w:val="000000"/>
          <w:sz w:val="24"/>
          <w:lang w:val="ru-RU"/>
        </w:rPr>
      </w:pPr>
      <w:r w:rsidRPr="004D053A">
        <w:rPr>
          <w:color w:val="000000"/>
          <w:sz w:val="24"/>
          <w:lang w:val="ru-RU"/>
        </w:rPr>
        <w:t>учет индивидуальных и групповых особенностей детей дошкольного возраста,</w:t>
      </w:r>
    </w:p>
    <w:p w:rsidR="004D053A" w:rsidRPr="004D053A" w:rsidRDefault="004D053A" w:rsidP="00F10845">
      <w:pPr>
        <w:pStyle w:val="a3"/>
        <w:numPr>
          <w:ilvl w:val="0"/>
          <w:numId w:val="64"/>
        </w:numPr>
        <w:spacing w:before="0" w:beforeAutospacing="0" w:after="0" w:afterAutospacing="0" w:line="276" w:lineRule="auto"/>
        <w:ind w:left="-142" w:firstLine="0"/>
        <w:rPr>
          <w:color w:val="000000"/>
          <w:sz w:val="24"/>
          <w:lang w:val="ru-RU"/>
        </w:rPr>
      </w:pPr>
      <w:r w:rsidRPr="004D053A">
        <w:rPr>
          <w:color w:val="000000"/>
          <w:sz w:val="24"/>
          <w:lang w:val="ru-RU"/>
        </w:rPr>
        <w:t xml:space="preserve">в </w:t>
      </w:r>
      <w:proofErr w:type="gramStart"/>
      <w:r w:rsidRPr="004D053A">
        <w:rPr>
          <w:color w:val="000000"/>
          <w:sz w:val="24"/>
          <w:lang w:val="ru-RU"/>
        </w:rPr>
        <w:t>интересах</w:t>
      </w:r>
      <w:proofErr w:type="gramEnd"/>
      <w:r w:rsidRPr="004D053A">
        <w:rPr>
          <w:color w:val="000000"/>
          <w:sz w:val="24"/>
          <w:lang w:val="ru-RU"/>
        </w:rPr>
        <w:t xml:space="preserve"> которых реализуется Программа воспитания (возрастных, физических, психологических,</w:t>
      </w:r>
      <w:r w:rsidRPr="00675226">
        <w:rPr>
          <w:color w:val="000000"/>
          <w:sz w:val="24"/>
          <w:lang w:val="ru-RU"/>
        </w:rPr>
        <w:t xml:space="preserve"> </w:t>
      </w:r>
      <w:r w:rsidRPr="004D053A">
        <w:rPr>
          <w:color w:val="000000"/>
          <w:sz w:val="24"/>
          <w:lang w:val="ru-RU"/>
        </w:rPr>
        <w:t>национальных и пр.).</w:t>
      </w:r>
    </w:p>
    <w:p w:rsidR="004D053A" w:rsidRPr="004D053A" w:rsidRDefault="004D053A" w:rsidP="00F10845">
      <w:pPr>
        <w:pStyle w:val="a3"/>
        <w:tabs>
          <w:tab w:val="left" w:pos="993"/>
        </w:tabs>
        <w:spacing w:before="0" w:beforeAutospacing="0" w:after="0" w:afterAutospacing="0" w:line="276" w:lineRule="auto"/>
        <w:ind w:left="-142"/>
        <w:rPr>
          <w:color w:val="000000"/>
          <w:sz w:val="24"/>
          <w:szCs w:val="24"/>
          <w:lang w:val="ru-RU"/>
        </w:rPr>
      </w:pPr>
      <w:r w:rsidRPr="004D053A">
        <w:rPr>
          <w:color w:val="000000"/>
          <w:sz w:val="24"/>
          <w:szCs w:val="24"/>
          <w:lang w:val="ru-RU"/>
        </w:rPr>
        <w:t xml:space="preserve">Воспитательный процесс в </w:t>
      </w:r>
      <w:r w:rsidRPr="00D52E02">
        <w:rPr>
          <w:color w:val="000000"/>
          <w:sz w:val="24"/>
          <w:szCs w:val="24"/>
          <w:lang w:val="ru-RU"/>
        </w:rPr>
        <w:t>Д</w:t>
      </w:r>
      <w:r w:rsidRPr="004D053A">
        <w:rPr>
          <w:color w:val="000000"/>
          <w:sz w:val="24"/>
          <w:szCs w:val="24"/>
          <w:lang w:val="ru-RU"/>
        </w:rPr>
        <w:t>ОО</w:t>
      </w:r>
      <w:r w:rsidRPr="00D52E02">
        <w:rPr>
          <w:color w:val="000000"/>
          <w:sz w:val="24"/>
          <w:szCs w:val="24"/>
          <w:lang w:val="ru-RU"/>
        </w:rPr>
        <w:t xml:space="preserve"> </w:t>
      </w:r>
      <w:r w:rsidRPr="004D053A">
        <w:rPr>
          <w:color w:val="000000"/>
          <w:sz w:val="24"/>
          <w:szCs w:val="24"/>
          <w:lang w:val="ru-RU"/>
        </w:rPr>
        <w:t>строится на следующих принципах:</w:t>
      </w:r>
    </w:p>
    <w:p w:rsidR="004D053A" w:rsidRPr="004D053A" w:rsidRDefault="004D053A" w:rsidP="00F10845">
      <w:pPr>
        <w:pStyle w:val="68"/>
        <w:numPr>
          <w:ilvl w:val="0"/>
          <w:numId w:val="65"/>
        </w:numPr>
        <w:shd w:val="clear" w:color="auto" w:fill="auto"/>
        <w:spacing w:after="0" w:line="276" w:lineRule="auto"/>
        <w:ind w:left="-142" w:firstLine="0"/>
        <w:jc w:val="left"/>
        <w:rPr>
          <w:rFonts w:ascii="Times New Roman" w:hAnsi="Times New Roman"/>
          <w:color w:val="000000"/>
          <w:sz w:val="24"/>
          <w:szCs w:val="24"/>
          <w:lang w:val="ru-RU"/>
        </w:rPr>
      </w:pPr>
      <w:r w:rsidRPr="004D053A">
        <w:rPr>
          <w:rFonts w:ascii="Times New Roman" w:hAnsi="Times New Roman"/>
          <w:color w:val="000000"/>
          <w:sz w:val="24"/>
          <w:szCs w:val="24"/>
          <w:lang w:val="ru-RU"/>
        </w:rPr>
        <w:t>неукоснительное соблюдение законности и прав семьи ребенка, соблюдения</w:t>
      </w:r>
    </w:p>
    <w:p w:rsidR="004D053A" w:rsidRPr="004D053A" w:rsidRDefault="004D053A" w:rsidP="00F10845">
      <w:pPr>
        <w:pStyle w:val="68"/>
        <w:numPr>
          <w:ilvl w:val="0"/>
          <w:numId w:val="65"/>
        </w:numPr>
        <w:shd w:val="clear" w:color="auto" w:fill="auto"/>
        <w:spacing w:after="0" w:line="276" w:lineRule="auto"/>
        <w:ind w:left="-142" w:firstLine="0"/>
        <w:jc w:val="left"/>
        <w:rPr>
          <w:rFonts w:ascii="Times New Roman" w:hAnsi="Times New Roman"/>
          <w:color w:val="000000"/>
          <w:sz w:val="24"/>
          <w:szCs w:val="24"/>
          <w:lang w:val="ru-RU"/>
        </w:rPr>
      </w:pPr>
      <w:r w:rsidRPr="004D053A">
        <w:rPr>
          <w:rFonts w:ascii="Times New Roman" w:hAnsi="Times New Roman"/>
          <w:color w:val="000000"/>
          <w:sz w:val="24"/>
          <w:szCs w:val="24"/>
          <w:lang w:val="ru-RU"/>
        </w:rPr>
        <w:lastRenderedPageBreak/>
        <w:t>конфиденциальности информации о ребенке и его семье, приоритета безопасности ребенка;</w:t>
      </w:r>
    </w:p>
    <w:p w:rsidR="004D053A" w:rsidRPr="004D053A" w:rsidRDefault="004D053A" w:rsidP="00F10845">
      <w:pPr>
        <w:pStyle w:val="68"/>
        <w:numPr>
          <w:ilvl w:val="0"/>
          <w:numId w:val="65"/>
        </w:numPr>
        <w:shd w:val="clear" w:color="auto" w:fill="auto"/>
        <w:spacing w:after="0" w:line="276" w:lineRule="auto"/>
        <w:ind w:left="-142" w:firstLine="0"/>
        <w:jc w:val="left"/>
        <w:rPr>
          <w:rFonts w:ascii="Times New Roman" w:hAnsi="Times New Roman"/>
          <w:color w:val="000000"/>
          <w:sz w:val="24"/>
          <w:szCs w:val="24"/>
          <w:lang w:val="ru-RU"/>
        </w:rPr>
      </w:pPr>
      <w:r w:rsidRPr="004D053A">
        <w:rPr>
          <w:rFonts w:ascii="Times New Roman" w:hAnsi="Times New Roman"/>
          <w:color w:val="000000"/>
          <w:sz w:val="24"/>
          <w:szCs w:val="24"/>
          <w:lang w:val="ru-RU"/>
        </w:rPr>
        <w:t xml:space="preserve">создание психологически комфортной среды для каждого ребенка и взрослого, </w:t>
      </w:r>
      <w:proofErr w:type="gramStart"/>
      <w:r w:rsidRPr="004D053A">
        <w:rPr>
          <w:rFonts w:ascii="Times New Roman" w:hAnsi="Times New Roman"/>
          <w:color w:val="000000"/>
          <w:sz w:val="24"/>
          <w:szCs w:val="24"/>
          <w:lang w:val="ru-RU"/>
        </w:rPr>
        <w:t>без</w:t>
      </w:r>
      <w:proofErr w:type="gramEnd"/>
    </w:p>
    <w:p w:rsidR="004D053A" w:rsidRPr="00675226" w:rsidRDefault="004D053A" w:rsidP="00F10845">
      <w:pPr>
        <w:pStyle w:val="68"/>
        <w:numPr>
          <w:ilvl w:val="0"/>
          <w:numId w:val="65"/>
        </w:numPr>
        <w:shd w:val="clear" w:color="auto" w:fill="auto"/>
        <w:spacing w:after="0" w:line="276" w:lineRule="auto"/>
        <w:ind w:left="-142" w:firstLine="0"/>
        <w:jc w:val="left"/>
        <w:rPr>
          <w:rFonts w:ascii="Times New Roman" w:hAnsi="Times New Roman"/>
          <w:color w:val="000000"/>
          <w:sz w:val="24"/>
          <w:szCs w:val="24"/>
          <w:lang w:val="ru-RU"/>
        </w:rPr>
      </w:pPr>
      <w:proofErr w:type="gramStart"/>
      <w:r w:rsidRPr="004D053A">
        <w:rPr>
          <w:rFonts w:ascii="Times New Roman" w:hAnsi="Times New Roman"/>
          <w:color w:val="000000"/>
          <w:sz w:val="24"/>
          <w:szCs w:val="24"/>
          <w:lang w:val="ru-RU"/>
        </w:rPr>
        <w:t>которой</w:t>
      </w:r>
      <w:proofErr w:type="gramEnd"/>
      <w:r w:rsidRPr="004D053A">
        <w:rPr>
          <w:rFonts w:ascii="Times New Roman" w:hAnsi="Times New Roman"/>
          <w:color w:val="000000"/>
          <w:sz w:val="24"/>
          <w:szCs w:val="24"/>
          <w:lang w:val="ru-RU"/>
        </w:rPr>
        <w:t xml:space="preserve"> невозможно конструктивное взаимодействие детей, их семей, и педагогических работников</w:t>
      </w:r>
      <w:r w:rsidRPr="00675226">
        <w:rPr>
          <w:rFonts w:ascii="Times New Roman" w:hAnsi="Times New Roman"/>
          <w:color w:val="000000"/>
          <w:sz w:val="24"/>
          <w:szCs w:val="24"/>
          <w:lang w:val="ru-RU"/>
        </w:rPr>
        <w:t>;</w:t>
      </w:r>
    </w:p>
    <w:p w:rsidR="004D053A" w:rsidRPr="004D053A" w:rsidRDefault="004D053A" w:rsidP="00F10845">
      <w:pPr>
        <w:pStyle w:val="a3"/>
        <w:numPr>
          <w:ilvl w:val="0"/>
          <w:numId w:val="65"/>
        </w:numPr>
        <w:spacing w:before="0" w:beforeAutospacing="0" w:after="0" w:afterAutospacing="0" w:line="276" w:lineRule="auto"/>
        <w:ind w:left="-142" w:firstLine="0"/>
        <w:rPr>
          <w:color w:val="000000"/>
          <w:sz w:val="24"/>
          <w:szCs w:val="24"/>
          <w:lang w:val="ru-RU"/>
        </w:rPr>
      </w:pPr>
      <w:r w:rsidRPr="004D053A">
        <w:rPr>
          <w:color w:val="000000"/>
          <w:sz w:val="24"/>
          <w:szCs w:val="24"/>
          <w:lang w:val="ru-RU"/>
        </w:rPr>
        <w:t>системность и целенаправленность воспитания как условия его эффективности.</w:t>
      </w:r>
    </w:p>
    <w:p w:rsidR="004D053A" w:rsidRPr="004D053A" w:rsidRDefault="004D053A" w:rsidP="00F10845">
      <w:pPr>
        <w:spacing w:before="0" w:beforeAutospacing="0" w:after="0" w:afterAutospacing="0" w:line="276" w:lineRule="auto"/>
        <w:ind w:left="-142"/>
        <w:rPr>
          <w:iCs/>
          <w:color w:val="000000"/>
          <w:lang w:val="ru-RU"/>
        </w:rPr>
      </w:pPr>
      <w:r w:rsidRPr="004D053A">
        <w:rPr>
          <w:iCs/>
          <w:color w:val="000000"/>
          <w:lang w:val="ru-RU"/>
        </w:rPr>
        <w:t xml:space="preserve">В этом разделе должны быть описаны общие требования, сформулированные </w:t>
      </w:r>
      <w:r w:rsidRPr="004D053A">
        <w:rPr>
          <w:iCs/>
          <w:color w:val="000000"/>
          <w:lang w:val="ru-RU"/>
        </w:rPr>
        <w:br/>
        <w:t>в ДОО, по отношению к воспитывающей среде.</w:t>
      </w:r>
    </w:p>
    <w:p w:rsidR="004D053A" w:rsidRPr="004D053A" w:rsidRDefault="004D053A" w:rsidP="00F10845">
      <w:pPr>
        <w:pStyle w:val="1"/>
        <w:spacing w:before="0" w:beforeAutospacing="0" w:after="0" w:afterAutospacing="0" w:line="276" w:lineRule="auto"/>
        <w:ind w:left="-142"/>
        <w:rPr>
          <w:rFonts w:ascii="Times New Roman" w:hAnsi="Times New Roman"/>
          <w:b w:val="0"/>
          <w:bCs w:val="0"/>
          <w:color w:val="000000"/>
          <w:sz w:val="24"/>
          <w:szCs w:val="24"/>
          <w:lang w:val="ru-RU"/>
        </w:rPr>
      </w:pPr>
      <w:bookmarkStart w:id="52" w:name="_Toc73604268"/>
      <w:bookmarkStart w:id="53" w:name="_Toc74086744"/>
      <w:bookmarkStart w:id="54" w:name="_Toc74089690"/>
      <w:bookmarkStart w:id="55" w:name="_Toc486906045"/>
      <w:r w:rsidRPr="004D053A">
        <w:rPr>
          <w:rFonts w:ascii="Times New Roman" w:hAnsi="Times New Roman"/>
          <w:b w:val="0"/>
          <w:bCs w:val="0"/>
          <w:color w:val="000000"/>
          <w:sz w:val="24"/>
          <w:szCs w:val="24"/>
          <w:lang w:val="ru-RU"/>
        </w:rPr>
        <w:t>3.2</w:t>
      </w:r>
      <w:r w:rsidRPr="00D52E02">
        <w:rPr>
          <w:rFonts w:ascii="Times New Roman" w:hAnsi="Times New Roman"/>
          <w:b w:val="0"/>
          <w:bCs w:val="0"/>
          <w:color w:val="000000"/>
          <w:sz w:val="24"/>
          <w:szCs w:val="24"/>
        </w:rPr>
        <w:t> </w:t>
      </w:r>
      <w:r w:rsidRPr="004D053A">
        <w:rPr>
          <w:rFonts w:ascii="Times New Roman" w:hAnsi="Times New Roman"/>
          <w:b w:val="0"/>
          <w:bCs w:val="0"/>
          <w:color w:val="000000"/>
          <w:sz w:val="24"/>
          <w:szCs w:val="24"/>
          <w:lang w:val="ru-RU"/>
        </w:rPr>
        <w:t>Психолого-педагогическое и социально-педагогическое обеспечение</w:t>
      </w:r>
      <w:bookmarkEnd w:id="52"/>
      <w:bookmarkEnd w:id="53"/>
      <w:bookmarkEnd w:id="54"/>
      <w:bookmarkEnd w:id="55"/>
    </w:p>
    <w:p w:rsidR="004D053A" w:rsidRPr="00274C11" w:rsidRDefault="004D053A" w:rsidP="004D053A">
      <w:pPr>
        <w:pStyle w:val="1"/>
        <w:spacing w:line="276" w:lineRule="auto"/>
        <w:jc w:val="center"/>
        <w:rPr>
          <w:rFonts w:ascii="Times New Roman" w:hAnsi="Times New Roman"/>
          <w:bCs w:val="0"/>
          <w:color w:val="000000"/>
          <w:sz w:val="24"/>
          <w:szCs w:val="24"/>
          <w:lang w:val="ru-RU"/>
        </w:rPr>
      </w:pPr>
      <w:bookmarkStart w:id="56" w:name="_Toc73604269"/>
      <w:bookmarkStart w:id="57" w:name="_Toc74086745"/>
      <w:bookmarkStart w:id="58" w:name="_Toc74089691"/>
      <w:bookmarkStart w:id="59" w:name="_Toc486906046"/>
      <w:r w:rsidRPr="00274C11">
        <w:rPr>
          <w:rFonts w:ascii="Times New Roman" w:hAnsi="Times New Roman"/>
          <w:bCs w:val="0"/>
          <w:color w:val="000000"/>
          <w:sz w:val="24"/>
          <w:szCs w:val="24"/>
          <w:lang w:val="ru-RU"/>
        </w:rPr>
        <w:t>3.3</w:t>
      </w:r>
      <w:r w:rsidRPr="00274C11">
        <w:rPr>
          <w:rFonts w:ascii="Times New Roman" w:hAnsi="Times New Roman"/>
          <w:bCs w:val="0"/>
          <w:color w:val="000000"/>
          <w:sz w:val="24"/>
          <w:szCs w:val="24"/>
        </w:rPr>
        <w:t> </w:t>
      </w:r>
      <w:r w:rsidRPr="00274C11">
        <w:rPr>
          <w:rFonts w:ascii="Times New Roman" w:hAnsi="Times New Roman"/>
          <w:bCs w:val="0"/>
          <w:color w:val="000000"/>
          <w:sz w:val="24"/>
          <w:szCs w:val="24"/>
          <w:lang w:val="ru-RU"/>
        </w:rPr>
        <w:t>Кадровое обеспечение воспитательного процесса</w:t>
      </w:r>
      <w:bookmarkEnd w:id="56"/>
      <w:bookmarkEnd w:id="57"/>
      <w:bookmarkEnd w:id="58"/>
      <w:bookmarkEnd w:id="59"/>
    </w:p>
    <w:p w:rsidR="004D053A" w:rsidRPr="00274C11" w:rsidRDefault="004D053A" w:rsidP="004D053A">
      <w:pPr>
        <w:spacing w:line="276" w:lineRule="auto"/>
        <w:ind w:firstLine="709"/>
        <w:jc w:val="right"/>
        <w:rPr>
          <w:color w:val="000000"/>
          <w:lang w:val="ru-RU"/>
        </w:rPr>
      </w:pPr>
      <w:r w:rsidRPr="00274C11">
        <w:rPr>
          <w:color w:val="000000"/>
          <w:lang w:val="ru-RU"/>
        </w:rPr>
        <w:t>Таблица 6</w:t>
      </w:r>
    </w:p>
    <w:tbl>
      <w:tblPr>
        <w:tblW w:w="10490"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18"/>
        <w:gridCol w:w="5872"/>
      </w:tblGrid>
      <w:tr w:rsidR="004D053A" w:rsidRPr="00857855" w:rsidTr="00FD412F">
        <w:tc>
          <w:tcPr>
            <w:tcW w:w="4618" w:type="dxa"/>
          </w:tcPr>
          <w:p w:rsidR="004D053A" w:rsidRPr="004D053A" w:rsidRDefault="004D053A" w:rsidP="00274C11">
            <w:pPr>
              <w:spacing w:before="0" w:beforeAutospacing="0" w:after="0" w:afterAutospacing="0"/>
              <w:jc w:val="center"/>
              <w:rPr>
                <w:b/>
                <w:bCs/>
                <w:color w:val="000000"/>
                <w:lang w:val="ru-RU"/>
              </w:rPr>
            </w:pPr>
            <w:r w:rsidRPr="004D053A">
              <w:rPr>
                <w:b/>
                <w:bCs/>
                <w:color w:val="000000"/>
                <w:lang w:val="ru-RU"/>
              </w:rPr>
              <w:t>Наименование должности</w:t>
            </w:r>
          </w:p>
          <w:p w:rsidR="004D053A" w:rsidRPr="004D053A" w:rsidRDefault="004D053A" w:rsidP="00274C11">
            <w:pPr>
              <w:spacing w:before="0" w:beforeAutospacing="0" w:after="0" w:afterAutospacing="0"/>
              <w:jc w:val="center"/>
              <w:rPr>
                <w:i/>
                <w:iCs/>
                <w:color w:val="000000"/>
                <w:lang w:val="ru-RU"/>
              </w:rPr>
            </w:pPr>
            <w:r w:rsidRPr="004D053A">
              <w:rPr>
                <w:i/>
                <w:iCs/>
                <w:color w:val="000000"/>
                <w:lang w:val="ru-RU"/>
              </w:rPr>
              <w:t>(в соответствии со штатным расписанием ДОО)</w:t>
            </w:r>
          </w:p>
        </w:tc>
        <w:tc>
          <w:tcPr>
            <w:tcW w:w="5872" w:type="dxa"/>
          </w:tcPr>
          <w:p w:rsidR="004D053A" w:rsidRPr="004D053A" w:rsidRDefault="004D053A" w:rsidP="004D053A">
            <w:pPr>
              <w:spacing w:line="276" w:lineRule="auto"/>
              <w:ind w:firstLine="37"/>
              <w:jc w:val="center"/>
              <w:rPr>
                <w:b/>
                <w:bCs/>
                <w:color w:val="000000"/>
                <w:lang w:val="ru-RU"/>
              </w:rPr>
            </w:pPr>
            <w:r w:rsidRPr="004D053A">
              <w:rPr>
                <w:b/>
                <w:bCs/>
                <w:color w:val="000000"/>
                <w:lang w:val="ru-RU"/>
              </w:rPr>
              <w:t>Функционал, связанный</w:t>
            </w:r>
            <w:r w:rsidRPr="004D053A">
              <w:rPr>
                <w:b/>
                <w:bCs/>
                <w:color w:val="000000"/>
                <w:lang w:val="ru-RU"/>
              </w:rPr>
              <w:br/>
              <w:t>с организацией и реализацией воспитательного процесса</w:t>
            </w:r>
          </w:p>
        </w:tc>
      </w:tr>
      <w:tr w:rsidR="004D053A" w:rsidRPr="00FD412F" w:rsidTr="00FD412F">
        <w:tc>
          <w:tcPr>
            <w:tcW w:w="4618" w:type="dxa"/>
          </w:tcPr>
          <w:p w:rsidR="004D053A" w:rsidRPr="00F10845" w:rsidRDefault="00F10845" w:rsidP="00F10845">
            <w:pPr>
              <w:spacing w:line="276" w:lineRule="auto"/>
              <w:rPr>
                <w:color w:val="000000"/>
                <w:lang w:val="ru-RU"/>
              </w:rPr>
            </w:pPr>
            <w:r>
              <w:rPr>
                <w:color w:val="000000"/>
                <w:lang w:val="ru-RU"/>
              </w:rPr>
              <w:t>З</w:t>
            </w:r>
            <w:proofErr w:type="spellStart"/>
            <w:r w:rsidR="004D053A" w:rsidRPr="00D52E02">
              <w:rPr>
                <w:color w:val="000000"/>
              </w:rPr>
              <w:t>аведующий</w:t>
            </w:r>
            <w:proofErr w:type="spellEnd"/>
            <w:r w:rsidR="004D053A" w:rsidRPr="00D52E02">
              <w:rPr>
                <w:color w:val="000000"/>
              </w:rPr>
              <w:t xml:space="preserve"> </w:t>
            </w:r>
            <w:r>
              <w:rPr>
                <w:color w:val="000000"/>
                <w:lang w:val="ru-RU"/>
              </w:rPr>
              <w:t>МБДОУ №41</w:t>
            </w:r>
          </w:p>
        </w:tc>
        <w:tc>
          <w:tcPr>
            <w:tcW w:w="5872" w:type="dxa"/>
          </w:tcPr>
          <w:p w:rsidR="004D053A" w:rsidRPr="00FD412F" w:rsidRDefault="00FD412F" w:rsidP="004D053A">
            <w:pPr>
              <w:spacing w:line="276" w:lineRule="auto"/>
              <w:ind w:firstLine="37"/>
              <w:rPr>
                <w:color w:val="000000"/>
                <w:lang w:val="ru-RU"/>
              </w:rPr>
            </w:pPr>
            <w:proofErr w:type="gramStart"/>
            <w:r w:rsidRPr="00FD412F">
              <w:rPr>
                <w:lang w:val="ru-RU"/>
              </w:rPr>
              <w:t>- управляет воспитательной деятельностью на уровне ДОУ; - создает условия, позволяющие педагогическому составу реализовать воспитательную деятельность; - проводит анализ итогов воспитательной деятельности в ДОУ за учебный год; - планирует воспитательную деятельность – регулирование воспитательной деятельности в ДОУ; – контроль за исполнением управленческих решений по воспитательной деятельности в ДОУ (в том числе осуществляется через мониторинг качества организации воспитательной деятельности в ДОУ).</w:t>
            </w:r>
            <w:proofErr w:type="gramEnd"/>
          </w:p>
        </w:tc>
      </w:tr>
      <w:tr w:rsidR="004D053A" w:rsidRPr="00FD412F" w:rsidTr="00FD412F">
        <w:tc>
          <w:tcPr>
            <w:tcW w:w="4618" w:type="dxa"/>
          </w:tcPr>
          <w:p w:rsidR="004D053A" w:rsidRPr="004D053A" w:rsidRDefault="004D053A" w:rsidP="00F10845">
            <w:pPr>
              <w:spacing w:line="276" w:lineRule="auto"/>
              <w:rPr>
                <w:color w:val="000000"/>
                <w:lang w:val="ru-RU"/>
              </w:rPr>
            </w:pPr>
            <w:r w:rsidRPr="004D053A">
              <w:rPr>
                <w:color w:val="000000"/>
                <w:lang w:val="ru-RU"/>
              </w:rPr>
              <w:t xml:space="preserve">Заместитель </w:t>
            </w:r>
            <w:r w:rsidR="00F10845">
              <w:rPr>
                <w:color w:val="000000"/>
                <w:lang w:val="ru-RU"/>
              </w:rPr>
              <w:t>заведующего МБДОУ №41</w:t>
            </w:r>
          </w:p>
        </w:tc>
        <w:tc>
          <w:tcPr>
            <w:tcW w:w="5872" w:type="dxa"/>
          </w:tcPr>
          <w:p w:rsidR="004D053A" w:rsidRPr="00FD412F" w:rsidRDefault="00FD412F" w:rsidP="004D053A">
            <w:pPr>
              <w:spacing w:line="276" w:lineRule="auto"/>
              <w:ind w:firstLine="37"/>
              <w:rPr>
                <w:color w:val="000000"/>
                <w:lang w:val="ru-RU"/>
              </w:rPr>
            </w:pPr>
            <w:proofErr w:type="gramStart"/>
            <w:r w:rsidRPr="00FD412F">
              <w:rPr>
                <w:lang w:val="ru-RU"/>
              </w:rPr>
              <w:t>- организация воспитательной деятельности в ДОУ; - разработка необходимых для организации воспитательной деятельности в ДОУ нормативных документов (положений, инструкций, должностных и функциональных обязанностей, проектов и программ воспитательной работы и др.); - планирование работы в организации воспитательной деятельности; - организация практической работы в ДОУ в соответствии с календарным планом воспитательной работы; - проведение мониторинга состояния воспитательной деятельности в ДОУ совместно с Педагогическим советом;</w:t>
            </w:r>
            <w:proofErr w:type="gramEnd"/>
            <w:r w:rsidRPr="00FD412F">
              <w:rPr>
                <w:lang w:val="ru-RU"/>
              </w:rPr>
              <w:t xml:space="preserve"> - </w:t>
            </w:r>
            <w:proofErr w:type="gramStart"/>
            <w:r w:rsidRPr="00FD412F">
              <w:rPr>
                <w:lang w:val="ru-RU"/>
              </w:rPr>
              <w:t xml:space="preserve">организация повышения квалификации и профессиональной переподготовки педагогов для совершенствования их психолого-педагогической и управленческой компетентностей; - формирование мотивации педагогов к участию в разработке и реализации разнообразных образовательных и социально значимых проектов; - информирование о </w:t>
            </w:r>
            <w:r w:rsidRPr="00FD412F">
              <w:rPr>
                <w:lang w:val="ru-RU"/>
              </w:rPr>
              <w:lastRenderedPageBreak/>
              <w:t>наличии возможностей для участия педагогов в воспитательной деятельности; - наполнение сайта ДОУ информацией о воспитательной деятельности; - организация повышения психолого-педагогической квалификации воспитателей;</w:t>
            </w:r>
            <w:proofErr w:type="gramEnd"/>
            <w:r w:rsidRPr="00FD412F">
              <w:rPr>
                <w:lang w:val="ru-RU"/>
              </w:rPr>
              <w:t xml:space="preserve"> - орг</w:t>
            </w:r>
            <w:r>
              <w:rPr>
                <w:lang w:val="ru-RU"/>
              </w:rPr>
              <w:t>анизационно-координационная раб</w:t>
            </w:r>
            <w:r w:rsidRPr="00FD412F">
              <w:rPr>
                <w:lang w:val="ru-RU"/>
              </w:rPr>
              <w:t xml:space="preserve">ота при проведении </w:t>
            </w:r>
            <w:proofErr w:type="spellStart"/>
            <w:r w:rsidRPr="00FD412F">
              <w:rPr>
                <w:lang w:val="ru-RU"/>
              </w:rPr>
              <w:t>общесадовых</w:t>
            </w:r>
            <w:proofErr w:type="spellEnd"/>
            <w:r w:rsidRPr="00FD412F">
              <w:rPr>
                <w:lang w:val="ru-RU"/>
              </w:rPr>
              <w:t xml:space="preserve"> воспитательных 21 мероприятий; - участие обучающихся в районных и городских, конкурсах и т.д.; - организационно-методическое сопровождение воспитательной деятельности педагогических инициатив; - создание необходимой для осуществления воспитательной деятельности инфраструктуры; - развитие сотрудничества с социальными партнерами;</w:t>
            </w:r>
          </w:p>
        </w:tc>
      </w:tr>
      <w:tr w:rsidR="004D053A" w:rsidRPr="00FD412F" w:rsidTr="00FD412F">
        <w:tc>
          <w:tcPr>
            <w:tcW w:w="4618" w:type="dxa"/>
          </w:tcPr>
          <w:p w:rsidR="00FD412F" w:rsidRDefault="00FD412F" w:rsidP="00FD412F">
            <w:pPr>
              <w:spacing w:line="276" w:lineRule="auto"/>
              <w:rPr>
                <w:lang w:val="ru-RU"/>
              </w:rPr>
            </w:pPr>
            <w:r w:rsidRPr="00FD412F">
              <w:rPr>
                <w:lang w:val="ru-RU"/>
              </w:rPr>
              <w:lastRenderedPageBreak/>
              <w:t xml:space="preserve">Воспитатель </w:t>
            </w:r>
          </w:p>
          <w:p w:rsidR="00FD412F" w:rsidRDefault="00FD412F" w:rsidP="00FD412F">
            <w:pPr>
              <w:spacing w:line="276" w:lineRule="auto"/>
              <w:rPr>
                <w:lang w:val="ru-RU"/>
              </w:rPr>
            </w:pPr>
            <w:r w:rsidRPr="00FD412F">
              <w:rPr>
                <w:lang w:val="ru-RU"/>
              </w:rPr>
              <w:t xml:space="preserve">Инструктор ФК </w:t>
            </w:r>
          </w:p>
          <w:p w:rsidR="00FD412F" w:rsidRDefault="00FD412F" w:rsidP="00FD412F">
            <w:pPr>
              <w:spacing w:line="276" w:lineRule="auto"/>
              <w:rPr>
                <w:lang w:val="ru-RU"/>
              </w:rPr>
            </w:pPr>
            <w:r w:rsidRPr="00FD412F">
              <w:rPr>
                <w:lang w:val="ru-RU"/>
              </w:rPr>
              <w:t xml:space="preserve">Музыкальный руководитель </w:t>
            </w:r>
          </w:p>
          <w:p w:rsidR="004D053A" w:rsidRPr="00FD412F" w:rsidRDefault="004D053A" w:rsidP="00FD412F">
            <w:pPr>
              <w:spacing w:line="276" w:lineRule="auto"/>
              <w:rPr>
                <w:color w:val="000000"/>
                <w:lang w:val="ru-RU"/>
              </w:rPr>
            </w:pPr>
          </w:p>
        </w:tc>
        <w:tc>
          <w:tcPr>
            <w:tcW w:w="5872" w:type="dxa"/>
          </w:tcPr>
          <w:p w:rsidR="004D053A" w:rsidRPr="00FD412F" w:rsidRDefault="00FD412F" w:rsidP="004D053A">
            <w:pPr>
              <w:spacing w:line="276" w:lineRule="auto"/>
              <w:ind w:firstLine="37"/>
              <w:rPr>
                <w:color w:val="000000"/>
                <w:lang w:val="ru-RU"/>
              </w:rPr>
            </w:pPr>
            <w:proofErr w:type="gramStart"/>
            <w:r w:rsidRPr="00FD412F">
              <w:rPr>
                <w:lang w:val="ru-RU"/>
              </w:rPr>
              <w:t xml:space="preserve">- обеспечивает занятие обучающихся творчеством, </w:t>
            </w:r>
            <w:proofErr w:type="spellStart"/>
            <w:r w:rsidRPr="00FD412F">
              <w:rPr>
                <w:lang w:val="ru-RU"/>
              </w:rPr>
              <w:t>медиа</w:t>
            </w:r>
            <w:proofErr w:type="spellEnd"/>
            <w:r w:rsidRPr="00FD412F">
              <w:rPr>
                <w:lang w:val="ru-RU"/>
              </w:rPr>
              <w:t>, физической культурой; - формирование у обучающихся активной гражданской позиции, сохранение и приумножение нравственных, культурных и научных ценностей в условиях современной жизни, сохранение традиций ДОУ; – организация работы по формированию общей культуры будущего школьника; - внедрение здорового образа жизни; – внедрение в практику воспитательной деятельности научных достижений, новых технологий образовательного процесса;</w:t>
            </w:r>
            <w:proofErr w:type="gramEnd"/>
            <w:r w:rsidRPr="00FD412F">
              <w:rPr>
                <w:lang w:val="ru-RU"/>
              </w:rPr>
              <w:t xml:space="preserve"> – </w:t>
            </w:r>
            <w:proofErr w:type="gramStart"/>
            <w:r w:rsidRPr="00FD412F">
              <w:rPr>
                <w:lang w:val="ru-RU"/>
              </w:rPr>
              <w:t>организация участия обучающихся в мероприятиях, проводимых районными, городскими и другими структурами в рамках воспитательной деятельности;</w:t>
            </w:r>
            <w:proofErr w:type="gramEnd"/>
          </w:p>
        </w:tc>
      </w:tr>
      <w:tr w:rsidR="004D053A" w:rsidRPr="00FD412F" w:rsidTr="00FD412F">
        <w:tc>
          <w:tcPr>
            <w:tcW w:w="4618" w:type="dxa"/>
          </w:tcPr>
          <w:p w:rsidR="004D053A" w:rsidRPr="00D52E02" w:rsidRDefault="004D053A" w:rsidP="004D053A">
            <w:pPr>
              <w:spacing w:line="276" w:lineRule="auto"/>
              <w:rPr>
                <w:color w:val="000000"/>
              </w:rPr>
            </w:pPr>
            <w:proofErr w:type="spellStart"/>
            <w:r w:rsidRPr="00D52E02">
              <w:rPr>
                <w:color w:val="000000"/>
              </w:rPr>
              <w:t>Помощник</w:t>
            </w:r>
            <w:proofErr w:type="spellEnd"/>
            <w:r w:rsidRPr="00D52E02">
              <w:rPr>
                <w:color w:val="000000"/>
              </w:rPr>
              <w:t xml:space="preserve"> </w:t>
            </w:r>
            <w:proofErr w:type="spellStart"/>
            <w:r w:rsidRPr="00D52E02">
              <w:rPr>
                <w:color w:val="000000"/>
              </w:rPr>
              <w:t>воспитателя</w:t>
            </w:r>
            <w:proofErr w:type="spellEnd"/>
          </w:p>
        </w:tc>
        <w:tc>
          <w:tcPr>
            <w:tcW w:w="5872" w:type="dxa"/>
          </w:tcPr>
          <w:p w:rsidR="004D053A" w:rsidRPr="00FD412F" w:rsidRDefault="00FD412F" w:rsidP="004D053A">
            <w:pPr>
              <w:spacing w:line="276" w:lineRule="auto"/>
              <w:ind w:firstLine="37"/>
              <w:rPr>
                <w:color w:val="000000"/>
                <w:lang w:val="ru-RU"/>
              </w:rPr>
            </w:pPr>
            <w:r w:rsidRPr="00FD412F">
              <w:rPr>
                <w:lang w:val="ru-RU"/>
              </w:rPr>
              <w:t xml:space="preserve">- совместно с воспитателем обеспечивает занятие </w:t>
            </w:r>
            <w:proofErr w:type="gramStart"/>
            <w:r w:rsidRPr="00FD412F">
              <w:rPr>
                <w:lang w:val="ru-RU"/>
              </w:rPr>
              <w:t>обучающихся</w:t>
            </w:r>
            <w:proofErr w:type="gramEnd"/>
            <w:r w:rsidRPr="00FD412F">
              <w:rPr>
                <w:lang w:val="ru-RU"/>
              </w:rPr>
              <w:t xml:space="preserve"> творчеством, трудовой деятельностью; - участвует в организации работы по формированию общей культуры будущего школьника;</w:t>
            </w:r>
          </w:p>
        </w:tc>
      </w:tr>
    </w:tbl>
    <w:p w:rsidR="009D5F19" w:rsidRDefault="009D5F19" w:rsidP="009D5F19">
      <w:pPr>
        <w:pStyle w:val="1"/>
        <w:spacing w:before="0" w:beforeAutospacing="0" w:after="0" w:afterAutospacing="0" w:line="276" w:lineRule="auto"/>
        <w:jc w:val="center"/>
        <w:rPr>
          <w:rFonts w:ascii="Times New Roman" w:hAnsi="Times New Roman"/>
          <w:bCs w:val="0"/>
          <w:color w:val="000000"/>
          <w:lang w:val="ru-RU"/>
        </w:rPr>
      </w:pPr>
      <w:bookmarkStart w:id="60" w:name="_Toc73604271"/>
      <w:bookmarkStart w:id="61" w:name="_Toc74086747"/>
      <w:bookmarkStart w:id="62" w:name="_Toc74089693"/>
      <w:bookmarkStart w:id="63" w:name="_Toc486906048"/>
    </w:p>
    <w:p w:rsidR="009D5F19" w:rsidRDefault="004D053A" w:rsidP="009D5F19">
      <w:pPr>
        <w:pStyle w:val="1"/>
        <w:spacing w:before="0" w:beforeAutospacing="0" w:after="0" w:afterAutospacing="0" w:line="276" w:lineRule="auto"/>
        <w:jc w:val="center"/>
        <w:rPr>
          <w:rFonts w:ascii="Times New Roman" w:hAnsi="Times New Roman"/>
          <w:bCs w:val="0"/>
          <w:color w:val="000000"/>
          <w:lang w:val="ru-RU"/>
        </w:rPr>
      </w:pPr>
      <w:r w:rsidRPr="00F10845">
        <w:rPr>
          <w:rFonts w:ascii="Times New Roman" w:hAnsi="Times New Roman"/>
          <w:bCs w:val="0"/>
          <w:color w:val="000000"/>
          <w:lang w:val="ru-RU"/>
        </w:rPr>
        <w:t>3.</w:t>
      </w:r>
      <w:r w:rsidR="00857855">
        <w:rPr>
          <w:rFonts w:ascii="Times New Roman" w:hAnsi="Times New Roman"/>
          <w:bCs w:val="0"/>
          <w:color w:val="000000"/>
          <w:lang w:val="ru-RU"/>
        </w:rPr>
        <w:t>4</w:t>
      </w:r>
      <w:r w:rsidRPr="00F10845">
        <w:rPr>
          <w:rFonts w:ascii="Times New Roman" w:hAnsi="Times New Roman"/>
          <w:bCs w:val="0"/>
          <w:color w:val="000000"/>
          <w:lang w:val="ru-RU"/>
        </w:rPr>
        <w:t>.</w:t>
      </w:r>
      <w:r w:rsidRPr="00F10845">
        <w:rPr>
          <w:rFonts w:ascii="Times New Roman" w:hAnsi="Times New Roman"/>
          <w:bCs w:val="0"/>
          <w:color w:val="000000"/>
        </w:rPr>
        <w:t> </w:t>
      </w:r>
      <w:r w:rsidRPr="00F10845">
        <w:rPr>
          <w:rFonts w:ascii="Times New Roman" w:hAnsi="Times New Roman"/>
          <w:bCs w:val="0"/>
          <w:color w:val="000000"/>
          <w:lang w:val="ru-RU"/>
        </w:rPr>
        <w:t xml:space="preserve">Информационное обеспечение реализации </w:t>
      </w:r>
    </w:p>
    <w:p w:rsidR="004D053A" w:rsidRPr="00F10845" w:rsidRDefault="004D053A" w:rsidP="009D5F19">
      <w:pPr>
        <w:pStyle w:val="1"/>
        <w:spacing w:before="0" w:beforeAutospacing="0" w:after="0" w:afterAutospacing="0" w:line="276" w:lineRule="auto"/>
        <w:jc w:val="center"/>
        <w:rPr>
          <w:rFonts w:ascii="Times New Roman" w:hAnsi="Times New Roman"/>
          <w:bCs w:val="0"/>
          <w:color w:val="000000"/>
          <w:lang w:val="ru-RU"/>
        </w:rPr>
      </w:pPr>
      <w:r w:rsidRPr="00F10845">
        <w:rPr>
          <w:rFonts w:ascii="Times New Roman" w:hAnsi="Times New Roman"/>
          <w:bCs w:val="0"/>
          <w:color w:val="000000"/>
          <w:lang w:val="ru-RU"/>
        </w:rPr>
        <w:t>Программы</w:t>
      </w:r>
      <w:bookmarkEnd w:id="60"/>
      <w:bookmarkEnd w:id="61"/>
      <w:bookmarkEnd w:id="62"/>
      <w:r w:rsidRPr="00F10845">
        <w:rPr>
          <w:rFonts w:ascii="Times New Roman" w:hAnsi="Times New Roman"/>
          <w:bCs w:val="0"/>
          <w:color w:val="000000"/>
          <w:lang w:val="ru-RU"/>
        </w:rPr>
        <w:t xml:space="preserve"> воспитания</w:t>
      </w:r>
      <w:bookmarkEnd w:id="63"/>
    </w:p>
    <w:p w:rsidR="00274C11" w:rsidRDefault="00274C11" w:rsidP="00274C11">
      <w:pPr>
        <w:spacing w:line="276" w:lineRule="auto"/>
        <w:ind w:firstLine="709"/>
        <w:rPr>
          <w:i/>
          <w:iCs/>
          <w:color w:val="000000"/>
          <w:lang w:val="ru-RU"/>
        </w:rPr>
      </w:pPr>
      <w:r w:rsidRPr="00274C11">
        <w:rPr>
          <w:i/>
          <w:iCs/>
          <w:color w:val="000000"/>
          <w:lang w:val="ru-RU"/>
        </w:rPr>
        <w:t xml:space="preserve">Информационное обеспечение реализации Программы воспитания обеспечивает эффективность взаимодействия с родителями воспитанников: оперативность ознакомления их с ожидаемыми результатами, представление в открытом доступе, ситуативная коррекция в течение года, организация внесения предложений, касающихся конкретных активностей, в рамках которых можно </w:t>
      </w:r>
      <w:proofErr w:type="gramStart"/>
      <w:r w:rsidRPr="00274C11">
        <w:rPr>
          <w:i/>
          <w:iCs/>
          <w:color w:val="000000"/>
          <w:lang w:val="ru-RU"/>
        </w:rPr>
        <w:t xml:space="preserve">получить требуемый опыт </w:t>
      </w:r>
      <w:r w:rsidRPr="00274C11">
        <w:rPr>
          <w:i/>
          <w:iCs/>
          <w:color w:val="000000"/>
          <w:lang w:val="ru-RU"/>
        </w:rPr>
        <w:br/>
        <w:t>и которые востребованы</w:t>
      </w:r>
      <w:proofErr w:type="gramEnd"/>
      <w:r w:rsidRPr="00274C11">
        <w:rPr>
          <w:i/>
          <w:iCs/>
          <w:color w:val="000000"/>
          <w:lang w:val="ru-RU"/>
        </w:rPr>
        <w:t xml:space="preserve"> обучающимися.</w:t>
      </w:r>
    </w:p>
    <w:p w:rsidR="00274C11" w:rsidRPr="004D053A" w:rsidRDefault="00274C11" w:rsidP="00912239">
      <w:pPr>
        <w:spacing w:before="0" w:beforeAutospacing="0" w:after="0" w:afterAutospacing="0" w:line="276" w:lineRule="auto"/>
        <w:ind w:firstLine="709"/>
        <w:jc w:val="both"/>
        <w:rPr>
          <w:i/>
          <w:iCs/>
          <w:color w:val="000000"/>
          <w:highlight w:val="yellow"/>
          <w:lang w:val="ru-RU"/>
        </w:rPr>
      </w:pPr>
      <w:r w:rsidRPr="00274C11">
        <w:rPr>
          <w:i/>
          <w:iCs/>
          <w:color w:val="000000"/>
          <w:lang w:val="ru-RU"/>
        </w:rPr>
        <w:t>Информационное обеспечение реализации Программы воспитания должно отражать процесс проектирования воспитывающей среды:</w:t>
      </w:r>
    </w:p>
    <w:p w:rsidR="00274C11" w:rsidRPr="00274C11" w:rsidRDefault="00274C11" w:rsidP="00912239">
      <w:pPr>
        <w:spacing w:before="0" w:beforeAutospacing="0" w:after="0" w:afterAutospacing="0" w:line="276" w:lineRule="auto"/>
        <w:ind w:firstLine="709"/>
        <w:jc w:val="both"/>
        <w:rPr>
          <w:i/>
          <w:iCs/>
          <w:color w:val="000000"/>
          <w:lang w:val="ru-RU"/>
        </w:rPr>
      </w:pPr>
      <w:r w:rsidRPr="00274C11">
        <w:rPr>
          <w:i/>
          <w:iCs/>
          <w:color w:val="000000"/>
          <w:lang w:val="ru-RU"/>
        </w:rPr>
        <w:t>- предметно-развивающей;</w:t>
      </w:r>
    </w:p>
    <w:p w:rsidR="00274C11" w:rsidRPr="00274C11" w:rsidRDefault="00274C11" w:rsidP="00912239">
      <w:pPr>
        <w:spacing w:before="0" w:beforeAutospacing="0" w:after="0" w:afterAutospacing="0" w:line="276" w:lineRule="auto"/>
        <w:ind w:firstLine="709"/>
        <w:jc w:val="both"/>
        <w:rPr>
          <w:i/>
          <w:iCs/>
          <w:color w:val="000000"/>
          <w:lang w:val="ru-RU"/>
        </w:rPr>
      </w:pPr>
      <w:r w:rsidRPr="00274C11">
        <w:rPr>
          <w:i/>
          <w:iCs/>
          <w:color w:val="000000"/>
          <w:lang w:val="ru-RU"/>
        </w:rPr>
        <w:t>- событийной;</w:t>
      </w:r>
    </w:p>
    <w:p w:rsidR="00274C11" w:rsidRDefault="00274C11" w:rsidP="00912239">
      <w:pPr>
        <w:spacing w:before="0" w:beforeAutospacing="0" w:after="0" w:afterAutospacing="0" w:line="276" w:lineRule="auto"/>
        <w:ind w:firstLine="709"/>
        <w:jc w:val="both"/>
        <w:rPr>
          <w:i/>
          <w:iCs/>
          <w:color w:val="000000"/>
          <w:lang w:val="ru-RU"/>
        </w:rPr>
      </w:pPr>
      <w:r w:rsidRPr="00274C11">
        <w:rPr>
          <w:i/>
          <w:iCs/>
          <w:color w:val="000000"/>
          <w:lang w:val="ru-RU"/>
        </w:rPr>
        <w:t>- рукотворной.</w:t>
      </w:r>
    </w:p>
    <w:p w:rsidR="009D5F19" w:rsidRPr="00274C11" w:rsidRDefault="009D5F19" w:rsidP="00912239">
      <w:pPr>
        <w:spacing w:before="0" w:beforeAutospacing="0" w:after="0" w:afterAutospacing="0" w:line="276" w:lineRule="auto"/>
        <w:ind w:firstLine="709"/>
        <w:jc w:val="both"/>
        <w:rPr>
          <w:i/>
          <w:iCs/>
          <w:color w:val="000000"/>
          <w:lang w:val="ru-RU"/>
        </w:rPr>
      </w:pPr>
    </w:p>
    <w:p w:rsidR="00CF494F" w:rsidRDefault="004D053A" w:rsidP="004D053A">
      <w:pPr>
        <w:spacing w:line="276" w:lineRule="auto"/>
        <w:contextualSpacing/>
        <w:rPr>
          <w:rFonts w:ascii="Times New Roman" w:hAnsi="Times New Roman"/>
          <w:b/>
          <w:bCs/>
          <w:color w:val="000000"/>
          <w:sz w:val="24"/>
          <w:szCs w:val="24"/>
          <w:lang w:val="ru-RU"/>
        </w:rPr>
      </w:pPr>
      <w:r w:rsidRPr="00403612">
        <w:rPr>
          <w:rFonts w:ascii="Times New Roman" w:hAnsi="Times New Roman"/>
          <w:b/>
          <w:bCs/>
          <w:color w:val="000000"/>
          <w:sz w:val="24"/>
          <w:szCs w:val="24"/>
          <w:lang w:val="ru-RU"/>
        </w:rPr>
        <w:lastRenderedPageBreak/>
        <w:t>3.6 Материально-техническое обеспечение реализ</w:t>
      </w:r>
      <w:r w:rsidR="00A0092E">
        <w:rPr>
          <w:rFonts w:ascii="Times New Roman" w:hAnsi="Times New Roman"/>
          <w:b/>
          <w:bCs/>
          <w:color w:val="000000"/>
          <w:sz w:val="24"/>
          <w:szCs w:val="24"/>
          <w:lang w:val="ru-RU"/>
        </w:rPr>
        <w:t>ации Программы воспитания.</w:t>
      </w:r>
    </w:p>
    <w:p w:rsidR="00FD412F" w:rsidRDefault="00FD412F" w:rsidP="004D053A">
      <w:pPr>
        <w:spacing w:line="276" w:lineRule="auto"/>
        <w:contextualSpacing/>
        <w:rPr>
          <w:rFonts w:ascii="Times New Roman" w:hAnsi="Times New Roman"/>
          <w:b/>
          <w:bCs/>
          <w:color w:val="000000"/>
          <w:sz w:val="24"/>
          <w:szCs w:val="24"/>
          <w:lang w:val="ru-RU"/>
        </w:rPr>
      </w:pPr>
    </w:p>
    <w:p w:rsidR="00897FB0" w:rsidRDefault="00912239" w:rsidP="00897FB0">
      <w:pPr>
        <w:ind w:right="180"/>
        <w:rPr>
          <w:rFonts w:hAnsi="Times New Roman" w:cs="Times New Roman"/>
          <w:color w:val="000000"/>
          <w:sz w:val="24"/>
          <w:szCs w:val="24"/>
          <w:lang w:val="ru-RU"/>
        </w:rPr>
      </w:pPr>
      <w:r>
        <w:rPr>
          <w:rFonts w:hAnsi="Times New Roman" w:cs="Times New Roman"/>
          <w:color w:val="000000"/>
          <w:sz w:val="24"/>
          <w:szCs w:val="24"/>
          <w:lang w:val="ru-RU"/>
        </w:rPr>
        <w:t xml:space="preserve">               </w:t>
      </w:r>
      <w:r w:rsidR="00F576CB" w:rsidRPr="00F576CB">
        <w:rPr>
          <w:rFonts w:hAnsi="Times New Roman" w:cs="Times New Roman"/>
          <w:color w:val="000000"/>
          <w:sz w:val="24"/>
          <w:szCs w:val="24"/>
          <w:lang w:val="ru-RU"/>
        </w:rPr>
        <w:t xml:space="preserve">Материально-технические условия реализации Программы </w:t>
      </w:r>
      <w:proofErr w:type="gramStart"/>
      <w:r w:rsidR="00F576CB" w:rsidRPr="00F576CB">
        <w:rPr>
          <w:rFonts w:hAnsi="Times New Roman" w:cs="Times New Roman"/>
          <w:color w:val="000000"/>
          <w:sz w:val="24"/>
          <w:szCs w:val="24"/>
          <w:lang w:val="ru-RU"/>
        </w:rPr>
        <w:t>Организация, реализующая Программу обеспечена</w:t>
      </w:r>
      <w:proofErr w:type="gramEnd"/>
      <w:r w:rsidR="00F576CB" w:rsidRPr="00F576CB">
        <w:rPr>
          <w:rFonts w:hAnsi="Times New Roman" w:cs="Times New Roman"/>
          <w:color w:val="000000"/>
          <w:sz w:val="24"/>
          <w:szCs w:val="24"/>
          <w:lang w:val="ru-RU"/>
        </w:rPr>
        <w:t xml:space="preserve"> материально-техническими условиями, позволяющие реализовать ее цели и задачи, в том числе: осуществлять все виды детской деятельности, как индивидуальной самостоятельной, так и в рамках каждой дошкольной группы с учетом возрастных и индивидуальных особенностей воспитанников, их особых образовательных потребностей; организовывая участие родителей воспитанников (законных представителей), педагогических работников и общественности в разработке основной образовательной программы, в создании условий для ее реализации, а также образовательной среды, уклада организации, осуществляющей образовательную деятельность; использовать в образовательном процессе современные образовательные технологии; </w:t>
      </w:r>
      <w:proofErr w:type="gramStart"/>
      <w:r w:rsidR="00F576CB" w:rsidRPr="00F576CB">
        <w:rPr>
          <w:rFonts w:hAnsi="Times New Roman" w:cs="Times New Roman"/>
          <w:color w:val="000000"/>
          <w:sz w:val="24"/>
          <w:szCs w:val="24"/>
          <w:lang w:val="ru-RU"/>
        </w:rPr>
        <w:t xml:space="preserve">обновлять содержание основной образовательной программы, методики и технологий её реализации в соответствии с динамикой развития системы образования, запросов воспитанников и их родителей (законных представителей) с учётом особенностей </w:t>
      </w:r>
      <w:proofErr w:type="spellStart"/>
      <w:r w:rsidR="00F576CB" w:rsidRPr="00F576CB">
        <w:rPr>
          <w:rFonts w:hAnsi="Times New Roman" w:cs="Times New Roman"/>
          <w:color w:val="000000"/>
          <w:sz w:val="24"/>
          <w:szCs w:val="24"/>
          <w:lang w:val="ru-RU"/>
        </w:rPr>
        <w:t>социокультурной</w:t>
      </w:r>
      <w:proofErr w:type="spellEnd"/>
      <w:r w:rsidR="00F576CB" w:rsidRPr="00F576CB">
        <w:rPr>
          <w:rFonts w:hAnsi="Times New Roman" w:cs="Times New Roman"/>
          <w:color w:val="000000"/>
          <w:sz w:val="24"/>
          <w:szCs w:val="24"/>
          <w:lang w:val="ru-RU"/>
        </w:rPr>
        <w:t xml:space="preserve"> среды развития воспитанников; эффективного использования профессионального и творческого потенциала педагогических, руководящих и иных работников организации, осуществляющей образовательную деятельность, повышения их профессиональной, коммуникативной, информационной и правовой компетентности;</w:t>
      </w:r>
      <w:proofErr w:type="gramEnd"/>
      <w:r w:rsidR="00F576CB" w:rsidRPr="00F576CB">
        <w:rPr>
          <w:rFonts w:hAnsi="Times New Roman" w:cs="Times New Roman"/>
          <w:color w:val="000000"/>
          <w:sz w:val="24"/>
          <w:szCs w:val="24"/>
          <w:lang w:val="ru-RU"/>
        </w:rPr>
        <w:t xml:space="preserve"> эффективного управления организацией, осуществляющей образовательную деятельность, с использованием информационно-коммуникационных технологий, современных механизмов финансирования.</w:t>
      </w:r>
    </w:p>
    <w:p w:rsidR="00F576CB" w:rsidRPr="00F576CB" w:rsidRDefault="00F576CB" w:rsidP="00F576CB">
      <w:pPr>
        <w:shd w:val="clear" w:color="auto" w:fill="FFFFFF"/>
        <w:spacing w:before="0" w:beforeAutospacing="0" w:after="0" w:afterAutospacing="0"/>
        <w:ind w:firstLine="709"/>
        <w:jc w:val="both"/>
        <w:rPr>
          <w:rFonts w:ascii="Times New Roman" w:eastAsia="Times New Roman" w:hAnsi="Times New Roman" w:cs="Times New Roman"/>
          <w:color w:val="000000"/>
          <w:sz w:val="24"/>
          <w:szCs w:val="24"/>
          <w:lang w:val="ru-RU" w:eastAsia="ru-RU"/>
        </w:rPr>
      </w:pPr>
      <w:r w:rsidRPr="00F576CB">
        <w:rPr>
          <w:rFonts w:ascii="Times New Roman" w:eastAsia="Times New Roman" w:hAnsi="Times New Roman" w:cs="Times New Roman"/>
          <w:color w:val="000000"/>
          <w:sz w:val="24"/>
          <w:szCs w:val="24"/>
          <w:lang w:val="ru-RU" w:eastAsia="ru-RU"/>
        </w:rPr>
        <w:t>При создании материально-технических условий для детей с ОВЗ  ДОО учитывает  особенности их психофизического развития.</w:t>
      </w:r>
    </w:p>
    <w:p w:rsidR="00F576CB" w:rsidRPr="00F576CB" w:rsidRDefault="00F576CB" w:rsidP="00F576CB">
      <w:pPr>
        <w:shd w:val="clear" w:color="auto" w:fill="FFFFFF"/>
        <w:spacing w:before="0" w:beforeAutospacing="0" w:after="0" w:afterAutospacing="0"/>
        <w:ind w:firstLine="709"/>
        <w:jc w:val="both"/>
        <w:rPr>
          <w:rFonts w:ascii="Times New Roman" w:eastAsia="Times New Roman" w:hAnsi="Times New Roman" w:cs="Times New Roman"/>
          <w:color w:val="000000"/>
          <w:sz w:val="24"/>
          <w:szCs w:val="24"/>
          <w:lang w:val="ru-RU" w:eastAsia="ru-RU"/>
        </w:rPr>
      </w:pPr>
      <w:r w:rsidRPr="00F576CB">
        <w:rPr>
          <w:rFonts w:ascii="Times New Roman" w:eastAsia="Times New Roman" w:hAnsi="Times New Roman" w:cs="Times New Roman"/>
          <w:color w:val="000000"/>
          <w:sz w:val="24"/>
          <w:szCs w:val="24"/>
          <w:lang w:val="ru-RU" w:eastAsia="ru-RU"/>
        </w:rPr>
        <w:t>Организация имеет необходимые для всех видов образовательной деятельности воспитанников (в том числе детей с ограниченными возможностями здоровья и детей-инвалидов), педагогической, административной и хозяйственной деятельности:</w:t>
      </w:r>
    </w:p>
    <w:p w:rsidR="00F576CB" w:rsidRPr="00F576CB" w:rsidRDefault="00F576CB" w:rsidP="00F576CB">
      <w:pPr>
        <w:shd w:val="clear" w:color="auto" w:fill="FFFFFF"/>
        <w:spacing w:before="0" w:beforeAutospacing="0" w:after="0" w:afterAutospacing="0"/>
        <w:ind w:firstLine="709"/>
        <w:jc w:val="both"/>
        <w:rPr>
          <w:rFonts w:ascii="Times New Roman" w:eastAsia="Times New Roman" w:hAnsi="Times New Roman" w:cs="Times New Roman"/>
          <w:color w:val="000000"/>
          <w:sz w:val="24"/>
          <w:szCs w:val="24"/>
          <w:lang w:val="ru-RU" w:eastAsia="ru-RU"/>
        </w:rPr>
      </w:pPr>
      <w:r w:rsidRPr="00F576CB">
        <w:rPr>
          <w:rFonts w:ascii="Times New Roman" w:eastAsia="Times New Roman" w:hAnsi="Times New Roman" w:cs="Times New Roman"/>
          <w:color w:val="000000"/>
          <w:sz w:val="24"/>
          <w:szCs w:val="24"/>
          <w:lang w:val="ru-RU" w:eastAsia="ru-RU"/>
        </w:rPr>
        <w:t>- учебно-методический комплект Программы;</w:t>
      </w:r>
    </w:p>
    <w:p w:rsidR="00F576CB" w:rsidRPr="00F576CB" w:rsidRDefault="00F576CB" w:rsidP="00F576CB">
      <w:pPr>
        <w:shd w:val="clear" w:color="auto" w:fill="FFFFFF"/>
        <w:spacing w:before="0" w:beforeAutospacing="0" w:after="0" w:afterAutospacing="0"/>
        <w:ind w:firstLine="709"/>
        <w:jc w:val="both"/>
        <w:rPr>
          <w:rFonts w:ascii="Times New Roman" w:eastAsia="Times New Roman" w:hAnsi="Times New Roman" w:cs="Times New Roman"/>
          <w:color w:val="000000"/>
          <w:sz w:val="24"/>
          <w:szCs w:val="24"/>
          <w:lang w:val="ru-RU" w:eastAsia="ru-RU"/>
        </w:rPr>
      </w:pPr>
      <w:r w:rsidRPr="00F576CB">
        <w:rPr>
          <w:rFonts w:ascii="Times New Roman" w:eastAsia="Times New Roman" w:hAnsi="Times New Roman" w:cs="Times New Roman"/>
          <w:color w:val="000000"/>
          <w:sz w:val="24"/>
          <w:szCs w:val="24"/>
          <w:lang w:val="ru-RU" w:eastAsia="ru-RU"/>
        </w:rPr>
        <w:t>- помещения для занятий;</w:t>
      </w:r>
    </w:p>
    <w:p w:rsidR="00F576CB" w:rsidRPr="00F576CB" w:rsidRDefault="00F576CB" w:rsidP="00F576CB">
      <w:pPr>
        <w:shd w:val="clear" w:color="auto" w:fill="FFFFFF"/>
        <w:spacing w:before="0" w:beforeAutospacing="0" w:after="0" w:afterAutospacing="0"/>
        <w:ind w:firstLine="709"/>
        <w:jc w:val="both"/>
        <w:rPr>
          <w:rFonts w:ascii="Times New Roman" w:eastAsia="Times New Roman" w:hAnsi="Times New Roman" w:cs="Times New Roman"/>
          <w:color w:val="000000"/>
          <w:sz w:val="24"/>
          <w:szCs w:val="24"/>
          <w:lang w:val="ru-RU" w:eastAsia="ru-RU"/>
        </w:rPr>
      </w:pPr>
      <w:r w:rsidRPr="00F576CB">
        <w:rPr>
          <w:rFonts w:ascii="Times New Roman" w:eastAsia="Times New Roman" w:hAnsi="Times New Roman" w:cs="Times New Roman"/>
          <w:color w:val="000000"/>
          <w:sz w:val="24"/>
          <w:szCs w:val="24"/>
          <w:lang w:val="ru-RU" w:eastAsia="ru-RU"/>
        </w:rPr>
        <w:t xml:space="preserve">- оснащение предметно-развивающей среды, включающей средства обучения и воспитания, подобранные в соответствии с возрастными и индивидуальными особенностями </w:t>
      </w:r>
      <w:proofErr w:type="gramStart"/>
      <w:r w:rsidRPr="00F576CB">
        <w:rPr>
          <w:rFonts w:ascii="Times New Roman" w:eastAsia="Times New Roman" w:hAnsi="Times New Roman" w:cs="Times New Roman"/>
          <w:color w:val="000000"/>
          <w:sz w:val="24"/>
          <w:szCs w:val="24"/>
          <w:lang w:val="ru-RU" w:eastAsia="ru-RU"/>
        </w:rPr>
        <w:t>обучающихся</w:t>
      </w:r>
      <w:proofErr w:type="gramEnd"/>
      <w:r w:rsidRPr="00F576CB">
        <w:rPr>
          <w:rFonts w:ascii="Times New Roman" w:eastAsia="Times New Roman" w:hAnsi="Times New Roman" w:cs="Times New Roman"/>
          <w:color w:val="000000"/>
          <w:sz w:val="24"/>
          <w:szCs w:val="24"/>
          <w:lang w:val="ru-RU" w:eastAsia="ru-RU"/>
        </w:rPr>
        <w:t>,</w:t>
      </w:r>
    </w:p>
    <w:p w:rsidR="00F576CB" w:rsidRPr="00F576CB" w:rsidRDefault="00F576CB" w:rsidP="00F576CB">
      <w:pPr>
        <w:shd w:val="clear" w:color="auto" w:fill="FFFFFF"/>
        <w:spacing w:before="0" w:beforeAutospacing="0" w:after="0" w:afterAutospacing="0"/>
        <w:ind w:firstLine="709"/>
        <w:jc w:val="both"/>
        <w:rPr>
          <w:rFonts w:ascii="Times New Roman" w:eastAsia="Times New Roman" w:hAnsi="Times New Roman" w:cs="Times New Roman"/>
          <w:color w:val="000000"/>
          <w:sz w:val="24"/>
          <w:szCs w:val="24"/>
          <w:lang w:val="ru-RU" w:eastAsia="ru-RU"/>
        </w:rPr>
      </w:pPr>
      <w:r w:rsidRPr="00F576CB">
        <w:rPr>
          <w:rFonts w:ascii="Times New Roman" w:eastAsia="Times New Roman" w:hAnsi="Times New Roman" w:cs="Times New Roman"/>
          <w:color w:val="000000"/>
          <w:sz w:val="24"/>
          <w:szCs w:val="24"/>
          <w:lang w:val="ru-RU" w:eastAsia="ru-RU"/>
        </w:rPr>
        <w:t>- мебель, техническое оборудование и хозяйственный инвентарь.</w:t>
      </w:r>
    </w:p>
    <w:p w:rsidR="00F576CB" w:rsidRPr="00912239" w:rsidRDefault="00F576CB" w:rsidP="00F576CB">
      <w:pPr>
        <w:ind w:right="180"/>
        <w:rPr>
          <w:rFonts w:ascii="Times New Roman" w:hAnsi="Times New Roman" w:cs="Times New Roman"/>
          <w:color w:val="000000"/>
          <w:sz w:val="24"/>
          <w:szCs w:val="24"/>
          <w:lang w:val="ru-RU"/>
        </w:rPr>
      </w:pPr>
      <w:r w:rsidRPr="00912239">
        <w:rPr>
          <w:rFonts w:ascii="Times New Roman" w:hAnsi="Times New Roman" w:cs="Times New Roman"/>
          <w:b/>
          <w:bCs/>
          <w:color w:val="000000"/>
          <w:sz w:val="24"/>
          <w:szCs w:val="24"/>
          <w:lang w:val="ru-RU"/>
        </w:rPr>
        <w:t>Организация предметно-пространственной среды</w:t>
      </w:r>
    </w:p>
    <w:p w:rsidR="00F576CB" w:rsidRPr="00F576CB" w:rsidRDefault="00F576CB" w:rsidP="00912239">
      <w:pPr>
        <w:spacing w:before="0" w:beforeAutospacing="0" w:after="0" w:afterAutospacing="0"/>
        <w:ind w:right="180"/>
        <w:rPr>
          <w:rFonts w:hAnsi="Times New Roman" w:cs="Times New Roman"/>
          <w:color w:val="000000"/>
          <w:sz w:val="24"/>
          <w:szCs w:val="24"/>
          <w:lang w:val="ru-RU"/>
        </w:rPr>
      </w:pPr>
      <w:r w:rsidRPr="00F576CB">
        <w:rPr>
          <w:rFonts w:hAnsi="Times New Roman" w:cs="Times New Roman"/>
          <w:color w:val="000000"/>
          <w:sz w:val="24"/>
          <w:szCs w:val="24"/>
          <w:lang w:val="ru-RU"/>
        </w:rPr>
        <w:t>Предметно-пространственная среда (далее – ППС)  отражает федеральную, региональную специфику, а также специфику ОО и включает:</w:t>
      </w:r>
    </w:p>
    <w:p w:rsidR="00F576CB" w:rsidRPr="00F576CB" w:rsidRDefault="00F576CB" w:rsidP="00912239">
      <w:pPr>
        <w:spacing w:before="0" w:beforeAutospacing="0" w:after="0" w:afterAutospacing="0"/>
        <w:ind w:right="180"/>
        <w:rPr>
          <w:rFonts w:hAnsi="Times New Roman" w:cs="Times New Roman"/>
          <w:color w:val="000000"/>
          <w:sz w:val="24"/>
          <w:szCs w:val="24"/>
          <w:lang w:val="ru-RU"/>
        </w:rPr>
      </w:pPr>
      <w:r w:rsidRPr="00F576CB">
        <w:rPr>
          <w:rFonts w:hAnsi="Times New Roman" w:cs="Times New Roman"/>
          <w:color w:val="000000"/>
          <w:sz w:val="24"/>
          <w:szCs w:val="24"/>
          <w:lang/>
        </w:rPr>
        <w:t>-     оформление помещений;</w:t>
      </w:r>
    </w:p>
    <w:p w:rsidR="00F576CB" w:rsidRPr="00F576CB" w:rsidRDefault="00F576CB" w:rsidP="00912239">
      <w:pPr>
        <w:spacing w:before="0" w:beforeAutospacing="0" w:after="0" w:afterAutospacing="0"/>
        <w:ind w:right="180"/>
        <w:rPr>
          <w:rFonts w:hAnsi="Times New Roman" w:cs="Times New Roman"/>
          <w:color w:val="000000"/>
          <w:sz w:val="24"/>
          <w:szCs w:val="24"/>
          <w:lang w:val="ru-RU"/>
        </w:rPr>
      </w:pPr>
      <w:r w:rsidRPr="00F576CB">
        <w:rPr>
          <w:rFonts w:hAnsi="Times New Roman" w:cs="Times New Roman"/>
          <w:color w:val="000000"/>
          <w:sz w:val="24"/>
          <w:szCs w:val="24"/>
          <w:lang/>
        </w:rPr>
        <w:t>-     оборудование;</w:t>
      </w:r>
    </w:p>
    <w:p w:rsidR="00F576CB" w:rsidRPr="00F576CB" w:rsidRDefault="00F576CB" w:rsidP="00912239">
      <w:pPr>
        <w:spacing w:before="0" w:beforeAutospacing="0" w:after="0" w:afterAutospacing="0"/>
        <w:ind w:right="180"/>
        <w:rPr>
          <w:rFonts w:hAnsi="Times New Roman" w:cs="Times New Roman"/>
          <w:color w:val="000000"/>
          <w:sz w:val="24"/>
          <w:szCs w:val="24"/>
          <w:lang w:val="ru-RU"/>
        </w:rPr>
      </w:pPr>
      <w:r w:rsidRPr="00F576CB">
        <w:rPr>
          <w:rFonts w:hAnsi="Times New Roman" w:cs="Times New Roman"/>
          <w:color w:val="000000"/>
          <w:sz w:val="24"/>
          <w:szCs w:val="24"/>
          <w:lang/>
        </w:rPr>
        <w:t>-     игрушки.</w:t>
      </w:r>
    </w:p>
    <w:p w:rsidR="00F576CB" w:rsidRDefault="00F576CB" w:rsidP="00F576CB">
      <w:pPr>
        <w:ind w:right="180"/>
        <w:rPr>
          <w:rFonts w:hAnsi="Times New Roman" w:cs="Times New Roman"/>
          <w:color w:val="000000"/>
          <w:sz w:val="24"/>
          <w:szCs w:val="24"/>
          <w:lang w:val="ru-RU"/>
        </w:rPr>
      </w:pPr>
      <w:r w:rsidRPr="00F576CB">
        <w:rPr>
          <w:rFonts w:hAnsi="Times New Roman" w:cs="Times New Roman"/>
          <w:color w:val="000000"/>
          <w:sz w:val="24"/>
          <w:szCs w:val="24"/>
          <w:lang w:val="ru-RU"/>
        </w:rPr>
        <w:t>ППС отражает ценности, на которых строится программа воспитания</w:t>
      </w:r>
      <w:r w:rsidR="00912239">
        <w:rPr>
          <w:rFonts w:hAnsi="Times New Roman" w:cs="Times New Roman"/>
          <w:color w:val="000000"/>
          <w:sz w:val="24"/>
          <w:szCs w:val="24"/>
          <w:lang w:val="ru-RU"/>
        </w:rPr>
        <w:t xml:space="preserve">, </w:t>
      </w:r>
      <w:r w:rsidRPr="00F576CB">
        <w:rPr>
          <w:rFonts w:hAnsi="Times New Roman" w:cs="Times New Roman"/>
          <w:color w:val="000000"/>
          <w:sz w:val="24"/>
          <w:szCs w:val="24"/>
          <w:lang w:val="ru-RU"/>
        </w:rPr>
        <w:t>и способствовать их принятию и раскрытию ребенком.</w:t>
      </w:r>
    </w:p>
    <w:p w:rsidR="009D5F19" w:rsidRPr="00F576CB" w:rsidRDefault="009D5F19" w:rsidP="00F576CB">
      <w:pPr>
        <w:ind w:right="180"/>
        <w:rPr>
          <w:rFonts w:hAnsi="Times New Roman" w:cs="Times New Roman"/>
          <w:color w:val="000000"/>
          <w:sz w:val="24"/>
          <w:szCs w:val="24"/>
          <w:lang w:val="ru-RU"/>
        </w:rPr>
      </w:pPr>
    </w:p>
    <w:p w:rsidR="00F576CB" w:rsidRPr="00912239" w:rsidRDefault="00F576CB" w:rsidP="00912239">
      <w:pPr>
        <w:pStyle w:val="a3"/>
        <w:numPr>
          <w:ilvl w:val="0"/>
          <w:numId w:val="67"/>
        </w:numPr>
        <w:ind w:right="180"/>
        <w:rPr>
          <w:rFonts w:hAnsi="Times New Roman" w:cs="Times New Roman"/>
          <w:color w:val="000000"/>
          <w:sz w:val="24"/>
          <w:szCs w:val="24"/>
          <w:lang w:val="ru-RU"/>
        </w:rPr>
      </w:pPr>
      <w:r w:rsidRPr="00912239">
        <w:rPr>
          <w:rFonts w:hAnsi="Times New Roman" w:cs="Times New Roman"/>
          <w:color w:val="000000"/>
          <w:sz w:val="24"/>
          <w:szCs w:val="24"/>
          <w:lang w:val="ru-RU"/>
        </w:rPr>
        <w:lastRenderedPageBreak/>
        <w:t>Среда включает знаки и символы государства, региона, города и организации.</w:t>
      </w:r>
    </w:p>
    <w:p w:rsidR="00F576CB" w:rsidRPr="00912239" w:rsidRDefault="00F576CB" w:rsidP="00912239">
      <w:pPr>
        <w:pStyle w:val="a3"/>
        <w:numPr>
          <w:ilvl w:val="0"/>
          <w:numId w:val="67"/>
        </w:numPr>
        <w:ind w:right="180"/>
        <w:rPr>
          <w:rFonts w:hAnsi="Times New Roman" w:cs="Times New Roman"/>
          <w:color w:val="000000"/>
          <w:sz w:val="24"/>
          <w:szCs w:val="24"/>
          <w:lang w:val="ru-RU"/>
        </w:rPr>
      </w:pPr>
      <w:r w:rsidRPr="00912239">
        <w:rPr>
          <w:rFonts w:hAnsi="Times New Roman" w:cs="Times New Roman"/>
          <w:color w:val="000000"/>
          <w:sz w:val="24"/>
          <w:szCs w:val="24"/>
          <w:lang w:val="ru-RU"/>
        </w:rPr>
        <w:t xml:space="preserve">Среда отражает региональные, этнографические, конфессиональные и другие особенности </w:t>
      </w:r>
      <w:proofErr w:type="spellStart"/>
      <w:r w:rsidRPr="00912239">
        <w:rPr>
          <w:rFonts w:hAnsi="Times New Roman" w:cs="Times New Roman"/>
          <w:color w:val="000000"/>
          <w:sz w:val="24"/>
          <w:szCs w:val="24"/>
          <w:lang w:val="ru-RU"/>
        </w:rPr>
        <w:t>социокультурных</w:t>
      </w:r>
      <w:proofErr w:type="spellEnd"/>
      <w:r w:rsidRPr="00912239">
        <w:rPr>
          <w:rFonts w:hAnsi="Times New Roman" w:cs="Times New Roman"/>
          <w:color w:val="000000"/>
          <w:sz w:val="24"/>
          <w:szCs w:val="24"/>
          <w:lang w:val="ru-RU"/>
        </w:rPr>
        <w:t xml:space="preserve"> условий, в которой находится организация.</w:t>
      </w:r>
    </w:p>
    <w:p w:rsidR="00F576CB" w:rsidRPr="00912239" w:rsidRDefault="00F576CB" w:rsidP="00912239">
      <w:pPr>
        <w:pStyle w:val="a3"/>
        <w:numPr>
          <w:ilvl w:val="0"/>
          <w:numId w:val="67"/>
        </w:numPr>
        <w:ind w:right="180"/>
        <w:rPr>
          <w:rFonts w:hAnsi="Times New Roman" w:cs="Times New Roman"/>
          <w:color w:val="000000"/>
          <w:sz w:val="24"/>
          <w:szCs w:val="24"/>
          <w:lang w:val="ru-RU"/>
        </w:rPr>
      </w:pPr>
      <w:r w:rsidRPr="00912239">
        <w:rPr>
          <w:rFonts w:hAnsi="Times New Roman" w:cs="Times New Roman"/>
          <w:color w:val="000000"/>
          <w:sz w:val="24"/>
          <w:szCs w:val="24"/>
          <w:lang w:val="ru-RU"/>
        </w:rPr>
        <w:t xml:space="preserve">Среда должна быть </w:t>
      </w:r>
      <w:proofErr w:type="spellStart"/>
      <w:r w:rsidRPr="00912239">
        <w:rPr>
          <w:rFonts w:hAnsi="Times New Roman" w:cs="Times New Roman"/>
          <w:color w:val="000000"/>
          <w:sz w:val="24"/>
          <w:szCs w:val="24"/>
          <w:lang w:val="ru-RU"/>
        </w:rPr>
        <w:t>экологичной</w:t>
      </w:r>
      <w:proofErr w:type="spellEnd"/>
      <w:r w:rsidRPr="00912239">
        <w:rPr>
          <w:rFonts w:hAnsi="Times New Roman" w:cs="Times New Roman"/>
          <w:color w:val="000000"/>
          <w:sz w:val="24"/>
          <w:szCs w:val="24"/>
          <w:lang w:val="ru-RU"/>
        </w:rPr>
        <w:t xml:space="preserve">, </w:t>
      </w:r>
      <w:proofErr w:type="spellStart"/>
      <w:r w:rsidRPr="00912239">
        <w:rPr>
          <w:rFonts w:hAnsi="Times New Roman" w:cs="Times New Roman"/>
          <w:color w:val="000000"/>
          <w:sz w:val="24"/>
          <w:szCs w:val="24"/>
          <w:lang w:val="ru-RU"/>
        </w:rPr>
        <w:t>природосообразной</w:t>
      </w:r>
      <w:proofErr w:type="spellEnd"/>
      <w:r w:rsidRPr="00912239">
        <w:rPr>
          <w:rFonts w:hAnsi="Times New Roman" w:cs="Times New Roman"/>
          <w:color w:val="000000"/>
          <w:sz w:val="24"/>
          <w:szCs w:val="24"/>
          <w:lang w:val="ru-RU"/>
        </w:rPr>
        <w:t xml:space="preserve"> и безопасной.</w:t>
      </w:r>
    </w:p>
    <w:p w:rsidR="00F576CB" w:rsidRPr="00912239" w:rsidRDefault="00F576CB" w:rsidP="00912239">
      <w:pPr>
        <w:pStyle w:val="a3"/>
        <w:numPr>
          <w:ilvl w:val="0"/>
          <w:numId w:val="67"/>
        </w:numPr>
        <w:ind w:right="180"/>
        <w:rPr>
          <w:rFonts w:hAnsi="Times New Roman" w:cs="Times New Roman"/>
          <w:color w:val="000000"/>
          <w:sz w:val="24"/>
          <w:szCs w:val="24"/>
          <w:lang w:val="ru-RU"/>
        </w:rPr>
      </w:pPr>
      <w:r w:rsidRPr="00912239">
        <w:rPr>
          <w:rFonts w:hAnsi="Times New Roman" w:cs="Times New Roman"/>
          <w:color w:val="000000"/>
          <w:sz w:val="24"/>
          <w:szCs w:val="24"/>
          <w:lang w:val="ru-RU"/>
        </w:rPr>
        <w:t>Среда обеспечивает ребенку возможность общения, игры и совместной деятельности. Отражает ценность семьи, людей разных поколений, радость общения с семьей.</w:t>
      </w:r>
    </w:p>
    <w:p w:rsidR="00F576CB" w:rsidRPr="00912239" w:rsidRDefault="00F576CB" w:rsidP="00912239">
      <w:pPr>
        <w:pStyle w:val="a3"/>
        <w:numPr>
          <w:ilvl w:val="0"/>
          <w:numId w:val="67"/>
        </w:numPr>
        <w:ind w:right="180"/>
        <w:rPr>
          <w:rFonts w:hAnsi="Times New Roman" w:cs="Times New Roman"/>
          <w:color w:val="000000"/>
          <w:sz w:val="24"/>
          <w:szCs w:val="24"/>
          <w:lang w:val="ru-RU"/>
        </w:rPr>
      </w:pPr>
      <w:r w:rsidRPr="00912239">
        <w:rPr>
          <w:rFonts w:hAnsi="Times New Roman" w:cs="Times New Roman"/>
          <w:color w:val="000000"/>
          <w:sz w:val="24"/>
          <w:szCs w:val="24"/>
          <w:lang w:val="ru-RU"/>
        </w:rPr>
        <w:t>Среда обеспечивает ребенку возможность познавательного развития, экспериментирования, освоения новых технологий, раскрывает красоту знаний, необходимость научного познания, формирует научную картину мира.</w:t>
      </w:r>
    </w:p>
    <w:p w:rsidR="00F576CB" w:rsidRPr="00912239" w:rsidRDefault="00F576CB" w:rsidP="00912239">
      <w:pPr>
        <w:pStyle w:val="a3"/>
        <w:numPr>
          <w:ilvl w:val="0"/>
          <w:numId w:val="67"/>
        </w:numPr>
        <w:ind w:right="180"/>
        <w:rPr>
          <w:rFonts w:hAnsi="Times New Roman" w:cs="Times New Roman"/>
          <w:color w:val="000000"/>
          <w:sz w:val="24"/>
          <w:szCs w:val="24"/>
          <w:lang w:val="ru-RU"/>
        </w:rPr>
      </w:pPr>
      <w:r w:rsidRPr="00912239">
        <w:rPr>
          <w:rFonts w:hAnsi="Times New Roman" w:cs="Times New Roman"/>
          <w:color w:val="000000"/>
          <w:sz w:val="24"/>
          <w:szCs w:val="24"/>
          <w:lang w:val="ru-RU"/>
        </w:rPr>
        <w:t>Среда обеспечивает ребенку возможность посильного труда, а также отражает ценности труда в жизни человека и государства (портреты членов семей воспитанников, героев труда, представителей профессий и пр.) Результаты труда ребенка могут быть отражены и сохранены в среде.</w:t>
      </w:r>
    </w:p>
    <w:p w:rsidR="00F576CB" w:rsidRPr="00912239" w:rsidRDefault="00F576CB" w:rsidP="00912239">
      <w:pPr>
        <w:pStyle w:val="a3"/>
        <w:numPr>
          <w:ilvl w:val="0"/>
          <w:numId w:val="67"/>
        </w:numPr>
        <w:ind w:right="180"/>
        <w:rPr>
          <w:rFonts w:hAnsi="Times New Roman" w:cs="Times New Roman"/>
          <w:color w:val="000000"/>
          <w:sz w:val="24"/>
          <w:szCs w:val="24"/>
          <w:lang w:val="ru-RU"/>
        </w:rPr>
      </w:pPr>
      <w:r w:rsidRPr="00912239">
        <w:rPr>
          <w:rFonts w:hAnsi="Times New Roman" w:cs="Times New Roman"/>
          <w:color w:val="000000"/>
          <w:sz w:val="24"/>
          <w:szCs w:val="24"/>
          <w:lang w:val="ru-RU"/>
        </w:rPr>
        <w:t>Среда обеспечивает ребенку возможности для укрепления здоровья, раскрывает смысл здорового образа жизни, физической культуры и спорта.</w:t>
      </w:r>
    </w:p>
    <w:p w:rsidR="00F576CB" w:rsidRPr="00912239" w:rsidRDefault="00F576CB" w:rsidP="00912239">
      <w:pPr>
        <w:pStyle w:val="a3"/>
        <w:numPr>
          <w:ilvl w:val="0"/>
          <w:numId w:val="67"/>
        </w:numPr>
        <w:ind w:right="180"/>
        <w:rPr>
          <w:rFonts w:hAnsi="Times New Roman" w:cs="Times New Roman"/>
          <w:color w:val="000000"/>
          <w:sz w:val="24"/>
          <w:szCs w:val="24"/>
          <w:lang w:val="ru-RU"/>
        </w:rPr>
      </w:pPr>
      <w:r w:rsidRPr="00912239">
        <w:rPr>
          <w:rFonts w:hAnsi="Times New Roman" w:cs="Times New Roman"/>
          <w:color w:val="000000"/>
          <w:sz w:val="24"/>
          <w:szCs w:val="24"/>
          <w:lang w:val="ru-RU"/>
        </w:rPr>
        <w:t>Среда предоставляет ребенку возможность погружения в культуру России, знакомства с особенностями региональной культурной традиции. Вся среда дошкольной организации должна быть гармоничной и эстетически привлекательной.</w:t>
      </w:r>
    </w:p>
    <w:p w:rsidR="00F576CB" w:rsidRPr="00F576CB" w:rsidRDefault="00F576CB" w:rsidP="00F576CB">
      <w:pPr>
        <w:ind w:right="180"/>
        <w:rPr>
          <w:rFonts w:hAnsi="Times New Roman" w:cs="Times New Roman"/>
          <w:color w:val="000000"/>
          <w:sz w:val="24"/>
          <w:szCs w:val="24"/>
          <w:lang w:val="ru-RU"/>
        </w:rPr>
      </w:pPr>
      <w:r w:rsidRPr="00F576CB">
        <w:rPr>
          <w:rFonts w:hAnsi="Times New Roman" w:cs="Times New Roman"/>
          <w:color w:val="000000"/>
          <w:sz w:val="24"/>
          <w:szCs w:val="24"/>
          <w:lang w:val="ru-RU"/>
        </w:rPr>
        <w:t>Игрушки, материалы и оборудование должны соответствовать возрастным задачам воспитания детей дошкольного возраста.</w:t>
      </w:r>
    </w:p>
    <w:p w:rsidR="00F576CB" w:rsidRPr="00F576CB" w:rsidRDefault="00F576CB" w:rsidP="00F576CB">
      <w:pPr>
        <w:ind w:right="180"/>
        <w:rPr>
          <w:rFonts w:hAnsi="Times New Roman" w:cs="Times New Roman"/>
          <w:color w:val="000000"/>
          <w:sz w:val="24"/>
          <w:szCs w:val="24"/>
          <w:lang w:val="ru-RU"/>
        </w:rPr>
      </w:pPr>
      <w:r w:rsidRPr="00F576CB">
        <w:rPr>
          <w:rFonts w:hAnsi="Times New Roman" w:cs="Times New Roman"/>
          <w:color w:val="000000"/>
          <w:sz w:val="24"/>
          <w:szCs w:val="24"/>
          <w:lang w:val="ru-RU"/>
        </w:rPr>
        <w:t> </w:t>
      </w:r>
    </w:p>
    <w:p w:rsidR="006A750D" w:rsidRDefault="006A750D" w:rsidP="00897FB0">
      <w:pPr>
        <w:ind w:right="180"/>
        <w:rPr>
          <w:rFonts w:hAnsi="Times New Roman" w:cs="Times New Roman"/>
          <w:color w:val="000000"/>
          <w:sz w:val="24"/>
          <w:szCs w:val="24"/>
          <w:lang w:val="ru-RU"/>
        </w:rPr>
      </w:pPr>
    </w:p>
    <w:p w:rsidR="00897FB0" w:rsidRDefault="00897FB0" w:rsidP="00897FB0">
      <w:pPr>
        <w:ind w:right="180"/>
        <w:rPr>
          <w:rFonts w:hAnsi="Times New Roman" w:cs="Times New Roman"/>
          <w:color w:val="000000"/>
          <w:sz w:val="24"/>
          <w:szCs w:val="24"/>
          <w:lang w:val="ru-RU"/>
        </w:rPr>
      </w:pPr>
    </w:p>
    <w:tbl>
      <w:tblPr>
        <w:tblStyle w:val="myTableStyle"/>
        <w:tblOverlap w:val="never"/>
        <w:tblW w:w="6000" w:type="dxa"/>
        <w:jc w:val="center"/>
      </w:tblPr>
      <w:tblGrid>
        <w:gridCol w:w="1"/>
        <w:gridCol w:w="1"/>
      </w:tblGrid>
      <w:tr>
        <w:trPr/>
        <w:tc>
          <w:tcPr>
            <w:gridSpan w:val="3"/>
            <w:tcMar>
              <w:left w:w="350" w:type="dxa"/>
              <w:right w:w="350" w:type="dxa"/>
              <w:top w:w="150" w:type="dxa"/>
              <w:bottom w:w="0" w:type="dxa"/>
            </w:tcMar>
          </w:tcPr>
          <w:p>
            <w:pPr>
              <w:jc w:val="center"/>
              <w:rPr>
                <w:b w:val="on"/>
                <w:bCs w:val="on"/>
                <w:sz w:val="36"/>
                <w:szCs w:val="36"/>
              </w:rPr>
            </w:pPr>
            <w:r>
              <w:rPr>
                <w:b w:val="on"/>
                <w:bCs w:val="on"/>
                <w:sz w:val="36"/>
                <w:szCs w:val="36"/>
              </w:rPr>
              <w:t xml:space="preserve">ДОКУМЕНТ ПОДПИСАН ЭЛЕКТРОННОЙ ПОДПИСЬЮ</w:t>
            </w:r>
          </w:p>
        </w:tc>
      </w:tr>
      <w:tr>
        <w:trPr/>
        <w:tc>
          <w:tcPr>
            <w:gridSpan w:val="3"/>
            <w:tcMar>
              <w:left w:w="0" w:type="dxa"/>
              <w:right w:w="0" w:type="dxa"/>
              <w:bottom w:w="150" w:type="dxa"/>
            </w:tcMar>
          </w:tcPr>
          <w:p>
            <w:pPr>
              <w:shd w:val="clear" w:fill="000000"/>
              <w:jc w:val="center"/>
              <w:spacing w:before="50" w:after="50" w:line="240" w:lineRule="auto"/>
              <w:rPr>
                <w:b w:val="on"/>
                <w:bCs w:val="on"/>
                <w:color w:val="ffffff"/>
              </w:rPr>
            </w:pPr>
            <w:r>
              <w:rPr>
                <w:b w:val="on"/>
                <w:bCs w:val="on"/>
                <w:color w:val="ffffff"/>
              </w:rPr>
              <w:t xml:space="preserve">СВЕДЕНИЯ О СЕРТИФИКАТЕ ЭП</w:t>
            </w:r>
          </w:p>
        </w:tc>
      </w:tr>
      <w:tr>
        <w:trPr/>
        <w:tc>
          <w:tcPr/>
          <w:p>
            <w:pPr>
              <w:rPr/>
            </w:pPr>
            <w:r>
              <w:rPr/>
              <w:t xml:space="preserve">Сертификат</w:t>
            </w:r>
          </w:p>
        </w:tc>
        <w:tc>
          <w:tcPr>
            <w:gridSpan w:val="2"/>
          </w:tcPr>
          <w:p>
            <w:pPr>
              <w:rPr/>
            </w:pPr>
            <w:r>
              <w:rPr/>
              <w:t xml:space="preserve">603332450510203670830559428146817986133868575788</w:t>
            </w:r>
          </w:p>
        </w:tc>
      </w:tr>
      <w:tr>
        <w:trPr/>
        <w:tc>
          <w:tcPr/>
          <w:p>
            <w:pPr>
              <w:rPr/>
            </w:pPr>
            <w:r>
              <w:rPr/>
              <w:t xml:space="preserve">Владелец</w:t>
            </w:r>
          </w:p>
        </w:tc>
        <w:tc>
          <w:tcPr>
            <w:gridSpan w:val="2"/>
          </w:tcPr>
          <w:p>
            <w:pPr>
              <w:rPr/>
            </w:pPr>
            <w:r>
              <w:rPr/>
              <w:t xml:space="preserve">Асукова Муслимат Алаутдиновна</w:t>
            </w:r>
          </w:p>
        </w:tc>
      </w:tr>
      <w:tr>
        <w:trPr/>
        <w:tc>
          <w:tcPr/>
          <w:p>
            <w:pPr>
              <w:rPr/>
            </w:pPr>
            <w:r>
              <w:rPr/>
              <w:t xml:space="preserve">Действителен</w:t>
            </w:r>
          </w:p>
        </w:tc>
        <w:tc>
          <w:tcPr>
            <w:gridSpan w:val="2"/>
          </w:tcPr>
          <w:p>
            <w:pPr>
              <w:rPr/>
            </w:pPr>
            <w:r>
              <w:rPr/>
              <w:t xml:space="preserve">С 18.03.2021 по 18.03.2022</w:t>
            </w:r>
          </w:p>
        </w:tc>
      </w:tr>
    </w:tbl>
    <w:sectPr xmlns:w="http://schemas.openxmlformats.org/wordprocessingml/2006/main" xmlns:r="http://schemas.openxmlformats.org/officeDocument/2006/relationships" w:rsidR="00897FB0" w:rsidSect="003623A5">
      <w:footerReference w:type="default" r:id="rId8"/>
      <w:pgSz w:w="11907" w:h="16839"/>
      <w:pgMar w:top="1440" w:right="1440" w:bottom="709" w:left="1440" w:header="720" w:footer="720" w:gutter="0"/>
      <w:pgBorders w:display="firstPage" w:offsetFrom="page">
        <w:top w:val="flowersRedRose" w:sz="12" w:space="24" w:color="auto"/>
        <w:left w:val="flowersRedRose" w:sz="12" w:space="24" w:color="auto"/>
        <w:bottom w:val="flowersRedRose" w:sz="12" w:space="24" w:color="auto"/>
        <w:right w:val="flowersRedRose" w:sz="12" w:space="24" w:color="auto"/>
      </w:pgBorders>
      <w:cols w:space="720"/>
    </w:sectPr>
  </w:body>
</w:document>
</file>

<file path=word/comments.xml><?xml version="1.0" encoding="utf-8"?>
<w:comments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comments>
</file>

<file path=word/commentsExtended.xml><?xml version="1.0" encoding="utf-8"?>
<w15:comments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412F" w:rsidRDefault="00FD412F" w:rsidP="003623A5">
      <w:pPr>
        <w:spacing w:before="0" w:after="0"/>
      </w:pPr>
      <w:r>
        <w:separator/>
      </w:r>
    </w:p>
  </w:endnote>
  <w:endnote w:type="continuationSeparator" w:id="0">
    <w:p w:rsidR="00FD412F" w:rsidRDefault="00FD412F" w:rsidP="003623A5">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02FF" w:usb1="4000ACFF" w:usb2="00000001" w:usb3="00000000" w:csb0="0000019F" w:csb1="00000000"/>
  </w:font>
  <w:font w:name="ZapfDingbats">
    <w:altName w:val="Zapf Dingbats"/>
    <w:charset w:val="02"/>
    <w:family w:val="decorative"/>
    <w:pitch w:val="variable"/>
    <w:sig w:usb0="00000000" w:usb1="10000000" w:usb2="00000000" w:usb3="00000000" w:csb0="80000000" w:csb1="00000000"/>
  </w:font>
  <w:font w:name="№Е">
    <w:altName w:val="Calibri"/>
    <w:charset w:val="00"/>
    <w:family w:val="roman"/>
    <w:pitch w:val="variable"/>
    <w:sig w:usb0="00000000" w:usb1="09060000" w:usb2="00000010" w:usb3="00000000" w:csb0="0008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26498465"/>
      <w:docPartObj>
        <w:docPartGallery w:val="Page Numbers (Bottom of Page)"/>
        <w:docPartUnique/>
      </w:docPartObj>
    </w:sdtPr>
    <w:sdtContent>
      <w:p w:rsidR="00FD412F" w:rsidRDefault="00FD412F">
        <w:pPr>
          <w:pStyle w:val="a9"/>
          <w:jc w:val="center"/>
        </w:pPr>
        <w:r w:rsidRPr="009E48DB">
          <w:fldChar w:fldCharType="begin"/>
        </w:r>
        <w:r>
          <w:instrText>PAGE   \* MERGEFORMAT</w:instrText>
        </w:r>
        <w:r w:rsidRPr="009E48DB">
          <w:fldChar w:fldCharType="separate"/>
        </w:r>
        <w:r w:rsidR="009D5F19" w:rsidRPr="009D5F19">
          <w:rPr>
            <w:noProof/>
            <w:lang w:val="ru-RU"/>
          </w:rPr>
          <w:t>45</w:t>
        </w:r>
        <w:r>
          <w:rPr>
            <w:noProof/>
            <w:lang w:val="ru-RU"/>
          </w:rPr>
          <w:fldChar w:fldCharType="end"/>
        </w:r>
      </w:p>
    </w:sdtContent>
  </w:sdt>
  <w:p w:rsidR="00FD412F" w:rsidRDefault="00FD412F">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412F" w:rsidRDefault="00FD412F" w:rsidP="003623A5">
      <w:pPr>
        <w:spacing w:before="0" w:after="0"/>
      </w:pPr>
      <w:r>
        <w:separator/>
      </w:r>
    </w:p>
  </w:footnote>
  <w:footnote w:type="continuationSeparator" w:id="0">
    <w:p w:rsidR="00FD412F" w:rsidRDefault="00FD412F" w:rsidP="003623A5">
      <w:pPr>
        <w:spacing w:before="0"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20265">
    <w:multiLevelType w:val="hybridMultilevel"/>
    <w:lvl w:ilvl="0" w:tplc="27491731">
      <w:start w:val="1"/>
      <w:numFmt w:val="decimal"/>
      <w:lvlText w:val="%1."/>
      <w:lvlJc w:val="left"/>
      <w:pPr>
        <w:ind w:left="720" w:hanging="360"/>
      </w:pPr>
    </w:lvl>
    <w:lvl w:ilvl="1" w:tplc="27491731" w:tentative="1">
      <w:start w:val="1"/>
      <w:numFmt w:val="lowerLetter"/>
      <w:lvlText w:val="%2."/>
      <w:lvlJc w:val="left"/>
      <w:pPr>
        <w:ind w:left="1440" w:hanging="360"/>
      </w:pPr>
    </w:lvl>
    <w:lvl w:ilvl="2" w:tplc="27491731" w:tentative="1">
      <w:start w:val="1"/>
      <w:numFmt w:val="lowerRoman"/>
      <w:lvlText w:val="%3."/>
      <w:lvlJc w:val="right"/>
      <w:pPr>
        <w:ind w:left="2160" w:hanging="180"/>
      </w:pPr>
    </w:lvl>
    <w:lvl w:ilvl="3" w:tplc="27491731" w:tentative="1">
      <w:start w:val="1"/>
      <w:numFmt w:val="decimal"/>
      <w:lvlText w:val="%4."/>
      <w:lvlJc w:val="left"/>
      <w:pPr>
        <w:ind w:left="2880" w:hanging="360"/>
      </w:pPr>
    </w:lvl>
    <w:lvl w:ilvl="4" w:tplc="27491731" w:tentative="1">
      <w:start w:val="1"/>
      <w:numFmt w:val="lowerLetter"/>
      <w:lvlText w:val="%5."/>
      <w:lvlJc w:val="left"/>
      <w:pPr>
        <w:ind w:left="3600" w:hanging="360"/>
      </w:pPr>
    </w:lvl>
    <w:lvl w:ilvl="5" w:tplc="27491731" w:tentative="1">
      <w:start w:val="1"/>
      <w:numFmt w:val="lowerRoman"/>
      <w:lvlText w:val="%6."/>
      <w:lvlJc w:val="right"/>
      <w:pPr>
        <w:ind w:left="4320" w:hanging="180"/>
      </w:pPr>
    </w:lvl>
    <w:lvl w:ilvl="6" w:tplc="27491731" w:tentative="1">
      <w:start w:val="1"/>
      <w:numFmt w:val="decimal"/>
      <w:lvlText w:val="%7."/>
      <w:lvlJc w:val="left"/>
      <w:pPr>
        <w:ind w:left="5040" w:hanging="360"/>
      </w:pPr>
    </w:lvl>
    <w:lvl w:ilvl="7" w:tplc="27491731" w:tentative="1">
      <w:start w:val="1"/>
      <w:numFmt w:val="lowerLetter"/>
      <w:lvlText w:val="%8."/>
      <w:lvlJc w:val="left"/>
      <w:pPr>
        <w:ind w:left="5760" w:hanging="360"/>
      </w:pPr>
    </w:lvl>
    <w:lvl w:ilvl="8" w:tplc="27491731" w:tentative="1">
      <w:start w:val="1"/>
      <w:numFmt w:val="lowerRoman"/>
      <w:lvlText w:val="%9."/>
      <w:lvlJc w:val="right"/>
      <w:pPr>
        <w:ind w:left="6480" w:hanging="180"/>
      </w:pPr>
    </w:lvl>
  </w:abstractNum>
  <w:abstractNum w:abstractNumId="20264">
    <w:multiLevelType w:val="hybridMultilevel"/>
    <w:lvl w:ilvl="0" w:tplc="17639835">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0">
    <w:nsid w:val="027F799A"/>
    <w:multiLevelType w:val="hybridMultilevel"/>
    <w:tmpl w:val="9216DD1C"/>
    <w:lvl w:ilvl="0" w:tplc="8440034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08670256"/>
    <w:multiLevelType w:val="hybridMultilevel"/>
    <w:tmpl w:val="A49C9062"/>
    <w:lvl w:ilvl="0" w:tplc="8440034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09C03419"/>
    <w:multiLevelType w:val="hybridMultilevel"/>
    <w:tmpl w:val="742EABB8"/>
    <w:lvl w:ilvl="0" w:tplc="8440034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0E481D1C"/>
    <w:multiLevelType w:val="hybridMultilevel"/>
    <w:tmpl w:val="56403044"/>
    <w:lvl w:ilvl="0" w:tplc="844003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0C044B5"/>
    <w:multiLevelType w:val="hybridMultilevel"/>
    <w:tmpl w:val="1C3EE89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3F0257A"/>
    <w:multiLevelType w:val="hybridMultilevel"/>
    <w:tmpl w:val="F51A85E2"/>
    <w:lvl w:ilvl="0" w:tplc="844003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8245CDF"/>
    <w:multiLevelType w:val="hybridMultilevel"/>
    <w:tmpl w:val="D0CE1D72"/>
    <w:lvl w:ilvl="0" w:tplc="8440034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7">
    <w:nsid w:val="18FE6DE0"/>
    <w:multiLevelType w:val="hybridMultilevel"/>
    <w:tmpl w:val="0A7449E4"/>
    <w:lvl w:ilvl="0" w:tplc="8440034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nsid w:val="1ABE1CE0"/>
    <w:multiLevelType w:val="hybridMultilevel"/>
    <w:tmpl w:val="DC8EBCEA"/>
    <w:lvl w:ilvl="0" w:tplc="8440034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nsid w:val="1BDC0E46"/>
    <w:multiLevelType w:val="hybridMultilevel"/>
    <w:tmpl w:val="2BFE1AE0"/>
    <w:lvl w:ilvl="0" w:tplc="844003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3E419CE"/>
    <w:multiLevelType w:val="hybridMultilevel"/>
    <w:tmpl w:val="53AA25E4"/>
    <w:lvl w:ilvl="0" w:tplc="04190009">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93B08B1"/>
    <w:multiLevelType w:val="hybridMultilevel"/>
    <w:tmpl w:val="4FF02CCC"/>
    <w:lvl w:ilvl="0" w:tplc="8440034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2BDB296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07D5CB6"/>
    <w:multiLevelType w:val="hybridMultilevel"/>
    <w:tmpl w:val="F2F2AE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27310F8"/>
    <w:multiLevelType w:val="hybridMultilevel"/>
    <w:tmpl w:val="FF52B7F8"/>
    <w:lvl w:ilvl="0" w:tplc="844003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70C0390"/>
    <w:multiLevelType w:val="hybridMultilevel"/>
    <w:tmpl w:val="D7AA49CE"/>
    <w:lvl w:ilvl="0" w:tplc="9ED493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72133B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85F5C43"/>
    <w:multiLevelType w:val="hybridMultilevel"/>
    <w:tmpl w:val="A66AB06C"/>
    <w:lvl w:ilvl="0" w:tplc="8440034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nsid w:val="39193E02"/>
    <w:multiLevelType w:val="hybridMultilevel"/>
    <w:tmpl w:val="48740104"/>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9ED04EB"/>
    <w:multiLevelType w:val="hybridMultilevel"/>
    <w:tmpl w:val="D7C2C38C"/>
    <w:lvl w:ilvl="0" w:tplc="04190009">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nsid w:val="39FA6730"/>
    <w:multiLevelType w:val="hybridMultilevel"/>
    <w:tmpl w:val="E52EAF1E"/>
    <w:lvl w:ilvl="0" w:tplc="844003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3A6F6CC2"/>
    <w:multiLevelType w:val="hybridMultilevel"/>
    <w:tmpl w:val="466E5632"/>
    <w:lvl w:ilvl="0" w:tplc="8440034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2">
    <w:nsid w:val="3AF21BBF"/>
    <w:multiLevelType w:val="hybridMultilevel"/>
    <w:tmpl w:val="6524A548"/>
    <w:lvl w:ilvl="0" w:tplc="8440034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nsid w:val="3B2D7E16"/>
    <w:multiLevelType w:val="hybridMultilevel"/>
    <w:tmpl w:val="C95C79E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D6A437C"/>
    <w:multiLevelType w:val="hybridMultilevel"/>
    <w:tmpl w:val="6E705AA0"/>
    <w:lvl w:ilvl="0" w:tplc="8440034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3DCB47D7"/>
    <w:multiLevelType w:val="hybridMultilevel"/>
    <w:tmpl w:val="B1EC3E1E"/>
    <w:lvl w:ilvl="0" w:tplc="844003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3EA2131B"/>
    <w:multiLevelType w:val="hybridMultilevel"/>
    <w:tmpl w:val="6B343B68"/>
    <w:lvl w:ilvl="0" w:tplc="8440034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7">
    <w:nsid w:val="3F1663D4"/>
    <w:multiLevelType w:val="hybridMultilevel"/>
    <w:tmpl w:val="04F6D360"/>
    <w:lvl w:ilvl="0" w:tplc="8440034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nsid w:val="3F4D2B66"/>
    <w:multiLevelType w:val="hybridMultilevel"/>
    <w:tmpl w:val="364ECAC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3F6A0140"/>
    <w:multiLevelType w:val="hybridMultilevel"/>
    <w:tmpl w:val="451247B6"/>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40C74F8F"/>
    <w:multiLevelType w:val="hybridMultilevel"/>
    <w:tmpl w:val="CBA04E40"/>
    <w:lvl w:ilvl="0" w:tplc="844003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44E2626F"/>
    <w:multiLevelType w:val="hybridMultilevel"/>
    <w:tmpl w:val="34E00346"/>
    <w:lvl w:ilvl="0" w:tplc="8440034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nsid w:val="472477A6"/>
    <w:multiLevelType w:val="hybridMultilevel"/>
    <w:tmpl w:val="AA4472F4"/>
    <w:lvl w:ilvl="0" w:tplc="844003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476365B5"/>
    <w:multiLevelType w:val="hybridMultilevel"/>
    <w:tmpl w:val="5BFE8264"/>
    <w:lvl w:ilvl="0" w:tplc="9ED493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4808194E"/>
    <w:multiLevelType w:val="hybridMultilevel"/>
    <w:tmpl w:val="D7AC7C8C"/>
    <w:lvl w:ilvl="0" w:tplc="8440034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nsid w:val="49B01FCC"/>
    <w:multiLevelType w:val="hybridMultilevel"/>
    <w:tmpl w:val="FE4434A8"/>
    <w:lvl w:ilvl="0" w:tplc="7A940C0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4AA2627F"/>
    <w:multiLevelType w:val="hybridMultilevel"/>
    <w:tmpl w:val="ECC04B1C"/>
    <w:lvl w:ilvl="0" w:tplc="844003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4BFF46B7"/>
    <w:multiLevelType w:val="multilevel"/>
    <w:tmpl w:val="B01A6CC0"/>
    <w:lvl w:ilvl="0">
      <w:start w:val="1"/>
      <w:numFmt w:val="decimal"/>
      <w:lvlText w:val="%1."/>
      <w:lvlJc w:val="left"/>
      <w:pPr>
        <w:ind w:left="720" w:hanging="360"/>
      </w:pPr>
      <w:rPr>
        <w:rFonts w:hint="default"/>
        <w:b w:val="0"/>
        <w:color w:val="000000"/>
      </w:rPr>
    </w:lvl>
    <w:lvl w:ilvl="1">
      <w:start w:val="1"/>
      <w:numFmt w:val="decimal"/>
      <w:isLgl/>
      <w:lvlText w:val="%1.%2."/>
      <w:lvlJc w:val="left"/>
      <w:pPr>
        <w:ind w:left="720" w:hanging="36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080" w:hanging="72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440" w:hanging="1080"/>
      </w:pPr>
      <w:rPr>
        <w:rFonts w:hint="default"/>
        <w:color w:val="000000"/>
      </w:rPr>
    </w:lvl>
    <w:lvl w:ilvl="6">
      <w:start w:val="1"/>
      <w:numFmt w:val="decimal"/>
      <w:isLgl/>
      <w:lvlText w:val="%1.%2.%3.%4.%5.%6.%7."/>
      <w:lvlJc w:val="left"/>
      <w:pPr>
        <w:ind w:left="1800" w:hanging="1440"/>
      </w:pPr>
      <w:rPr>
        <w:rFonts w:hint="default"/>
        <w:color w:val="000000"/>
      </w:rPr>
    </w:lvl>
    <w:lvl w:ilvl="7">
      <w:start w:val="1"/>
      <w:numFmt w:val="decimal"/>
      <w:isLgl/>
      <w:lvlText w:val="%1.%2.%3.%4.%5.%6.%7.%8."/>
      <w:lvlJc w:val="left"/>
      <w:pPr>
        <w:ind w:left="1800" w:hanging="1440"/>
      </w:pPr>
      <w:rPr>
        <w:rFonts w:hint="default"/>
        <w:color w:val="000000"/>
      </w:rPr>
    </w:lvl>
    <w:lvl w:ilvl="8">
      <w:start w:val="1"/>
      <w:numFmt w:val="decimal"/>
      <w:isLgl/>
      <w:lvlText w:val="%1.%2.%3.%4.%5.%6.%7.%8.%9."/>
      <w:lvlJc w:val="left"/>
      <w:pPr>
        <w:ind w:left="2160" w:hanging="1800"/>
      </w:pPr>
      <w:rPr>
        <w:rFonts w:hint="default"/>
        <w:color w:val="000000"/>
      </w:rPr>
    </w:lvl>
  </w:abstractNum>
  <w:abstractNum w:abstractNumId="38">
    <w:nsid w:val="50A934AC"/>
    <w:multiLevelType w:val="hybridMultilevel"/>
    <w:tmpl w:val="D8326E4E"/>
    <w:lvl w:ilvl="0" w:tplc="844003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513C369E"/>
    <w:multiLevelType w:val="hybridMultilevel"/>
    <w:tmpl w:val="F1EEB89A"/>
    <w:lvl w:ilvl="0" w:tplc="8440034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0">
    <w:nsid w:val="518F1833"/>
    <w:multiLevelType w:val="hybridMultilevel"/>
    <w:tmpl w:val="3A38C62A"/>
    <w:lvl w:ilvl="0" w:tplc="8440034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1">
    <w:nsid w:val="53B04F68"/>
    <w:multiLevelType w:val="hybridMultilevel"/>
    <w:tmpl w:val="3902747A"/>
    <w:lvl w:ilvl="0" w:tplc="8440034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2">
    <w:nsid w:val="567D3F35"/>
    <w:multiLevelType w:val="hybridMultilevel"/>
    <w:tmpl w:val="44F040BC"/>
    <w:lvl w:ilvl="0" w:tplc="8440034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3">
    <w:nsid w:val="57F75A4F"/>
    <w:multiLevelType w:val="hybridMultilevel"/>
    <w:tmpl w:val="B7D02754"/>
    <w:lvl w:ilvl="0" w:tplc="8440034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4">
    <w:nsid w:val="5948571A"/>
    <w:multiLevelType w:val="multilevel"/>
    <w:tmpl w:val="AF1A160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5A541C3A"/>
    <w:multiLevelType w:val="hybridMultilevel"/>
    <w:tmpl w:val="194E185C"/>
    <w:lvl w:ilvl="0" w:tplc="8440034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nsid w:val="5D380105"/>
    <w:multiLevelType w:val="hybridMultilevel"/>
    <w:tmpl w:val="9F96A42C"/>
    <w:lvl w:ilvl="0" w:tplc="844003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5D4C02E7"/>
    <w:multiLevelType w:val="hybridMultilevel"/>
    <w:tmpl w:val="0FF8F76C"/>
    <w:lvl w:ilvl="0" w:tplc="8440034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8">
    <w:nsid w:val="5D624212"/>
    <w:multiLevelType w:val="hybridMultilevel"/>
    <w:tmpl w:val="F5BA6780"/>
    <w:lvl w:ilvl="0" w:tplc="8440034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9">
    <w:nsid w:val="5E1920F4"/>
    <w:multiLevelType w:val="hybridMultilevel"/>
    <w:tmpl w:val="D4EACAE8"/>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5E8F517C"/>
    <w:multiLevelType w:val="hybridMultilevel"/>
    <w:tmpl w:val="8F180448"/>
    <w:lvl w:ilvl="0" w:tplc="8440034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1">
    <w:nsid w:val="5FEA67F6"/>
    <w:multiLevelType w:val="hybridMultilevel"/>
    <w:tmpl w:val="7A06CE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62731D41"/>
    <w:multiLevelType w:val="hybridMultilevel"/>
    <w:tmpl w:val="DF404C3E"/>
    <w:lvl w:ilvl="0" w:tplc="84400344">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3">
    <w:nsid w:val="645D17B0"/>
    <w:multiLevelType w:val="hybridMultilevel"/>
    <w:tmpl w:val="BE4041E4"/>
    <w:lvl w:ilvl="0" w:tplc="8440034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4">
    <w:nsid w:val="671D0C61"/>
    <w:multiLevelType w:val="hybridMultilevel"/>
    <w:tmpl w:val="3438B6AE"/>
    <w:lvl w:ilvl="0" w:tplc="844003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67880A1C"/>
    <w:multiLevelType w:val="hybridMultilevel"/>
    <w:tmpl w:val="FDA09480"/>
    <w:lvl w:ilvl="0" w:tplc="9ED493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nsid w:val="6A7569DD"/>
    <w:multiLevelType w:val="hybridMultilevel"/>
    <w:tmpl w:val="488A318C"/>
    <w:lvl w:ilvl="0" w:tplc="844003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6C647739"/>
    <w:multiLevelType w:val="hybridMultilevel"/>
    <w:tmpl w:val="452C1BEE"/>
    <w:lvl w:ilvl="0" w:tplc="844003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6C9B3CFD"/>
    <w:multiLevelType w:val="multilevel"/>
    <w:tmpl w:val="E83CD35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6CD44EAF"/>
    <w:multiLevelType w:val="hybridMultilevel"/>
    <w:tmpl w:val="9E42CE96"/>
    <w:lvl w:ilvl="0" w:tplc="8440034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0">
    <w:nsid w:val="712A3755"/>
    <w:multiLevelType w:val="hybridMultilevel"/>
    <w:tmpl w:val="10145168"/>
    <w:lvl w:ilvl="0" w:tplc="8440034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1">
    <w:nsid w:val="71F930C6"/>
    <w:multiLevelType w:val="hybridMultilevel"/>
    <w:tmpl w:val="B08A5130"/>
    <w:lvl w:ilvl="0" w:tplc="8440034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2">
    <w:nsid w:val="77F833AC"/>
    <w:multiLevelType w:val="hybridMultilevel"/>
    <w:tmpl w:val="0396D0FE"/>
    <w:lvl w:ilvl="0" w:tplc="844003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790B7E3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nsid w:val="79FE612E"/>
    <w:multiLevelType w:val="hybridMultilevel"/>
    <w:tmpl w:val="E800085E"/>
    <w:lvl w:ilvl="0" w:tplc="844003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7B83126E"/>
    <w:multiLevelType w:val="hybridMultilevel"/>
    <w:tmpl w:val="7722C5AA"/>
    <w:lvl w:ilvl="0" w:tplc="04190009">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nsid w:val="7EF67805"/>
    <w:multiLevelType w:val="hybridMultilevel"/>
    <w:tmpl w:val="3432B0E6"/>
    <w:lvl w:ilvl="0" w:tplc="04190009">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2"/>
  </w:num>
  <w:num w:numId="2">
    <w:abstractNumId w:val="63"/>
  </w:num>
  <w:num w:numId="3">
    <w:abstractNumId w:val="23"/>
  </w:num>
  <w:num w:numId="4">
    <w:abstractNumId w:val="13"/>
  </w:num>
  <w:num w:numId="5">
    <w:abstractNumId w:val="44"/>
  </w:num>
  <w:num w:numId="6">
    <w:abstractNumId w:val="51"/>
  </w:num>
  <w:num w:numId="7">
    <w:abstractNumId w:val="19"/>
  </w:num>
  <w:num w:numId="8">
    <w:abstractNumId w:val="18"/>
  </w:num>
  <w:num w:numId="9">
    <w:abstractNumId w:val="4"/>
  </w:num>
  <w:num w:numId="10">
    <w:abstractNumId w:val="29"/>
  </w:num>
  <w:num w:numId="11">
    <w:abstractNumId w:val="58"/>
  </w:num>
  <w:num w:numId="12">
    <w:abstractNumId w:val="38"/>
  </w:num>
  <w:num w:numId="13">
    <w:abstractNumId w:val="10"/>
  </w:num>
  <w:num w:numId="14">
    <w:abstractNumId w:val="49"/>
  </w:num>
  <w:num w:numId="15">
    <w:abstractNumId w:val="65"/>
  </w:num>
  <w:num w:numId="16">
    <w:abstractNumId w:val="66"/>
  </w:num>
  <w:num w:numId="17">
    <w:abstractNumId w:val="37"/>
  </w:num>
  <w:num w:numId="18">
    <w:abstractNumId w:val="62"/>
  </w:num>
  <w:num w:numId="19">
    <w:abstractNumId w:val="5"/>
  </w:num>
  <w:num w:numId="20">
    <w:abstractNumId w:val="17"/>
  </w:num>
  <w:num w:numId="21">
    <w:abstractNumId w:val="31"/>
  </w:num>
  <w:num w:numId="22">
    <w:abstractNumId w:val="46"/>
  </w:num>
  <w:num w:numId="23">
    <w:abstractNumId w:val="40"/>
  </w:num>
  <w:num w:numId="24">
    <w:abstractNumId w:val="57"/>
  </w:num>
  <w:num w:numId="25">
    <w:abstractNumId w:val="43"/>
  </w:num>
  <w:num w:numId="26">
    <w:abstractNumId w:val="36"/>
  </w:num>
  <w:num w:numId="27">
    <w:abstractNumId w:val="26"/>
  </w:num>
  <w:num w:numId="28">
    <w:abstractNumId w:val="54"/>
  </w:num>
  <w:num w:numId="29">
    <w:abstractNumId w:val="6"/>
  </w:num>
  <w:num w:numId="30">
    <w:abstractNumId w:val="21"/>
  </w:num>
  <w:num w:numId="31">
    <w:abstractNumId w:val="47"/>
  </w:num>
  <w:num w:numId="32">
    <w:abstractNumId w:val="50"/>
  </w:num>
  <w:num w:numId="33">
    <w:abstractNumId w:val="30"/>
  </w:num>
  <w:num w:numId="34">
    <w:abstractNumId w:val="60"/>
  </w:num>
  <w:num w:numId="35">
    <w:abstractNumId w:val="61"/>
  </w:num>
  <w:num w:numId="36">
    <w:abstractNumId w:val="7"/>
  </w:num>
  <w:num w:numId="37">
    <w:abstractNumId w:val="1"/>
  </w:num>
  <w:num w:numId="38">
    <w:abstractNumId w:val="48"/>
  </w:num>
  <w:num w:numId="39">
    <w:abstractNumId w:val="22"/>
  </w:num>
  <w:num w:numId="40">
    <w:abstractNumId w:val="8"/>
  </w:num>
  <w:num w:numId="41">
    <w:abstractNumId w:val="53"/>
  </w:num>
  <w:num w:numId="42">
    <w:abstractNumId w:val="42"/>
  </w:num>
  <w:num w:numId="43">
    <w:abstractNumId w:val="59"/>
  </w:num>
  <w:num w:numId="44">
    <w:abstractNumId w:val="41"/>
  </w:num>
  <w:num w:numId="45">
    <w:abstractNumId w:val="34"/>
  </w:num>
  <w:num w:numId="46">
    <w:abstractNumId w:val="27"/>
  </w:num>
  <w:num w:numId="47">
    <w:abstractNumId w:val="39"/>
  </w:num>
  <w:num w:numId="48">
    <w:abstractNumId w:val="0"/>
  </w:num>
  <w:num w:numId="49">
    <w:abstractNumId w:val="24"/>
  </w:num>
  <w:num w:numId="50">
    <w:abstractNumId w:val="20"/>
  </w:num>
  <w:num w:numId="51">
    <w:abstractNumId w:val="64"/>
  </w:num>
  <w:num w:numId="52">
    <w:abstractNumId w:val="32"/>
  </w:num>
  <w:num w:numId="53">
    <w:abstractNumId w:val="35"/>
  </w:num>
  <w:num w:numId="54">
    <w:abstractNumId w:val="9"/>
  </w:num>
  <w:num w:numId="55">
    <w:abstractNumId w:val="2"/>
  </w:num>
  <w:num w:numId="56">
    <w:abstractNumId w:val="3"/>
  </w:num>
  <w:num w:numId="57">
    <w:abstractNumId w:val="14"/>
  </w:num>
  <w:num w:numId="58">
    <w:abstractNumId w:val="15"/>
  </w:num>
  <w:num w:numId="59">
    <w:abstractNumId w:val="55"/>
  </w:num>
  <w:num w:numId="60">
    <w:abstractNumId w:val="33"/>
  </w:num>
  <w:num w:numId="61">
    <w:abstractNumId w:val="56"/>
  </w:num>
  <w:num w:numId="62">
    <w:abstractNumId w:val="25"/>
  </w:num>
  <w:num w:numId="63">
    <w:abstractNumId w:val="45"/>
  </w:num>
  <w:num w:numId="64">
    <w:abstractNumId w:val="52"/>
  </w:num>
  <w:num w:numId="65">
    <w:abstractNumId w:val="11"/>
  </w:num>
  <w:num w:numId="66">
    <w:abstractNumId w:val="16"/>
  </w:num>
  <w:num w:numId="67">
    <w:abstractNumId w:val="28"/>
  </w:num>
  <w:num w:numId="20264">
    <w:abstractNumId w:val="20264"/>
  </w:num>
  <w:num w:numId="20265">
    <w:abstractNumId w:val="20265"/>
  </w:num>
  <w:numIdMacAtCleanup w:val="57"/>
</w:numbering>
</file>

<file path=word/people.xml><?xml version="1.0" encoding="utf-8"?>
<w15:people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rsids>
    <w:rsidRoot w:val="005A05CE"/>
    <w:rsid w:val="00004041"/>
    <w:rsid w:val="00021A14"/>
    <w:rsid w:val="00037D44"/>
    <w:rsid w:val="00042701"/>
    <w:rsid w:val="00055011"/>
    <w:rsid w:val="000C6D91"/>
    <w:rsid w:val="00124781"/>
    <w:rsid w:val="0014543C"/>
    <w:rsid w:val="001815F5"/>
    <w:rsid w:val="001B4774"/>
    <w:rsid w:val="001C6CF3"/>
    <w:rsid w:val="001E25A4"/>
    <w:rsid w:val="0020368E"/>
    <w:rsid w:val="00226D58"/>
    <w:rsid w:val="002371CD"/>
    <w:rsid w:val="00250690"/>
    <w:rsid w:val="00274C11"/>
    <w:rsid w:val="002D33B1"/>
    <w:rsid w:val="002D3591"/>
    <w:rsid w:val="002F69F7"/>
    <w:rsid w:val="00340999"/>
    <w:rsid w:val="003514A0"/>
    <w:rsid w:val="003623A5"/>
    <w:rsid w:val="003839E5"/>
    <w:rsid w:val="003907D4"/>
    <w:rsid w:val="003F2B51"/>
    <w:rsid w:val="003F2D42"/>
    <w:rsid w:val="00403612"/>
    <w:rsid w:val="004450CB"/>
    <w:rsid w:val="004975A1"/>
    <w:rsid w:val="004C399D"/>
    <w:rsid w:val="004D053A"/>
    <w:rsid w:val="004F7E17"/>
    <w:rsid w:val="00585532"/>
    <w:rsid w:val="00591A73"/>
    <w:rsid w:val="00596CEE"/>
    <w:rsid w:val="005A05CE"/>
    <w:rsid w:val="005B3D5C"/>
    <w:rsid w:val="005D3360"/>
    <w:rsid w:val="00605DD8"/>
    <w:rsid w:val="00627B49"/>
    <w:rsid w:val="00653AF6"/>
    <w:rsid w:val="00691614"/>
    <w:rsid w:val="006A750D"/>
    <w:rsid w:val="006D6EC4"/>
    <w:rsid w:val="00753731"/>
    <w:rsid w:val="007A03BA"/>
    <w:rsid w:val="007B1BA1"/>
    <w:rsid w:val="00851599"/>
    <w:rsid w:val="00857855"/>
    <w:rsid w:val="00897FB0"/>
    <w:rsid w:val="008A1309"/>
    <w:rsid w:val="008C5C54"/>
    <w:rsid w:val="008E364D"/>
    <w:rsid w:val="00912239"/>
    <w:rsid w:val="009300CE"/>
    <w:rsid w:val="00970019"/>
    <w:rsid w:val="009B51AE"/>
    <w:rsid w:val="009D5F19"/>
    <w:rsid w:val="009E48DB"/>
    <w:rsid w:val="00A0092E"/>
    <w:rsid w:val="00A0207D"/>
    <w:rsid w:val="00A30E1B"/>
    <w:rsid w:val="00A76B1D"/>
    <w:rsid w:val="00AB1871"/>
    <w:rsid w:val="00AC38F3"/>
    <w:rsid w:val="00AE2BB6"/>
    <w:rsid w:val="00B60CAF"/>
    <w:rsid w:val="00B73A5A"/>
    <w:rsid w:val="00B86462"/>
    <w:rsid w:val="00B97733"/>
    <w:rsid w:val="00BE1FD9"/>
    <w:rsid w:val="00BF3E34"/>
    <w:rsid w:val="00C42547"/>
    <w:rsid w:val="00C4429E"/>
    <w:rsid w:val="00C65146"/>
    <w:rsid w:val="00C73838"/>
    <w:rsid w:val="00C812B3"/>
    <w:rsid w:val="00CE45EB"/>
    <w:rsid w:val="00CF494F"/>
    <w:rsid w:val="00E21949"/>
    <w:rsid w:val="00E438A1"/>
    <w:rsid w:val="00E538E6"/>
    <w:rsid w:val="00E94279"/>
    <w:rsid w:val="00EB0DA6"/>
    <w:rsid w:val="00EE74FC"/>
    <w:rsid w:val="00F01E19"/>
    <w:rsid w:val="00F10845"/>
    <w:rsid w:val="00F576CB"/>
    <w:rsid w:val="00F64F08"/>
    <w:rsid w:val="00F81405"/>
    <w:rsid w:val="00FD412F"/>
    <w:rsid w:val="00FF362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EE74FC"/>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paragraph" w:styleId="a3">
    <w:name w:val="List Paragraph"/>
    <w:basedOn w:val="a"/>
    <w:link w:val="a4"/>
    <w:uiPriority w:val="34"/>
    <w:qFormat/>
    <w:rsid w:val="004450CB"/>
    <w:pPr>
      <w:ind w:left="720"/>
      <w:contextualSpacing/>
    </w:pPr>
  </w:style>
  <w:style w:type="paragraph" w:styleId="a5">
    <w:name w:val="Balloon Text"/>
    <w:basedOn w:val="a"/>
    <w:link w:val="a6"/>
    <w:uiPriority w:val="99"/>
    <w:semiHidden/>
    <w:unhideWhenUsed/>
    <w:rsid w:val="00591A73"/>
    <w:pPr>
      <w:spacing w:before="0" w:after="0"/>
    </w:pPr>
    <w:rPr>
      <w:rFonts w:ascii="Segoe UI" w:hAnsi="Segoe UI" w:cs="Segoe UI"/>
      <w:sz w:val="18"/>
      <w:szCs w:val="18"/>
    </w:rPr>
  </w:style>
  <w:style w:type="character" w:customStyle="1" w:styleId="a6">
    <w:name w:val="Текст выноски Знак"/>
    <w:basedOn w:val="a0"/>
    <w:link w:val="a5"/>
    <w:uiPriority w:val="99"/>
    <w:semiHidden/>
    <w:rsid w:val="00591A73"/>
    <w:rPr>
      <w:rFonts w:ascii="Segoe UI" w:hAnsi="Segoe UI" w:cs="Segoe UI"/>
      <w:sz w:val="18"/>
      <w:szCs w:val="18"/>
    </w:rPr>
  </w:style>
  <w:style w:type="paragraph" w:customStyle="1" w:styleId="Default">
    <w:name w:val="Default"/>
    <w:rsid w:val="003623A5"/>
    <w:pPr>
      <w:autoSpaceDE w:val="0"/>
      <w:autoSpaceDN w:val="0"/>
      <w:adjustRightInd w:val="0"/>
      <w:spacing w:before="0" w:beforeAutospacing="0" w:after="0" w:afterAutospacing="0"/>
    </w:pPr>
    <w:rPr>
      <w:rFonts w:ascii="Times New Roman" w:hAnsi="Times New Roman" w:cs="Times New Roman"/>
      <w:color w:val="000000"/>
      <w:sz w:val="24"/>
      <w:szCs w:val="24"/>
      <w:lang w:val="ru-RU"/>
    </w:rPr>
  </w:style>
  <w:style w:type="paragraph" w:styleId="a7">
    <w:name w:val="header"/>
    <w:basedOn w:val="a"/>
    <w:link w:val="a8"/>
    <w:uiPriority w:val="99"/>
    <w:unhideWhenUsed/>
    <w:rsid w:val="003623A5"/>
    <w:pPr>
      <w:tabs>
        <w:tab w:val="center" w:pos="4677"/>
        <w:tab w:val="right" w:pos="9355"/>
      </w:tabs>
      <w:spacing w:before="0" w:after="0"/>
    </w:pPr>
  </w:style>
  <w:style w:type="character" w:customStyle="1" w:styleId="a8">
    <w:name w:val="Верхний колонтитул Знак"/>
    <w:basedOn w:val="a0"/>
    <w:link w:val="a7"/>
    <w:uiPriority w:val="99"/>
    <w:rsid w:val="003623A5"/>
  </w:style>
  <w:style w:type="paragraph" w:styleId="a9">
    <w:name w:val="footer"/>
    <w:basedOn w:val="a"/>
    <w:link w:val="aa"/>
    <w:uiPriority w:val="99"/>
    <w:unhideWhenUsed/>
    <w:rsid w:val="003623A5"/>
    <w:pPr>
      <w:tabs>
        <w:tab w:val="center" w:pos="4677"/>
        <w:tab w:val="right" w:pos="9355"/>
      </w:tabs>
      <w:spacing w:before="0" w:after="0"/>
    </w:pPr>
  </w:style>
  <w:style w:type="character" w:customStyle="1" w:styleId="aa">
    <w:name w:val="Нижний колонтитул Знак"/>
    <w:basedOn w:val="a0"/>
    <w:link w:val="a9"/>
    <w:uiPriority w:val="99"/>
    <w:rsid w:val="003623A5"/>
  </w:style>
  <w:style w:type="table" w:customStyle="1" w:styleId="TableGrid">
    <w:name w:val="TableGrid"/>
    <w:rsid w:val="008A1309"/>
    <w:pPr>
      <w:spacing w:before="0" w:beforeAutospacing="0" w:after="0" w:afterAutospacing="0"/>
    </w:pPr>
    <w:rPr>
      <w:rFonts w:eastAsiaTheme="minorEastAsia"/>
      <w:lang w:val="ru-RU" w:eastAsia="ru-RU"/>
    </w:rPr>
    <w:tblPr>
      <w:tblCellMar>
        <w:top w:w="0" w:type="dxa"/>
        <w:left w:w="0" w:type="dxa"/>
        <w:bottom w:w="0" w:type="dxa"/>
        <w:right w:w="0" w:type="dxa"/>
      </w:tblCellMar>
    </w:tblPr>
  </w:style>
  <w:style w:type="table" w:styleId="ab">
    <w:name w:val="Table Grid"/>
    <w:basedOn w:val="a1"/>
    <w:uiPriority w:val="59"/>
    <w:rsid w:val="008A1309"/>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semiHidden/>
    <w:rsid w:val="00EE74FC"/>
    <w:rPr>
      <w:rFonts w:asciiTheme="majorHAnsi" w:eastAsiaTheme="majorEastAsia" w:hAnsiTheme="majorHAnsi" w:cstheme="majorBidi"/>
      <w:b/>
      <w:bCs/>
      <w:color w:val="4F81BD" w:themeColor="accent1"/>
      <w:sz w:val="26"/>
      <w:szCs w:val="26"/>
    </w:rPr>
  </w:style>
  <w:style w:type="character" w:customStyle="1" w:styleId="a4">
    <w:name w:val="Абзац списка Знак"/>
    <w:link w:val="a3"/>
    <w:uiPriority w:val="34"/>
    <w:qFormat/>
    <w:locked/>
    <w:rsid w:val="004975A1"/>
  </w:style>
  <w:style w:type="paragraph" w:styleId="ac">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d"/>
    <w:uiPriority w:val="99"/>
    <w:unhideWhenUsed/>
    <w:rsid w:val="00F64F08"/>
    <w:pPr>
      <w:widowControl w:val="0"/>
      <w:wordWrap w:val="0"/>
      <w:autoSpaceDE w:val="0"/>
      <w:autoSpaceDN w:val="0"/>
      <w:spacing w:before="0" w:beforeAutospacing="0" w:after="0" w:afterAutospacing="0"/>
      <w:jc w:val="both"/>
    </w:pPr>
    <w:rPr>
      <w:rFonts w:ascii="Times New Roman" w:eastAsia="Times New Roman" w:hAnsi="Times New Roman" w:cs="Times New Roman"/>
      <w:kern w:val="2"/>
      <w:sz w:val="20"/>
      <w:szCs w:val="20"/>
      <w:lang w:eastAsia="ko-KR"/>
    </w:rPr>
  </w:style>
  <w:style w:type="character" w:customStyle="1" w:styleId="ad">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c"/>
    <w:uiPriority w:val="99"/>
    <w:rsid w:val="00F64F08"/>
    <w:rPr>
      <w:rFonts w:ascii="Times New Roman" w:eastAsia="Times New Roman" w:hAnsi="Times New Roman" w:cs="Times New Roman"/>
      <w:kern w:val="2"/>
      <w:sz w:val="20"/>
      <w:szCs w:val="20"/>
      <w:lang w:eastAsia="ko-KR"/>
    </w:rPr>
  </w:style>
  <w:style w:type="character" w:styleId="ae">
    <w:name w:val="footnote reference"/>
    <w:uiPriority w:val="99"/>
    <w:semiHidden/>
    <w:unhideWhenUsed/>
    <w:rsid w:val="00F64F08"/>
    <w:rPr>
      <w:vertAlign w:val="superscript"/>
    </w:rPr>
  </w:style>
  <w:style w:type="paragraph" w:customStyle="1" w:styleId="11">
    <w:name w:val="Обычный (веб)1"/>
    <w:basedOn w:val="a"/>
    <w:uiPriority w:val="99"/>
    <w:unhideWhenUsed/>
    <w:rsid w:val="00042701"/>
    <w:rPr>
      <w:rFonts w:ascii="Times New Roman" w:eastAsia="Times New Roman" w:hAnsi="Times New Roman" w:cs="Times New Roman"/>
      <w:sz w:val="24"/>
      <w:szCs w:val="24"/>
      <w:lang w:val="ru-RU" w:eastAsia="ru-RU"/>
    </w:rPr>
  </w:style>
  <w:style w:type="character" w:customStyle="1" w:styleId="af">
    <w:name w:val="Основной текст_"/>
    <w:link w:val="68"/>
    <w:locked/>
    <w:rsid w:val="004D053A"/>
    <w:rPr>
      <w:shd w:val="clear" w:color="auto" w:fill="FFFFFF"/>
    </w:rPr>
  </w:style>
  <w:style w:type="paragraph" w:customStyle="1" w:styleId="68">
    <w:name w:val="Основной текст68"/>
    <w:basedOn w:val="a"/>
    <w:link w:val="af"/>
    <w:rsid w:val="004D053A"/>
    <w:pPr>
      <w:shd w:val="clear" w:color="auto" w:fill="FFFFFF"/>
      <w:spacing w:before="0" w:beforeAutospacing="0" w:after="780" w:afterAutospacing="0" w:line="211" w:lineRule="exact"/>
      <w:jc w:val="right"/>
    </w:pPr>
  </w:style>
  <w:style w:type="character" w:customStyle="1" w:styleId="CharAttribute502">
    <w:name w:val="CharAttribute502"/>
    <w:rsid w:val="004D053A"/>
    <w:rPr>
      <w:rFonts w:ascii="Times New Roman" w:eastAsia="Times New Roman"/>
      <w:i/>
      <w:sz w:val="28"/>
    </w:rPr>
  </w:style>
  <w:style w:type="character" w:styleId="DefaultParagraphFontPHPDOCX">
    <w:name w:val="Default Paragraph Font PHPDOCX"/>
    <w:uiPriority w:val="1"/>
    <w:semiHidden/>
    <w:unhideWhenUsed/>
  </w:style>
  <w:style w:type="paragraph" w:styleId="ListParagraphPHPDOCX">
    <w:name w:val="List Paragraph PHPDOCX"/>
    <w:basedOn w:val="Normal"/>
    <w:uiPriority w:val="34"/>
    <w:qFormat/>
    <w:rsid w:val="00DF064E"/>
    <w:pPr>
      <w:ind w:left="720"/>
      <w:contextualSpacing/>
    </w:pPr>
  </w:style>
  <w:style w:type="paragraph"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PHPDOCX">
    <w:name w:val="annotation reference PHPDOCX"/>
    <w:basedOn w:val="DefaultParagraphFontPHPDOCX"/>
    <w:uiPriority w:val="99"/>
    <w:semiHidden/>
    <w:unhideWhenUsed/>
    <w:rsid w:val="00E139EA"/>
    <w:rPr>
      <w:sz w:val="16"/>
      <w:szCs w:val="16"/>
    </w:rPr>
  </w:style>
  <w:style w:type="paragraph" w:styleId="Comment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CommentTextPHPDOCX"/>
    <w:uiPriority w:val="99"/>
    <w:semiHidden/>
    <w:rsid w:val="00E139EA"/>
    <w:rPr>
      <w:sz w:val="20"/>
      <w:szCs w:val="20"/>
    </w:rPr>
  </w:style>
  <w:style w:type="paragraph" w:styleId="CommentSubjectPHPDOCX">
    <w:name w:val="annotation subject PHPDOCX"/>
    <w:basedOn w:val="CommentTextPHPDOCX"/>
    <w:next w:val="Comment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CommentSubjectPHPDOCX"/>
    <w:uiPriority w:val="99"/>
    <w:semiHidden/>
    <w:rsid w:val="00E139EA"/>
    <w:rPr>
      <w:b/>
      <w:bCs/>
      <w:sz w:val="20"/>
      <w:szCs w:val="20"/>
    </w:rPr>
  </w:style>
  <w:style w:type="paragraph"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styleId="footnoteReferencePHPDOCX">
    <w:name w:val="footnote Reference PHPDOCX"/>
    <w:basedOn w:val="DefaultParagraphFontPHPDOCX"/>
    <w:uiPriority w:val="99"/>
    <w:semiHidden/>
    <w:unhideWhenUsed/>
    <w:rsid w:val="006E0FDA"/>
    <w:rPr>
      <w:vertAlign w:val="superscript"/>
    </w:rPr>
  </w:style>
  <w:style w:type="paragraph"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styleId="endnoteReferencePHPDOCX">
    <w:name w:val="endnote Reference PHPDOCX"/>
    <w:basedOn w:val="DefaultParagraphFontPHPDOCX"/>
    <w:uiPriority w:val="99"/>
    <w:semiHidden/>
    <w:unhideWhenUsed/>
    <w:rsid w:val="006E0FDA"/>
    <w:rPr>
      <w:vertAlign w:val="superscript"/>
    </w:rPr>
  </w:style>
  <w:style xmlns:w="http://schemas.openxmlformats.org/wordprocessingml/2006/main" w:type="table" w:customStyle="1" w:styleId="myTableStyle">
    <w:name w:val="myTableStyle"/>
    <w:tblPr>
      <w:tblBorders>
        <w:top w:val="single" w:color="000000" w:sz="16" w:space="0"/>
        <w:left w:val="single" w:color="000000" w:sz="16" w:space="0"/>
        <w:bottom w:val="single" w:color="000000" w:sz="16" w:space="0"/>
        <w:right w:val="single" w:color="000000" w:sz="16" w:space="0"/>
        <w:insideH w:val="nil" w:color="000000" w:sz="16" w:space="0"/>
        <w:insideV w:val="nil" w:color="000000" w:sz="16" w:space="0"/>
      </w:tblBorders>
      <w:tblCellMar>
        <w:left w:w="150" w:type="dxa"/>
        <w:right w:w="150" w:type="dxa"/>
        <w:top w:w="0" w:type="dxa"/>
        <w:bottom w:w="0" w:type="dxa"/>
      </w:tblCellMar>
    </w:tblPr>
  </w:style>
</w:styles>
</file>

<file path=word/webSettings.xml><?xml version="1.0" encoding="utf-8"?>
<w:webSettings xmlns:r="http://schemas.openxmlformats.org/officeDocument/2006/relationships" xmlns:w="http://schemas.openxmlformats.org/wordprocessingml/2006/main">
  <w:divs>
    <w:div w:id="78841927">
      <w:bodyDiv w:val="1"/>
      <w:marLeft w:val="0"/>
      <w:marRight w:val="0"/>
      <w:marTop w:val="0"/>
      <w:marBottom w:val="0"/>
      <w:divBdr>
        <w:top w:val="none" w:sz="0" w:space="0" w:color="auto"/>
        <w:left w:val="none" w:sz="0" w:space="0" w:color="auto"/>
        <w:bottom w:val="none" w:sz="0" w:space="0" w:color="auto"/>
        <w:right w:val="none" w:sz="0" w:space="0" w:color="auto"/>
      </w:divBdr>
    </w:div>
    <w:div w:id="881673279">
      <w:bodyDiv w:val="1"/>
      <w:marLeft w:val="0"/>
      <w:marRight w:val="0"/>
      <w:marTop w:val="0"/>
      <w:marBottom w:val="0"/>
      <w:divBdr>
        <w:top w:val="none" w:sz="0" w:space="0" w:color="auto"/>
        <w:left w:val="none" w:sz="0" w:space="0" w:color="auto"/>
        <w:bottom w:val="none" w:sz="0" w:space="0" w:color="auto"/>
        <w:right w:val="none" w:sz="0" w:space="0" w:color="auto"/>
      </w:divBdr>
    </w:div>
    <w:div w:id="2056003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480634490" Type="http://schemas.openxmlformats.org/officeDocument/2006/relationships/comments" Target="comments.xml"/><Relationship Id="rId358005600" Type="http://schemas.microsoft.com/office/2011/relationships/commentsExtended" Target="commentsExtended.xml"/><Relationship Id="rId27445403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Type="http://www.w3.org/2000/09/xmldsig#Object" URI="#idPackageObject">
      <DigestMethod Algorithm="http://www.w3.org/2000/09/xmldsig#sha1"/>
      <DigestValue>3mw8ZPEHZ0ifq0UCVkQfSQxEN2k=</DigestValue>
    </Reference>
    <Reference Type="http://www.w3.org/2000/09/xmldsig#Object" URI="#idOfficeObject">
      <DigestMethod Algorithm="http://www.w3.org/2000/09/xmldsig#sha1"/>
      <DigestValue>qHaQ7908NIwzGU7HYBA+z0wQ+Vo=</DigestValue>
    </Reference>
  </SignedInfo>
  <SignatureValue>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</SignatureValue>
  <KeyInfo>
    <X509Data>
      <X509Certificate>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</X509Certificate>
    </X509Data>
  </KeyInfo>
  <Object xmlns:mdssi="http://schemas.openxmlformats.org/package/2006/digital-signature" Id="idPackageObject">
    <Manifest>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3"/>
            <mdssi:RelationshipReference SourceId="rId7"/>
            <mdssi:RelationshipReference SourceId="rId2"/>
            <mdssi:RelationshipReference SourceId="rId1"/>
            <mdssi:RelationshipReference SourceId="rId6"/>
            <mdssi:RelationshipReference SourceId="rId5"/>
            <mdssi:RelationshipReference SourceId="rId10"/>
            <mdssi:RelationshipReference SourceId="rId4"/>
            <mdssi:RelationshipReference SourceId="rId9"/>
            <mdssi:RelationshipReference SourceId="rId480634490"/>
            <mdssi:RelationshipReference SourceId="rId358005600"/>
            <mdssi:RelationshipReference SourceId="rId274454034"/>
          </Transform>
          <Transform Algorithm="http://www.w3.org/TR/2001/REC-xml-c14n-20010315"/>
        </Transforms>
        <DigestMethod Algorithm="http://www.w3.org/2000/09/xmldsig#sha1"/>
        <DigestValue>rLcNFKYcQSWcTRA7DEWlTZquA0c=</DigestValue>
      </Reference>
      <Reference URI="/word/comments.xml?ContentType=application/vnd.openxmlformats-officedocument.wordprocessingml.comments+xml">
        <DigestMethod Algorithm="http://www.w3.org/2000/09/xmldsig#sha1"/>
        <DigestValue>JGMbD17xQK+xgWwLGU59N0W4ypo=</DigestValue>
      </Reference>
      <Reference URI="/word/commentsExtended.xml?ContentType=application/vnd.openxmlformats-officedocument.wordprocessingml.commentsExtended+xml">
        <DigestMethod Algorithm="http://www.w3.org/2000/09/xmldsig#sha1"/>
        <DigestValue>HOmwiReAWaF6fSTgNAiIEZsySNY=</DigestValue>
      </Reference>
      <Reference URI="/word/document.xml?ContentType=application/vnd.openxmlformats-officedocument.wordprocessingml.document.main+xml">
        <DigestMethod Algorithm="http://www.w3.org/2000/09/xmldsig#sha1"/>
        <DigestValue>CpU0OKk8bvsmQISIzhZMLxTBaKM=</DigestValue>
      </Reference>
      <Reference URI="/word/endnotes.xml?ContentType=application/vnd.openxmlformats-officedocument.wordprocessingml.endnotes+xml">
        <DigestMethod Algorithm="http://www.w3.org/2000/09/xmldsig#sha1"/>
        <DigestValue>HI3yrXYtvF4iH8hgZtY+CwGM4io=</DigestValue>
      </Reference>
      <Reference URI="/word/fontTable.xml?ContentType=application/vnd.openxmlformats-officedocument.wordprocessingml.fontTable+xml">
        <DigestMethod Algorithm="http://www.w3.org/2000/09/xmldsig#sha1"/>
        <DigestValue>LjjPTk7PZBuTmZurHZ7GhI7KBdw=</DigestValue>
      </Reference>
      <Reference URI="/word/footer1.xml?ContentType=application/vnd.openxmlformats-officedocument.wordprocessingml.footer+xml">
        <DigestMethod Algorithm="http://www.w3.org/2000/09/xmldsig#sha1"/>
        <DigestValue>EqtFI/gldG4JW4fVESFtufEzZ+g=</DigestValue>
      </Reference>
      <Reference URI="/word/footnotes.xml?ContentType=application/vnd.openxmlformats-officedocument.wordprocessingml.footnotes+xml">
        <DigestMethod Algorithm="http://www.w3.org/2000/09/xmldsig#sha1"/>
        <DigestValue>H+0eLFRSITQ9btKEFWOKGO2pLXM=</DigestValue>
      </Reference>
      <Reference URI="/word/media/image1.jpeg?ContentType=image/jpeg">
        <DigestMethod Algorithm="http://www.w3.org/2000/09/xmldsig#sha1"/>
        <DigestValue>7tc0TK5hNF5jX3+3B/VyTO5Wdd8=</DigestValue>
      </Reference>
      <Reference URI="/word/numbering.xml?ContentType=application/vnd.openxmlformats-officedocument.wordprocessingml.numbering+xml">
        <DigestMethod Algorithm="http://www.w3.org/2000/09/xmldsig#sha1"/>
        <DigestValue>m1BHGOn7weelI0KeM+cTnEsjmuo=</DigestValue>
      </Reference>
      <Reference URI="/word/people.xml?ContentType=application/vnd.openxmlformats-officedocument.wordprocessingml.people+xml">
        <DigestMethod Algorithm="http://www.w3.org/2000/09/xmldsig#sha1"/>
        <DigestValue>C135an2bmNEa7XffOu2Jxuurw4E=</DigestValue>
      </Reference>
      <Reference URI="/word/settings.xml?ContentType=application/vnd.openxmlformats-officedocument.wordprocessingml.settings+xml">
        <DigestMethod Algorithm="http://www.w3.org/2000/09/xmldsig#sha1"/>
        <DigestValue>1zdIEQqiMZFKurKo7ntnVscN7os=</DigestValue>
      </Reference>
      <Reference URI="/word/styles.xml?ContentType=application/vnd.openxmlformats-officedocument.wordprocessingml.styles+xml">
        <DigestMethod Algorithm="http://www.w3.org/2000/09/xmldsig#sha1"/>
        <DigestValue>oyOYcqbYHttDGZIDiBO7IJNnwKg=</DigestValue>
      </Reference>
      <Reference URI="/word/theme/theme1.xml?ContentType=application/vnd.openxmlformats-officedocument.theme+xml">
        <DigestMethod Algorithm="http://www.w3.org/2000/09/xmldsig#sha1"/>
        <DigestValue>X/xd//kYeDEJliQjVX6j564xNyU=</DigestValue>
      </Reference>
      <Reference URI="/word/webSettings.xml?ContentType=application/vnd.openxmlformats-officedocument.wordprocessingml.webSettings+xml">
        <DigestMethod Algorithm="http://www.w3.org/2000/09/xmldsig#sha1"/>
        <DigestValue>eezQJfPVgZu5FPupZTpiNIYqbKI=</DigestValue>
      </Reference>
    </Manifest>
    <SignatureProperties>
      <SignatureProperty Id="idSignatureTime" Target="#idPackageSignature">
        <mdssi:SignatureTime>
          <mdssi:Format>YYYY-MM-DDThh:mm:ssTZD</mdssi:Format>
          <mdssi:Value>2021-09-09T17:09:53Z</mdssi:Value>
        </mdssi:SignatureTime>
      </SignatureProperty>
    </SignatureProperties>
  </Object>
  <Object Id="idOfficeObject">
    <SignatureProperties>
      <SignatureProperty Id="idOfficeV1Details" Target="#idPackageSignature">
        <SignatureInfoV1 xmlns="http://schemas.microsoft.com/office/2006/digsig">
          <SetupID/>
          <SignatureText/>
          <SignatureImage/>
          <SignatureComments>Защита подлинности документа</SignatureComments>
          <WindowsVersion>5.1</WindowsVersion>
          <OfficeVersion>12.0</OfficeVersion>
          <ApplicationVersion>12.0</ApplicationVersion>
          <Monitors>1</Monitors>
          <HorizontalResolution>1680</HorizontalResolution>
          <VerticalResolution>1050</VerticalResolution>
          <ColorDepth>32</ColorDepth>
          <SignatureProviderId>{00000000-0000-0000-0000-000000000000}</SignatureProviderId>
          <SignatureProviderUrl/>
          <SignatureProviderDetails>9</SignatureProviderDetails>
          <ManifestHashAlgorithm>http://www.w3.org/2000/09/xmldsig#sha1</ManifestHashAlgorithm>
          <SignatureType>1</SignatureType>
        </SignatureInfoV1>
      </SignatureProperty>
    </SignatureProperties>
  </Object>
</Signature>
</file>

<file path=docProps/app.xml><?xml version="1.0" encoding="utf-8"?>
<Properties xmlns="http://schemas.openxmlformats.org/officeDocument/2006/extended-properties" xmlns:vt="http://schemas.openxmlformats.org/officeDocument/2006/docPropsVTypes">
  <Template>Normal</Template>
  <TotalTime>787</TotalTime>
  <Pages>45</Pages>
  <Words>16229</Words>
  <Characters>92507</Characters>
  <Application>Microsoft Office Word</Application>
  <DocSecurity>0</DocSecurity>
  <Lines>770</Lines>
  <Paragraphs>217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108519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Подготовлено экспертами Актион-МЦФЭР</dc:description>
  <cp:lastModifiedBy>МБДОУ 41</cp:lastModifiedBy>
  <cp:revision>61</cp:revision>
  <cp:lastPrinted>2021-03-31T09:47:00Z</cp:lastPrinted>
  <dcterms:created xsi:type="dcterms:W3CDTF">2011-11-02T04:15:00Z</dcterms:created>
  <dcterms:modified xsi:type="dcterms:W3CDTF">2021-08-26T11:48:00Z</dcterms:modified>
</cp:coreProperties>
</file>